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pPr w:leftFromText="180" w:rightFromText="180" w:vertAnchor="text" w:horzAnchor="page" w:tblpXSpec="center" w:tblpY="-129"/>
        <w:tblOverlap w:val="never"/>
        <w:tblW w:w="9498" w:type="dxa"/>
        <w:jc w:val="center"/>
        <w:tblLayout w:type="fixed"/>
        <w:tblCellMar>
          <w:left w:w="70" w:type="dxa"/>
          <w:right w:w="70" w:type="dxa"/>
        </w:tblCellMar>
        <w:tblLook w:val="04A0" w:firstRow="1" w:lastRow="0" w:firstColumn="1" w:lastColumn="0" w:noHBand="0" w:noVBand="1"/>
      </w:tblPr>
      <w:tblGrid>
        <w:gridCol w:w="9498"/>
      </w:tblGrid>
      <w:tr w:rsidR="00667B16" w14:paraId="1D828982" w14:textId="77777777">
        <w:trPr>
          <w:trHeight w:val="705"/>
          <w:jc w:val="center"/>
        </w:trPr>
        <w:tc>
          <w:tcPr>
            <w:tcW w:w="9498" w:type="dxa"/>
          </w:tcPr>
          <w:p w14:paraId="6FE7750E" w14:textId="77777777" w:rsidR="00667B16" w:rsidRDefault="006F1D6F">
            <w:pPr>
              <w:jc w:val="center"/>
              <w:rPr>
                <w:b/>
              </w:rPr>
            </w:pPr>
            <w:r>
              <w:object w:dxaOrig="2880" w:dyaOrig="720" w14:anchorId="2651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6pt" o:ole="" filled="t">
                  <v:fill opacity="0" color2="black"/>
                  <v:imagedata r:id="rId9" o:title=""/>
                </v:shape>
                <o:OLEObject Type="Embed" ProgID="MSPhotoEd.3" ShapeID="_x0000_i1025" DrawAspect="Content" ObjectID="_1753529846" r:id="rId10"/>
              </w:object>
            </w:r>
          </w:p>
        </w:tc>
      </w:tr>
      <w:tr w:rsidR="00667B16" w14:paraId="7EE48B56" w14:textId="77777777">
        <w:trPr>
          <w:trHeight w:hRule="exact" w:val="340"/>
          <w:jc w:val="center"/>
        </w:trPr>
        <w:tc>
          <w:tcPr>
            <w:tcW w:w="9498" w:type="dxa"/>
          </w:tcPr>
          <w:p w14:paraId="33E1F79A" w14:textId="77777777" w:rsidR="00667B16" w:rsidRDefault="006F1D6F">
            <w:pPr>
              <w:jc w:val="center"/>
              <w:rPr>
                <w:rFonts w:ascii="Arial" w:hAnsi="Arial" w:cs="Arial"/>
                <w:b/>
                <w:bCs/>
                <w:sz w:val="14"/>
                <w:szCs w:val="14"/>
                <w:vertAlign w:val="baseline"/>
              </w:rPr>
            </w:pPr>
            <w:r>
              <w:rPr>
                <w:rFonts w:ascii="Arial" w:hAnsi="Arial" w:cs="Arial"/>
                <w:b/>
                <w:bCs/>
                <w:sz w:val="14"/>
                <w:szCs w:val="14"/>
                <w:vertAlign w:val="baseline"/>
              </w:rPr>
              <w:t>Ministério da Integração e do Desenvolvimento Regional - M I D R</w:t>
            </w:r>
          </w:p>
        </w:tc>
      </w:tr>
      <w:tr w:rsidR="00667B16" w14:paraId="6E084FB5" w14:textId="77777777">
        <w:trPr>
          <w:trHeight w:val="180"/>
          <w:jc w:val="center"/>
        </w:trPr>
        <w:tc>
          <w:tcPr>
            <w:tcW w:w="9498" w:type="dxa"/>
          </w:tcPr>
          <w:p w14:paraId="20C24B85" w14:textId="77777777" w:rsidR="00667B16" w:rsidRDefault="006F1D6F">
            <w:pPr>
              <w:jc w:val="center"/>
              <w:rPr>
                <w:rFonts w:ascii="Arial" w:hAnsi="Arial" w:cs="Arial"/>
                <w:b/>
                <w:bCs/>
                <w:sz w:val="14"/>
                <w:szCs w:val="14"/>
                <w:vertAlign w:val="baseline"/>
              </w:rPr>
            </w:pPr>
            <w:r>
              <w:rPr>
                <w:rFonts w:ascii="Arial" w:hAnsi="Arial" w:cs="Arial"/>
                <w:b/>
                <w:bCs/>
                <w:sz w:val="14"/>
                <w:szCs w:val="14"/>
                <w:vertAlign w:val="baseline"/>
              </w:rPr>
              <w:t>Companhia de Desenvolvimento dos Vales do São Francisco e do Parnaíba</w:t>
            </w:r>
          </w:p>
          <w:p w14:paraId="58D7E8BC" w14:textId="77777777" w:rsidR="00667B16" w:rsidRDefault="006F1D6F">
            <w:pPr>
              <w:jc w:val="center"/>
              <w:rPr>
                <w:rFonts w:ascii="Arial" w:hAnsi="Arial" w:cs="Arial"/>
                <w:b/>
                <w:bCs/>
                <w:sz w:val="14"/>
                <w:szCs w:val="14"/>
                <w:vertAlign w:val="baseline"/>
              </w:rPr>
            </w:pPr>
            <w:r>
              <w:rPr>
                <w:rFonts w:ascii="Arial" w:hAnsi="Arial" w:cs="Arial"/>
                <w:noProof/>
                <w:sz w:val="22"/>
                <w:lang w:eastAsia="pt-BR"/>
              </w:rPr>
              <mc:AlternateContent>
                <mc:Choice Requires="wps">
                  <w:drawing>
                    <wp:anchor distT="0" distB="0" distL="114935" distR="114935" simplePos="0" relativeHeight="251665920" behindDoc="0" locked="0" layoutInCell="1" allowOverlap="1" wp14:anchorId="21A631D1" wp14:editId="7FD1E1E8">
                      <wp:simplePos x="0" y="0"/>
                      <wp:positionH relativeFrom="column">
                        <wp:posOffset>-1905</wp:posOffset>
                      </wp:positionH>
                      <wp:positionV relativeFrom="paragraph">
                        <wp:posOffset>95885</wp:posOffset>
                      </wp:positionV>
                      <wp:extent cx="6017895" cy="363855"/>
                      <wp:effectExtent l="0" t="0" r="0" b="0"/>
                      <wp:wrapNone/>
                      <wp:docPr id="3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7895" cy="363855"/>
                              </a:xfrm>
                              <a:prstGeom prst="rect">
                                <a:avLst/>
                              </a:prstGeom>
                              <a:solidFill>
                                <a:srgbClr val="FFFFFF">
                                  <a:alpha val="0"/>
                                </a:srgbClr>
                              </a:solidFill>
                              <a:ln>
                                <a:noFill/>
                              </a:ln>
                              <a:effectLst/>
                            </wps:spPr>
                            <wps:txbx>
                              <w:txbxContent>
                                <w:p w14:paraId="216853B0" w14:textId="77777777" w:rsidR="00667B16" w:rsidRDefault="006F1D6F">
                                  <w:pPr>
                                    <w:pStyle w:val="Ttulo9"/>
                                    <w:jc w:val="center"/>
                                    <w:rPr>
                                      <w:rFonts w:ascii="Arial" w:hAnsi="Arial" w:cs="Arial"/>
                                      <w:sz w:val="14"/>
                                    </w:rPr>
                                  </w:pPr>
                                  <w:r>
                                    <w:rPr>
                                      <w:rFonts w:ascii="Arial" w:hAnsi="Arial" w:cs="Arial"/>
                                      <w:sz w:val="14"/>
                                    </w:rPr>
                                    <w:t>Av. Manoel Novaes, s/n. Centro – Bom Jesus da Lapa/BA – CEP 47.600-000.</w:t>
                                  </w:r>
                                </w:p>
                                <w:p w14:paraId="3A5F5D08" w14:textId="77777777" w:rsidR="00667B16" w:rsidRDefault="006F1D6F">
                                  <w:pPr>
                                    <w:pStyle w:val="Ttulo9"/>
                                    <w:ind w:left="0" w:firstLine="0"/>
                                    <w:jc w:val="center"/>
                                    <w:rPr>
                                      <w:rFonts w:ascii="Arial" w:hAnsi="Arial" w:cs="Arial"/>
                                      <w:sz w:val="14"/>
                                    </w:rPr>
                                  </w:pPr>
                                  <w:r>
                                    <w:rPr>
                                      <w:rFonts w:ascii="Arial" w:hAnsi="Arial" w:cs="Arial"/>
                                      <w:sz w:val="14"/>
                                    </w:rPr>
                                    <w:t>Telefones: (77) 3481-8012 e 3481-8010 Fax: (77) 3481-5299 – E-mail: 2a.sl@codevasf.gov.br</w:t>
                                  </w:r>
                                </w:p>
                                <w:p w14:paraId="7780CA6E" w14:textId="77777777" w:rsidR="00667B16" w:rsidRDefault="00667B16"/>
                                <w:p w14:paraId="22E2C597" w14:textId="77777777" w:rsidR="00667B16" w:rsidRDefault="00667B16"/>
                                <w:p w14:paraId="70C2ED6C" w14:textId="77777777" w:rsidR="00667B16" w:rsidRDefault="006F1D6F">
                                  <w:pPr>
                                    <w:jc w:val="center"/>
                                    <w:rPr>
                                      <w:rFonts w:ascii="Arial" w:hAnsi="Arial" w:cs="Arial"/>
                                      <w:b/>
                                      <w:sz w:val="14"/>
                                      <w:highlight w:val="yellow"/>
                                      <w:vertAlign w:val="baseline"/>
                                    </w:rPr>
                                  </w:pPr>
                                  <w:r>
                                    <w:rPr>
                                      <w:rFonts w:ascii="Arial" w:hAnsi="Arial" w:cs="Arial"/>
                                      <w:b/>
                                      <w:szCs w:val="24"/>
                                    </w:rPr>
                                    <w:t xml:space="preserve">EDITAL Nº </w:t>
                                  </w:r>
                                  <w:r>
                                    <w:rPr>
                                      <w:rFonts w:ascii="Arial" w:hAnsi="Arial" w:cs="Arial"/>
                                      <w:b/>
                                      <w:szCs w:val="24"/>
                                      <w:highlight w:val="yellow"/>
                                    </w:rPr>
                                    <w:t>xx/202</w:t>
                                  </w:r>
                                  <w:r>
                                    <w:rPr>
                                      <w:rFonts w:ascii="Arial" w:hAnsi="Arial" w:cs="Arial"/>
                                      <w:b/>
                                      <w:szCs w:val="24"/>
                                    </w:rPr>
                                    <w:t>2</w:t>
                                  </w:r>
                                  <w:r>
                                    <w:rPr>
                                      <w:rFonts w:ascii="Arial" w:hAnsi="Arial" w:cs="Arial"/>
                                      <w:b/>
                                      <w:sz w:val="14"/>
                                      <w:highlight w:val="yellow"/>
                                      <w:vertAlign w:val="baseline"/>
                                    </w:rPr>
                                    <w:t>SGAN-Qd. 601 Conj. I Salas 201/202 Ed. Dep.Manoel Novaes Brasília-DF - CEP: 70830-019</w:t>
                                  </w:r>
                                </w:p>
                                <w:p w14:paraId="011B3196" w14:textId="77777777" w:rsidR="00667B16" w:rsidRDefault="006F1D6F">
                                  <w:pPr>
                                    <w:pStyle w:val="Ttulo9"/>
                                    <w:ind w:left="0" w:firstLine="0"/>
                                    <w:jc w:val="center"/>
                                    <w:rPr>
                                      <w:rFonts w:ascii="Arial" w:hAnsi="Arial" w:cs="Arial"/>
                                      <w:sz w:val="14"/>
                                    </w:rPr>
                                  </w:pPr>
                                  <w:r>
                                    <w:rPr>
                                      <w:rFonts w:ascii="Arial" w:hAnsi="Arial" w:cs="Arial"/>
                                      <w:sz w:val="14"/>
                                      <w:highlight w:val="yellow"/>
                                    </w:rPr>
                                    <w:t xml:space="preserve">TEL: (61) 2028-4619 - FAX: (61) 2028-4787 - e-mail: </w:t>
                                  </w:r>
                                  <w:hyperlink r:id="rId11" w:history="1">
                                    <w:r>
                                      <w:rPr>
                                        <w:rStyle w:val="Hyperlink"/>
                                        <w:rFonts w:ascii="Arial" w:hAnsi="Arial" w:cs="Arial"/>
                                        <w:sz w:val="14"/>
                                      </w:rPr>
                                      <w:t>licitacao@codevasf.gov.br</w:t>
                                    </w:r>
                                  </w:hyperlink>
                                </w:p>
                                <w:p w14:paraId="0B4A09F5" w14:textId="77777777" w:rsidR="00667B16" w:rsidRDefault="00667B16"/>
                              </w:txbxContent>
                            </wps:txbx>
                            <wps:bodyPr rot="0" vert="horz" wrap="square" lIns="0" tIns="0" rIns="0" bIns="0" anchor="t" anchorCtr="0" upright="1">
                              <a:noAutofit/>
                            </wps:bodyPr>
                          </wps:wsp>
                        </a:graphicData>
                      </a:graphic>
                    </wp:anchor>
                  </w:drawing>
                </mc:Choice>
                <mc:Fallback>
                  <w:pict>
                    <v:shapetype w14:anchorId="21A631D1" id="_x0000_t202" coordsize="21600,21600" o:spt="202" path="m,l,21600r21600,l21600,xe">
                      <v:stroke joinstyle="miter"/>
                      <v:path gradientshapeok="t" o:connecttype="rect"/>
                    </v:shapetype>
                    <v:shape id="Text Box 43" o:spid="_x0000_s1026" type="#_x0000_t202" style="position:absolute;left:0;text-align:left;margin-left:-.15pt;margin-top:7.55pt;width:473.85pt;height:28.65pt;z-index:25166592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" stroked="f">
                      <v:fill opacity="0"/>
                      <v:textbox inset="0,0,0,0">
                        <w:txbxContent>
                          <w:p w14:paraId="216853B0" w14:textId="77777777" w:rsidR="00667B16" w:rsidRDefault="006F1D6F">
                            <w:pPr>
                              <w:pStyle w:val="Ttulo9"/>
                              <w:jc w:val="center"/>
                              <w:rPr>
                                <w:rFonts w:ascii="Arial" w:hAnsi="Arial" w:cs="Arial"/>
                                <w:sz w:val="14"/>
                              </w:rPr>
                            </w:pPr>
                            <w:r>
                              <w:rPr>
                                <w:rFonts w:ascii="Arial" w:hAnsi="Arial" w:cs="Arial"/>
                                <w:sz w:val="14"/>
                              </w:rPr>
                              <w:t>Av. Manoel Novaes, s/n. Centro – Bom Jesus da Lapa/BA – CEP 47.600-000.</w:t>
                            </w:r>
                          </w:p>
                          <w:p w14:paraId="3A5F5D08" w14:textId="77777777" w:rsidR="00667B16" w:rsidRDefault="006F1D6F">
                            <w:pPr>
                              <w:pStyle w:val="Ttulo9"/>
                              <w:ind w:left="0" w:firstLine="0"/>
                              <w:jc w:val="center"/>
                              <w:rPr>
                                <w:rFonts w:ascii="Arial" w:hAnsi="Arial" w:cs="Arial"/>
                                <w:sz w:val="14"/>
                              </w:rPr>
                            </w:pPr>
                            <w:r>
                              <w:rPr>
                                <w:rFonts w:ascii="Arial" w:hAnsi="Arial" w:cs="Arial"/>
                                <w:sz w:val="14"/>
                              </w:rPr>
                              <w:t>Telefones: (77) 3481-8012 e 3481-8010 Fax: (77) 3481-5299 – E-mail: 2a.sl@codevasf.gov.br</w:t>
                            </w:r>
                          </w:p>
                          <w:p w14:paraId="7780CA6E" w14:textId="77777777" w:rsidR="00667B16" w:rsidRDefault="00667B16"/>
                          <w:p w14:paraId="22E2C597" w14:textId="77777777" w:rsidR="00667B16" w:rsidRDefault="00667B16"/>
                          <w:p w14:paraId="70C2ED6C" w14:textId="77777777" w:rsidR="00667B16" w:rsidRDefault="006F1D6F">
                            <w:pPr>
                              <w:jc w:val="center"/>
                              <w:rPr>
                                <w:rFonts w:ascii="Arial" w:hAnsi="Arial" w:cs="Arial"/>
                                <w:b/>
                                <w:sz w:val="14"/>
                                <w:highlight w:val="yellow"/>
                                <w:vertAlign w:val="baseline"/>
                              </w:rPr>
                            </w:pPr>
                            <w:r>
                              <w:rPr>
                                <w:rFonts w:ascii="Arial" w:hAnsi="Arial" w:cs="Arial"/>
                                <w:b/>
                                <w:szCs w:val="24"/>
                              </w:rPr>
                              <w:t xml:space="preserve">EDITAL Nº </w:t>
                            </w:r>
                            <w:r>
                              <w:rPr>
                                <w:rFonts w:ascii="Arial" w:hAnsi="Arial" w:cs="Arial"/>
                                <w:b/>
                                <w:szCs w:val="24"/>
                                <w:highlight w:val="yellow"/>
                              </w:rPr>
                              <w:t>xx/202</w:t>
                            </w:r>
                            <w:r>
                              <w:rPr>
                                <w:rFonts w:ascii="Arial" w:hAnsi="Arial" w:cs="Arial"/>
                                <w:b/>
                                <w:szCs w:val="24"/>
                              </w:rPr>
                              <w:t>2</w:t>
                            </w:r>
                            <w:r>
                              <w:rPr>
                                <w:rFonts w:ascii="Arial" w:hAnsi="Arial" w:cs="Arial"/>
                                <w:b/>
                                <w:sz w:val="14"/>
                                <w:highlight w:val="yellow"/>
                                <w:vertAlign w:val="baseline"/>
                              </w:rPr>
                              <w:t>SGAN-Qd. 601 Conj. I Salas 201/202 Ed. Dep.Manoel Novaes Brasília-DF - CEP: 70830-019</w:t>
                            </w:r>
                          </w:p>
                          <w:p w14:paraId="011B3196" w14:textId="77777777" w:rsidR="00667B16" w:rsidRDefault="006F1D6F">
                            <w:pPr>
                              <w:pStyle w:val="Ttulo9"/>
                              <w:ind w:left="0" w:firstLine="0"/>
                              <w:jc w:val="center"/>
                              <w:rPr>
                                <w:rFonts w:ascii="Arial" w:hAnsi="Arial" w:cs="Arial"/>
                                <w:sz w:val="14"/>
                              </w:rPr>
                            </w:pPr>
                            <w:r>
                              <w:rPr>
                                <w:rFonts w:ascii="Arial" w:hAnsi="Arial" w:cs="Arial"/>
                                <w:sz w:val="14"/>
                                <w:highlight w:val="yellow"/>
                              </w:rPr>
                              <w:t xml:space="preserve">TEL: (61) 2028-4619 - FAX: (61) 2028-4787 - e-mail: </w:t>
                            </w:r>
                            <w:hyperlink r:id="rId12" w:history="1">
                              <w:r>
                                <w:rPr>
                                  <w:rStyle w:val="Hyperlink"/>
                                  <w:rFonts w:ascii="Arial" w:hAnsi="Arial" w:cs="Arial"/>
                                  <w:sz w:val="14"/>
                                </w:rPr>
                                <w:t>licitacao@codevasf.gov.br</w:t>
                              </w:r>
                            </w:hyperlink>
                          </w:p>
                          <w:p w14:paraId="0B4A09F5" w14:textId="77777777" w:rsidR="00667B16" w:rsidRDefault="00667B16"/>
                        </w:txbxContent>
                      </v:textbox>
                    </v:shape>
                  </w:pict>
                </mc:Fallback>
              </mc:AlternateContent>
            </w:r>
            <w:r>
              <w:rPr>
                <w:rFonts w:ascii="Arial" w:hAnsi="Arial" w:cs="Arial"/>
                <w:b/>
                <w:bCs/>
                <w:sz w:val="14"/>
                <w:szCs w:val="14"/>
                <w:vertAlign w:val="baseline"/>
              </w:rPr>
              <w:t>Secretaria Regional de Licitações – 2ªSR/SL</w:t>
            </w:r>
          </w:p>
        </w:tc>
      </w:tr>
    </w:tbl>
    <w:p w14:paraId="4FE6C3AC" w14:textId="77777777" w:rsidR="00667B16" w:rsidRDefault="00667B16">
      <w:pPr>
        <w:pStyle w:val="NormalWeb"/>
        <w:rPr>
          <w:rFonts w:ascii="Arial" w:hAnsi="Arial" w:cs="Arial"/>
          <w:sz w:val="22"/>
        </w:rPr>
      </w:pPr>
    </w:p>
    <w:p w14:paraId="62ED6D22" w14:textId="77777777" w:rsidR="00667B16" w:rsidRDefault="00667B16">
      <w:pPr>
        <w:pStyle w:val="Cabealho"/>
        <w:ind w:left="1021"/>
        <w:jc w:val="both"/>
        <w:rPr>
          <w:rFonts w:ascii="Arial" w:hAnsi="Arial" w:cs="Arial"/>
          <w:sz w:val="22"/>
        </w:rPr>
      </w:pPr>
    </w:p>
    <w:p w14:paraId="49808E6A" w14:textId="77777777" w:rsidR="00667B16" w:rsidRDefault="00667B16">
      <w:pPr>
        <w:spacing w:before="120" w:after="120"/>
        <w:jc w:val="both"/>
        <w:rPr>
          <w:rFonts w:ascii="Arial" w:hAnsi="Arial" w:cs="Arial"/>
          <w:sz w:val="22"/>
          <w:vertAlign w:val="baseline"/>
        </w:rPr>
      </w:pPr>
    </w:p>
    <w:p w14:paraId="63E442E9" w14:textId="77777777" w:rsidR="00667B16" w:rsidRDefault="006F1D6F">
      <w:pPr>
        <w:jc w:val="center"/>
        <w:rPr>
          <w:rFonts w:ascii="Arial" w:hAnsi="Arial" w:cs="Arial"/>
          <w:sz w:val="22"/>
          <w:vertAlign w:val="baseline"/>
        </w:rPr>
      </w:pPr>
      <w:r>
        <w:rPr>
          <w:rFonts w:ascii="Arial" w:hAnsi="Arial" w:cs="Arial"/>
          <w:noProof/>
          <w:sz w:val="22"/>
          <w:lang w:eastAsia="pt-BR"/>
        </w:rPr>
        <mc:AlternateContent>
          <mc:Choice Requires="wps">
            <w:drawing>
              <wp:anchor distT="0" distB="0" distL="114300" distR="114300" simplePos="0" relativeHeight="251650560" behindDoc="0" locked="0" layoutInCell="1" allowOverlap="1" wp14:anchorId="31D49052" wp14:editId="42B16A30">
                <wp:simplePos x="0" y="0"/>
                <wp:positionH relativeFrom="column">
                  <wp:posOffset>372110</wp:posOffset>
                </wp:positionH>
                <wp:positionV relativeFrom="paragraph">
                  <wp:posOffset>8706485</wp:posOffset>
                </wp:positionV>
                <wp:extent cx="6462395" cy="635"/>
                <wp:effectExtent l="0" t="0" r="0" b="0"/>
                <wp:wrapNone/>
                <wp:docPr id="1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2395" cy="635"/>
                        </a:xfrm>
                        <a:prstGeom prst="line">
                          <a:avLst/>
                        </a:prstGeom>
                        <a:noFill/>
                        <a:ln w="3240">
                          <a:solidFill>
                            <a:srgbClr val="000000"/>
                          </a:solidFill>
                          <a:miter lim="800000"/>
                        </a:ln>
                        <a:effectLst/>
                      </wps:spPr>
                      <wps:bodyPr/>
                    </wps:wsp>
                  </a:graphicData>
                </a:graphic>
              </wp:anchor>
            </w:drawing>
          </mc:Choice>
          <mc:Fallback xmlns:wpsCustomData="http://www.wps.cn/officeDocument/2013/wpsCustomData">
            <w:pict>
              <v:line id="Line 19" o:spid="_x0000_s1026" o:spt="20" style="position:absolute;left:0pt;margin-left:29.3pt;margin-top:685.55pt;height:0.05pt;width:508.85pt;z-index:251660288;mso-width-relative:page;mso-height-relative:page;" filled="f" stroked="t" coordsize="21600,21600" o:gfxdata="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EgOELWAAAADQEAAA8AAAAAAAAAAQAg&#10;AAAAIgAAAGRycy9kb3ducmV2LnhtbFBLAQIUABQAAAAIAIdO4kCLKzD71wEAAL4DAAAOAAAAAAAA&#10;AAEAIAAAACUBAABkcnMvZTJvRG9jLnhtbFBLBQYAAAAABgAGAFkBAABuBQAAAAA=&#10;">
                <v:fill on="f" focussize="0,0"/>
                <v:stroke weight="0.25511811023622pt" color="#000000" miterlimit="8" joinstyle="miter"/>
                <v:imagedata o:title=""/>
                <o:lock v:ext="edit" aspectratio="f"/>
              </v:line>
            </w:pict>
          </mc:Fallback>
        </mc:AlternateContent>
      </w:r>
      <w:r>
        <w:rPr>
          <w:rFonts w:ascii="Arial" w:hAnsi="Arial" w:cs="Arial"/>
          <w:noProof/>
          <w:sz w:val="22"/>
          <w:lang w:eastAsia="pt-BR"/>
        </w:rPr>
        <mc:AlternateContent>
          <mc:Choice Requires="wps">
            <w:drawing>
              <wp:anchor distT="0" distB="0" distL="114300" distR="114300" simplePos="0" relativeHeight="251652608" behindDoc="0" locked="0" layoutInCell="1" allowOverlap="1" wp14:anchorId="2B438975" wp14:editId="58FD150F">
                <wp:simplePos x="0" y="0"/>
                <wp:positionH relativeFrom="column">
                  <wp:posOffset>364490</wp:posOffset>
                </wp:positionH>
                <wp:positionV relativeFrom="paragraph">
                  <wp:posOffset>8740775</wp:posOffset>
                </wp:positionV>
                <wp:extent cx="6477635" cy="635"/>
                <wp:effectExtent l="0" t="0" r="0" b="0"/>
                <wp:wrapNone/>
                <wp:docPr id="2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635" cy="635"/>
                        </a:xfrm>
                        <a:prstGeom prst="line">
                          <a:avLst/>
                        </a:prstGeom>
                        <a:noFill/>
                        <a:ln w="3240">
                          <a:solidFill>
                            <a:srgbClr val="000000"/>
                          </a:solidFill>
                          <a:miter lim="800000"/>
                        </a:ln>
                        <a:effectLst/>
                      </wps:spPr>
                      <wps:bodyPr/>
                    </wps:wsp>
                  </a:graphicData>
                </a:graphic>
              </wp:anchor>
            </w:drawing>
          </mc:Choice>
          <mc:Fallback xmlns:wpsCustomData="http://www.wps.cn/officeDocument/2013/wpsCustomData">
            <w:pict>
              <v:line id="Line 20" o:spid="_x0000_s1026" o:spt="20" style="position:absolute;left:0pt;margin-left:28.7pt;margin-top:688.25pt;height:0.05pt;width:510.05pt;z-index:251662336;mso-width-relative:page;mso-height-relative:page;" filled="f" stroked="t" coordsize="21600,21600" o:gfxdata="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gZ+nXAAAADQEAAA8AAAAAAAAAAQAg&#10;AAAAIgAAAGRycy9kb3ducmV2LnhtbFBLAQIUABQAAAAIAIdO4kAWdYdF1gEAAL4DAAAOAAAAAAAA&#10;AAEAIAAAACYBAABkcnMvZTJvRG9jLnhtbFBLBQYAAAAABgAGAFkBAABuBQAAAAA=&#10;">
                <v:fill on="f" focussize="0,0"/>
                <v:stroke weight="0.25511811023622pt" color="#000000" miterlimit="8" joinstyle="miter"/>
                <v:imagedata o:title=""/>
                <o:lock v:ext="edit" aspectratio="f"/>
              </v:line>
            </w:pict>
          </mc:Fallback>
        </mc:AlternateContent>
      </w:r>
      <w:r>
        <w:rPr>
          <w:rFonts w:ascii="Arial" w:hAnsi="Arial" w:cs="Arial"/>
          <w:noProof/>
          <w:sz w:val="22"/>
          <w:lang w:eastAsia="pt-BR"/>
        </w:rPr>
        <mc:AlternateContent>
          <mc:Choice Requires="wps">
            <w:drawing>
              <wp:anchor distT="0" distB="0" distL="114300" distR="114300" simplePos="0" relativeHeight="251653632" behindDoc="0" locked="0" layoutInCell="1" allowOverlap="1" wp14:anchorId="001DCC33" wp14:editId="122F7BA6">
                <wp:simplePos x="0" y="0"/>
                <wp:positionH relativeFrom="column">
                  <wp:posOffset>254000</wp:posOffset>
                </wp:positionH>
                <wp:positionV relativeFrom="paragraph">
                  <wp:posOffset>8767445</wp:posOffset>
                </wp:positionV>
                <wp:extent cx="6595745" cy="4445"/>
                <wp:effectExtent l="0" t="0" r="0" b="0"/>
                <wp:wrapNone/>
                <wp:docPr id="2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5745" cy="4445"/>
                        </a:xfrm>
                        <a:prstGeom prst="line">
                          <a:avLst/>
                        </a:prstGeom>
                        <a:noFill/>
                        <a:ln w="3240">
                          <a:solidFill>
                            <a:srgbClr val="000000"/>
                          </a:solidFill>
                          <a:miter lim="800000"/>
                        </a:ln>
                        <a:effectLst/>
                      </wps:spPr>
                      <wps:bodyPr/>
                    </wps:wsp>
                  </a:graphicData>
                </a:graphic>
              </wp:anchor>
            </w:drawing>
          </mc:Choice>
          <mc:Fallback xmlns:wpsCustomData="http://www.wps.cn/officeDocument/2013/wpsCustomData">
            <w:pict>
              <v:line id="Line 21" o:spid="_x0000_s1026" o:spt="20" style="position:absolute;left:0pt;margin-left:20pt;margin-top:690.35pt;height:0.35pt;width:519.35pt;z-index:251663360;mso-width-relative:page;mso-height-relative:page;" filled="f" stroked="t" coordsize="21600,21600" o:gfxdata="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hnYfb1gAAAA0BAAAPAAAAAAAAAAEA&#10;IAAAACIAAABkcnMvZG93bnJldi54bWxQSwECFAAUAAAACACHTuJAwf3RNdgBAAC/AwAADgAAAAAA&#10;AAABACAAAAAlAQAAZHJzL2Uyb0RvYy54bWxQSwUGAAAAAAYABgBZAQAAbwUAAAAA&#10;">
                <v:fill on="f" focussize="0,0"/>
                <v:stroke weight="0.25511811023622pt" color="#000000" miterlimit="8" joinstyle="miter"/>
                <v:imagedata o:title=""/>
                <o:lock v:ext="edit" aspectratio="f"/>
              </v:line>
            </w:pict>
          </mc:Fallback>
        </mc:AlternateContent>
      </w:r>
    </w:p>
    <w:p w14:paraId="46E7CCA5" w14:textId="77777777" w:rsidR="00667B16" w:rsidRDefault="00667B16">
      <w:pPr>
        <w:rPr>
          <w:rFonts w:ascii="Arial" w:hAnsi="Arial" w:cs="Arial"/>
          <w:sz w:val="22"/>
        </w:rPr>
      </w:pPr>
    </w:p>
    <w:p w14:paraId="45A2B447" w14:textId="77777777" w:rsidR="00667B16" w:rsidRDefault="00667B16">
      <w:pPr>
        <w:rPr>
          <w:rFonts w:ascii="Arial" w:hAnsi="Arial" w:cs="Arial"/>
          <w:sz w:val="22"/>
        </w:rPr>
      </w:pPr>
    </w:p>
    <w:p w14:paraId="0DEAD592" w14:textId="77777777" w:rsidR="00667B16" w:rsidRDefault="00667B16">
      <w:pPr>
        <w:rPr>
          <w:rFonts w:ascii="Arial" w:hAnsi="Arial" w:cs="Arial"/>
          <w:sz w:val="22"/>
        </w:rPr>
      </w:pPr>
    </w:p>
    <w:p w14:paraId="05100A59" w14:textId="77777777" w:rsidR="00667B16" w:rsidRDefault="00667B16">
      <w:pPr>
        <w:jc w:val="center"/>
        <w:rPr>
          <w:rFonts w:ascii="Arial" w:hAnsi="Arial" w:cs="Arial"/>
          <w:sz w:val="22"/>
        </w:rPr>
      </w:pPr>
    </w:p>
    <w:p w14:paraId="5369B6AC" w14:textId="77777777" w:rsidR="00667B16" w:rsidRDefault="00667B16">
      <w:pPr>
        <w:jc w:val="center"/>
        <w:rPr>
          <w:rFonts w:ascii="Arial" w:hAnsi="Arial" w:cs="Arial"/>
          <w:sz w:val="22"/>
        </w:rPr>
      </w:pPr>
    </w:p>
    <w:p w14:paraId="1991C31F" w14:textId="77777777" w:rsidR="00667B16" w:rsidRDefault="006F1D6F">
      <w:pPr>
        <w:pStyle w:val="ndice"/>
        <w:suppressLineNumbers w:val="0"/>
        <w:rPr>
          <w:rFonts w:ascii="Arial" w:hAnsi="Arial" w:cs="Arial"/>
          <w:sz w:val="22"/>
        </w:rPr>
        <w:sectPr w:rsidR="00667B16">
          <w:footnotePr>
            <w:pos w:val="beneathText"/>
          </w:footnotePr>
          <w:pgSz w:w="11905" w:h="16837"/>
          <w:pgMar w:top="1297" w:right="851" w:bottom="1474" w:left="1418" w:header="720" w:footer="720" w:gutter="0"/>
          <w:cols w:space="720"/>
          <w:docGrid w:linePitch="360"/>
        </w:sectPr>
      </w:pPr>
      <w:r>
        <w:rPr>
          <w:rFonts w:ascii="Arial" w:hAnsi="Arial" w:cs="Arial"/>
          <w:noProof/>
          <w:sz w:val="22"/>
          <w:lang w:eastAsia="pt-BR"/>
        </w:rPr>
        <mc:AlternateContent>
          <mc:Choice Requires="wps">
            <w:drawing>
              <wp:anchor distT="0" distB="0" distL="114935" distR="114935" simplePos="0" relativeHeight="251664896" behindDoc="0" locked="0" layoutInCell="1" allowOverlap="1" wp14:anchorId="42A74ED8" wp14:editId="27889DE0">
                <wp:simplePos x="0" y="0"/>
                <wp:positionH relativeFrom="column">
                  <wp:posOffset>918210</wp:posOffset>
                </wp:positionH>
                <wp:positionV relativeFrom="paragraph">
                  <wp:posOffset>995045</wp:posOffset>
                </wp:positionV>
                <wp:extent cx="4439920" cy="1343025"/>
                <wp:effectExtent l="0" t="0" r="17780" b="9525"/>
                <wp:wrapNone/>
                <wp:docPr id="3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9920" cy="1343025"/>
                        </a:xfrm>
                        <a:prstGeom prst="rect">
                          <a:avLst/>
                        </a:prstGeom>
                        <a:solidFill>
                          <a:srgbClr val="FFFFFF"/>
                        </a:solidFill>
                        <a:ln>
                          <a:noFill/>
                        </a:ln>
                        <a:effectLst/>
                      </wps:spPr>
                      <wps:txbx>
                        <w:txbxContent>
                          <w:p w14:paraId="0F3E773B" w14:textId="60A75738" w:rsidR="00667B16" w:rsidRDefault="006F1D6F">
                            <w:pPr>
                              <w:jc w:val="center"/>
                              <w:rPr>
                                <w:rFonts w:ascii="Arial" w:hAnsi="Arial" w:cs="Arial"/>
                                <w:b/>
                                <w:bCs/>
                                <w:sz w:val="16"/>
                                <w:szCs w:val="16"/>
                                <w:vertAlign w:val="baseline"/>
                              </w:rPr>
                            </w:pPr>
                            <w:r>
                              <w:rPr>
                                <w:rFonts w:ascii="Arial" w:hAnsi="Arial" w:cs="Arial"/>
                                <w:b/>
                                <w:bCs/>
                                <w:sz w:val="16"/>
                                <w:szCs w:val="16"/>
                                <w:vertAlign w:val="baseline"/>
                              </w:rPr>
                              <w:t xml:space="preserve">EDITAL Nº </w:t>
                            </w:r>
                            <w:r w:rsidR="00567B26">
                              <w:rPr>
                                <w:rFonts w:ascii="Arial" w:hAnsi="Arial" w:cs="Arial"/>
                                <w:b/>
                                <w:bCs/>
                                <w:sz w:val="16"/>
                                <w:szCs w:val="16"/>
                                <w:highlight w:val="yellow"/>
                                <w:vertAlign w:val="baseline"/>
                              </w:rPr>
                              <w:t>08/2023</w:t>
                            </w:r>
                          </w:p>
                          <w:p w14:paraId="6A70C725" w14:textId="77777777" w:rsidR="00667B16" w:rsidRDefault="006F1D6F">
                            <w:pPr>
                              <w:jc w:val="center"/>
                              <w:rPr>
                                <w:rFonts w:ascii="Arial" w:hAnsi="Arial" w:cs="Arial"/>
                                <w:b/>
                                <w:bCs/>
                                <w:sz w:val="16"/>
                                <w:szCs w:val="16"/>
                                <w:vertAlign w:val="baseline"/>
                              </w:rPr>
                            </w:pPr>
                            <w:r>
                              <w:rPr>
                                <w:rFonts w:ascii="Arial" w:hAnsi="Arial" w:cs="Arial"/>
                                <w:b/>
                                <w:bCs/>
                                <w:sz w:val="16"/>
                                <w:szCs w:val="16"/>
                                <w:vertAlign w:val="baseline"/>
                              </w:rPr>
                              <w:t>LICITAÇÃO CODEVASF</w:t>
                            </w:r>
                          </w:p>
                          <w:p w14:paraId="0394BB30" w14:textId="77777777" w:rsidR="00667B16" w:rsidRDefault="006F1D6F">
                            <w:pPr>
                              <w:jc w:val="center"/>
                              <w:rPr>
                                <w:rFonts w:ascii="Arial" w:hAnsi="Arial" w:cs="Arial"/>
                                <w:b/>
                                <w:bCs/>
                                <w:sz w:val="16"/>
                                <w:szCs w:val="16"/>
                                <w:vertAlign w:val="baseline"/>
                              </w:rPr>
                            </w:pPr>
                            <w:r>
                              <w:rPr>
                                <w:rFonts w:ascii="Arial" w:hAnsi="Arial" w:cs="Arial"/>
                                <w:b/>
                                <w:bCs/>
                                <w:sz w:val="16"/>
                                <w:szCs w:val="16"/>
                                <w:vertAlign w:val="baseline"/>
                              </w:rPr>
                              <w:t>FORMA PRESENCIAL – LEI Nº 13.303/2016</w:t>
                            </w:r>
                          </w:p>
                          <w:p w14:paraId="7BDDC90C" w14:textId="77777777" w:rsidR="00667B16" w:rsidRDefault="006F1D6F">
                            <w:pPr>
                              <w:jc w:val="center"/>
                              <w:rPr>
                                <w:rFonts w:ascii="Arial" w:hAnsi="Arial" w:cs="Arial"/>
                                <w:b/>
                                <w:bCs/>
                                <w:color w:val="0000FF"/>
                                <w:sz w:val="16"/>
                                <w:szCs w:val="16"/>
                                <w:vertAlign w:val="baseline"/>
                              </w:rPr>
                            </w:pPr>
                            <w:r>
                              <w:rPr>
                                <w:rFonts w:ascii="Arial" w:hAnsi="Arial" w:cs="Arial"/>
                                <w:b/>
                                <w:bCs/>
                                <w:sz w:val="16"/>
                                <w:szCs w:val="16"/>
                                <w:vertAlign w:val="baseline"/>
                              </w:rPr>
                              <w:t>MAIOR OFERTA</w:t>
                            </w:r>
                          </w:p>
                          <w:p w14:paraId="0676BC70" w14:textId="77777777" w:rsidR="00667B16" w:rsidRDefault="00667B16">
                            <w:pPr>
                              <w:jc w:val="center"/>
                              <w:rPr>
                                <w:rFonts w:ascii="Arial" w:hAnsi="Arial" w:cs="Arial"/>
                                <w:b/>
                                <w:bCs/>
                                <w:color w:val="0000FF"/>
                                <w:sz w:val="16"/>
                                <w:szCs w:val="16"/>
                                <w:vertAlign w:val="baseline"/>
                              </w:rPr>
                            </w:pPr>
                          </w:p>
                          <w:p w14:paraId="1427B788" w14:textId="77777777" w:rsidR="00667B16" w:rsidRDefault="006F1D6F">
                            <w:pPr>
                              <w:ind w:rightChars="13" w:right="31"/>
                              <w:jc w:val="both"/>
                              <w:rPr>
                                <w:rFonts w:ascii="Arial" w:hAnsi="Arial" w:cs="Arial"/>
                                <w:b/>
                                <w:bCs/>
                                <w:color w:val="0000FF"/>
                                <w:sz w:val="16"/>
                                <w:szCs w:val="16"/>
                                <w:vertAlign w:val="baseline"/>
                              </w:rPr>
                            </w:pPr>
                            <w:r>
                              <w:rPr>
                                <w:rFonts w:ascii="Arial" w:hAnsi="Arial" w:cs="Arial"/>
                                <w:b/>
                                <w:bCs/>
                                <w:sz w:val="16"/>
                                <w:szCs w:val="16"/>
                                <w:vertAlign w:val="baseline"/>
                              </w:rPr>
                              <w:t>CONCESSÃO DE DIREITO REAL DE USO – CDRU, PARA OCUPAÇÃO DE 02 GRUPOS DE LOTES e 03 LOTES REMANESCENTES DA ETAPA 1, LOCALIZADOS NO PROJETO PÚBLICO DE IRRIGAÇÃO BAIXIO DE IRECÊ, MUNICÍPIO DE XIQUE-XIQUE/BA, COMPREENDENDO UMA ÁREA TOTAL DE 580,5368 HECTARES, SENDO 284,7676 IRRIGÁVEIS E 295,7692 NÃO IRRIGÁVEIS.</w:t>
                            </w:r>
                          </w:p>
                          <w:p w14:paraId="52B8A1A4" w14:textId="77777777" w:rsidR="00667B16" w:rsidRDefault="00667B16">
                            <w:pPr>
                              <w:jc w:val="center"/>
                              <w:rPr>
                                <w:rFonts w:ascii="Arial" w:hAnsi="Arial" w:cs="Arial"/>
                                <w:b/>
                                <w:bCs/>
                                <w:sz w:val="16"/>
                                <w:szCs w:val="16"/>
                                <w:vertAlign w:val="baseline"/>
                              </w:rPr>
                            </w:pPr>
                          </w:p>
                        </w:txbxContent>
                      </wps:txbx>
                      <wps:bodyPr rot="0" vert="horz" wrap="square" lIns="0" tIns="0" rIns="0" bIns="0" anchor="t" anchorCtr="0" upright="1">
                        <a:noAutofit/>
                      </wps:bodyPr>
                    </wps:wsp>
                  </a:graphicData>
                </a:graphic>
              </wp:anchor>
            </w:drawing>
          </mc:Choice>
          <mc:Fallback>
            <w:pict>
              <v:shape w14:anchorId="42A74ED8" id="Text Box 29" o:spid="_x0000_s1027" type="#_x0000_t202" style="position:absolute;margin-left:72.3pt;margin-top:78.35pt;width:349.6pt;height:105.75pt;z-index:251664896;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" stroked="f">
                <v:textbox inset="0,0,0,0">
                  <w:txbxContent>
                    <w:p w14:paraId="0F3E773B" w14:textId="60A75738" w:rsidR="00667B16" w:rsidRDefault="006F1D6F">
                      <w:pPr>
                        <w:jc w:val="center"/>
                        <w:rPr>
                          <w:rFonts w:ascii="Arial" w:hAnsi="Arial" w:cs="Arial"/>
                          <w:b/>
                          <w:bCs/>
                          <w:sz w:val="16"/>
                          <w:szCs w:val="16"/>
                          <w:vertAlign w:val="baseline"/>
                        </w:rPr>
                      </w:pPr>
                      <w:r>
                        <w:rPr>
                          <w:rFonts w:ascii="Arial" w:hAnsi="Arial" w:cs="Arial"/>
                          <w:b/>
                          <w:bCs/>
                          <w:sz w:val="16"/>
                          <w:szCs w:val="16"/>
                          <w:vertAlign w:val="baseline"/>
                        </w:rPr>
                        <w:t xml:space="preserve">EDITAL Nº </w:t>
                      </w:r>
                      <w:r w:rsidR="00567B26">
                        <w:rPr>
                          <w:rFonts w:ascii="Arial" w:hAnsi="Arial" w:cs="Arial"/>
                          <w:b/>
                          <w:bCs/>
                          <w:sz w:val="16"/>
                          <w:szCs w:val="16"/>
                          <w:highlight w:val="yellow"/>
                          <w:vertAlign w:val="baseline"/>
                        </w:rPr>
                        <w:t>08/2023</w:t>
                      </w:r>
                    </w:p>
                    <w:p w14:paraId="6A70C725" w14:textId="77777777" w:rsidR="00667B16" w:rsidRDefault="006F1D6F">
                      <w:pPr>
                        <w:jc w:val="center"/>
                        <w:rPr>
                          <w:rFonts w:ascii="Arial" w:hAnsi="Arial" w:cs="Arial"/>
                          <w:b/>
                          <w:bCs/>
                          <w:sz w:val="16"/>
                          <w:szCs w:val="16"/>
                          <w:vertAlign w:val="baseline"/>
                        </w:rPr>
                      </w:pPr>
                      <w:r>
                        <w:rPr>
                          <w:rFonts w:ascii="Arial" w:hAnsi="Arial" w:cs="Arial"/>
                          <w:b/>
                          <w:bCs/>
                          <w:sz w:val="16"/>
                          <w:szCs w:val="16"/>
                          <w:vertAlign w:val="baseline"/>
                        </w:rPr>
                        <w:t>LICITAÇÃO CODEVASF</w:t>
                      </w:r>
                    </w:p>
                    <w:p w14:paraId="0394BB30" w14:textId="77777777" w:rsidR="00667B16" w:rsidRDefault="006F1D6F">
                      <w:pPr>
                        <w:jc w:val="center"/>
                        <w:rPr>
                          <w:rFonts w:ascii="Arial" w:hAnsi="Arial" w:cs="Arial"/>
                          <w:b/>
                          <w:bCs/>
                          <w:sz w:val="16"/>
                          <w:szCs w:val="16"/>
                          <w:vertAlign w:val="baseline"/>
                        </w:rPr>
                      </w:pPr>
                      <w:r>
                        <w:rPr>
                          <w:rFonts w:ascii="Arial" w:hAnsi="Arial" w:cs="Arial"/>
                          <w:b/>
                          <w:bCs/>
                          <w:sz w:val="16"/>
                          <w:szCs w:val="16"/>
                          <w:vertAlign w:val="baseline"/>
                        </w:rPr>
                        <w:t>FORMA PRESENCIAL – LEI Nº 13.303/2016</w:t>
                      </w:r>
                    </w:p>
                    <w:p w14:paraId="7BDDC90C" w14:textId="77777777" w:rsidR="00667B16" w:rsidRDefault="006F1D6F">
                      <w:pPr>
                        <w:jc w:val="center"/>
                        <w:rPr>
                          <w:rFonts w:ascii="Arial" w:hAnsi="Arial" w:cs="Arial"/>
                          <w:b/>
                          <w:bCs/>
                          <w:color w:val="0000FF"/>
                          <w:sz w:val="16"/>
                          <w:szCs w:val="16"/>
                          <w:vertAlign w:val="baseline"/>
                        </w:rPr>
                      </w:pPr>
                      <w:r>
                        <w:rPr>
                          <w:rFonts w:ascii="Arial" w:hAnsi="Arial" w:cs="Arial"/>
                          <w:b/>
                          <w:bCs/>
                          <w:sz w:val="16"/>
                          <w:szCs w:val="16"/>
                          <w:vertAlign w:val="baseline"/>
                        </w:rPr>
                        <w:t>MAIOR OFERTA</w:t>
                      </w:r>
                    </w:p>
                    <w:p w14:paraId="0676BC70" w14:textId="77777777" w:rsidR="00667B16" w:rsidRDefault="00667B16">
                      <w:pPr>
                        <w:jc w:val="center"/>
                        <w:rPr>
                          <w:rFonts w:ascii="Arial" w:hAnsi="Arial" w:cs="Arial"/>
                          <w:b/>
                          <w:bCs/>
                          <w:color w:val="0000FF"/>
                          <w:sz w:val="16"/>
                          <w:szCs w:val="16"/>
                          <w:vertAlign w:val="baseline"/>
                        </w:rPr>
                      </w:pPr>
                    </w:p>
                    <w:p w14:paraId="1427B788" w14:textId="77777777" w:rsidR="00667B16" w:rsidRDefault="006F1D6F">
                      <w:pPr>
                        <w:ind w:rightChars="13" w:right="31"/>
                        <w:jc w:val="both"/>
                        <w:rPr>
                          <w:rFonts w:ascii="Arial" w:hAnsi="Arial" w:cs="Arial"/>
                          <w:b/>
                          <w:bCs/>
                          <w:color w:val="0000FF"/>
                          <w:sz w:val="16"/>
                          <w:szCs w:val="16"/>
                          <w:vertAlign w:val="baseline"/>
                        </w:rPr>
                      </w:pPr>
                      <w:r>
                        <w:rPr>
                          <w:rFonts w:ascii="Arial" w:hAnsi="Arial" w:cs="Arial"/>
                          <w:b/>
                          <w:bCs/>
                          <w:sz w:val="16"/>
                          <w:szCs w:val="16"/>
                          <w:vertAlign w:val="baseline"/>
                        </w:rPr>
                        <w:t>CONCESSÃO DE DIREITO REAL DE USO – CDRU, PARA OCUPAÇÃO DE 02 GRUPOS DE LOTES e 03 LOTES REMANESCENTES DA ETAPA 1, LOCALIZADOS NO PROJETO PÚBLICO DE IRRIGAÇÃO BAIXIO DE IRECÊ, MUNICÍPIO DE XIQUE-XIQUE/BA, COMPREENDENDO UMA ÁREA TOTAL DE 580,5368 HECTARES, SENDO 284,7676 IRRIGÁVEIS E 295,7692 NÃO IRRIGÁVEIS.</w:t>
                      </w:r>
                    </w:p>
                    <w:p w14:paraId="52B8A1A4" w14:textId="77777777" w:rsidR="00667B16" w:rsidRDefault="00667B16">
                      <w:pPr>
                        <w:jc w:val="center"/>
                        <w:rPr>
                          <w:rFonts w:ascii="Arial" w:hAnsi="Arial" w:cs="Arial"/>
                          <w:b/>
                          <w:bCs/>
                          <w:sz w:val="16"/>
                          <w:szCs w:val="16"/>
                          <w:vertAlign w:val="baseline"/>
                        </w:rPr>
                      </w:pPr>
                    </w:p>
                  </w:txbxContent>
                </v:textbox>
              </v:shape>
            </w:pict>
          </mc:Fallback>
        </mc:AlternateContent>
      </w:r>
      <w:r>
        <w:rPr>
          <w:rFonts w:ascii="Arial" w:hAnsi="Arial" w:cs="Arial"/>
          <w:noProof/>
          <w:sz w:val="22"/>
          <w:lang w:eastAsia="pt-BR"/>
        </w:rPr>
        <mc:AlternateContent>
          <mc:Choice Requires="wps">
            <w:drawing>
              <wp:anchor distT="0" distB="0" distL="114300" distR="114300" simplePos="0" relativeHeight="251649536" behindDoc="0" locked="0" layoutInCell="1" allowOverlap="1" wp14:anchorId="3F1D6B86" wp14:editId="66B2C2A7">
                <wp:simplePos x="0" y="0"/>
                <wp:positionH relativeFrom="column">
                  <wp:posOffset>813435</wp:posOffset>
                </wp:positionH>
                <wp:positionV relativeFrom="paragraph">
                  <wp:posOffset>909320</wp:posOffset>
                </wp:positionV>
                <wp:extent cx="4629150" cy="1492250"/>
                <wp:effectExtent l="4445" t="5080" r="14605" b="762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9150" cy="1492250"/>
                        </a:xfrm>
                        <a:prstGeom prst="roundRect">
                          <a:avLst>
                            <a:gd name="adj" fmla="val 16667"/>
                          </a:avLst>
                        </a:prstGeom>
                        <a:solidFill>
                          <a:srgbClr val="FFFFFF"/>
                        </a:solidFill>
                        <a:ln w="9360">
                          <a:solidFill>
                            <a:srgbClr val="000000"/>
                          </a:solidFill>
                          <a:miter lim="800000"/>
                        </a:ln>
                        <a:effectLst/>
                      </wps:spPr>
                      <wps:txbx>
                        <w:txbxContent>
                          <w:p w14:paraId="65C56768" w14:textId="77777777" w:rsidR="00667B16" w:rsidRDefault="00667B16">
                            <w:pPr>
                              <w:jc w:val="center"/>
                            </w:pPr>
                          </w:p>
                        </w:txbxContent>
                      </wps:txbx>
                      <wps:bodyPr rot="0" vert="horz" wrap="square" lIns="91440" tIns="45720" rIns="91440" bIns="45720" anchor="ctr" anchorCtr="0" upright="1">
                        <a:noAutofit/>
                      </wps:bodyPr>
                    </wps:wsp>
                  </a:graphicData>
                </a:graphic>
              </wp:anchor>
            </w:drawing>
          </mc:Choice>
          <mc:Fallback>
            <w:pict>
              <v:roundrect w14:anchorId="3F1D6B86" id="AutoShape 5" o:spid="_x0000_s1028" style="position:absolute;margin-left:64.05pt;margin-top:71.6pt;width:364.5pt;height:117.5pt;z-index:251649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" strokeweight=".26mm">
                <v:stroke joinstyle="miter"/>
                <v:textbox>
                  <w:txbxContent>
                    <w:p w14:paraId="65C56768" w14:textId="77777777" w:rsidR="00667B16" w:rsidRDefault="00667B16">
                      <w:pPr>
                        <w:jc w:val="center"/>
                      </w:pPr>
                    </w:p>
                  </w:txbxContent>
                </v:textbox>
              </v:roundrect>
            </w:pict>
          </mc:Fallback>
        </mc:AlternateContent>
      </w:r>
      <w:r>
        <w:rPr>
          <w:rFonts w:ascii="Arial" w:hAnsi="Arial" w:cs="Arial"/>
          <w:noProof/>
          <w:sz w:val="22"/>
          <w:lang w:eastAsia="pt-BR"/>
        </w:rPr>
        <mc:AlternateContent>
          <mc:Choice Requires="wps">
            <w:drawing>
              <wp:anchor distT="0" distB="0" distL="114935" distR="114935" simplePos="0" relativeHeight="251663872" behindDoc="0" locked="0" layoutInCell="1" allowOverlap="1" wp14:anchorId="72E26BBD" wp14:editId="734C2127">
                <wp:simplePos x="0" y="0"/>
                <wp:positionH relativeFrom="column">
                  <wp:posOffset>215900</wp:posOffset>
                </wp:positionH>
                <wp:positionV relativeFrom="paragraph">
                  <wp:posOffset>7770495</wp:posOffset>
                </wp:positionV>
                <wp:extent cx="701675" cy="142875"/>
                <wp:effectExtent l="0" t="0" r="0" b="0"/>
                <wp:wrapNone/>
                <wp:docPr id="3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675" cy="142875"/>
                        </a:xfrm>
                        <a:prstGeom prst="rect">
                          <a:avLst/>
                        </a:prstGeom>
                        <a:solidFill>
                          <a:srgbClr val="FFFFFF">
                            <a:alpha val="0"/>
                          </a:srgbClr>
                        </a:solidFill>
                        <a:ln>
                          <a:noFill/>
                        </a:ln>
                        <a:effectLst/>
                      </wps:spPr>
                      <wps:txbx>
                        <w:txbxContent>
                          <w:p w14:paraId="2B0D16A9" w14:textId="77777777" w:rsidR="00667B16" w:rsidRDefault="006F1D6F">
                            <w:pPr>
                              <w:rPr>
                                <w:sz w:val="14"/>
                              </w:rPr>
                            </w:pPr>
                            <w:r>
                              <w:rPr>
                                <w:sz w:val="14"/>
                              </w:rPr>
                              <w:t>FOR – 101/01</w:t>
                            </w:r>
                          </w:p>
                          <w:p w14:paraId="302B120F" w14:textId="77777777" w:rsidR="00667B16" w:rsidRDefault="00667B16"/>
                          <w:p w14:paraId="7F6099EB" w14:textId="77777777" w:rsidR="00667B16" w:rsidRDefault="006F1D6F">
                            <w:pPr>
                              <w:rPr>
                                <w:sz w:val="14"/>
                              </w:rPr>
                            </w:pPr>
                            <w:r>
                              <w:rPr>
                                <w:sz w:val="14"/>
                              </w:rPr>
                              <w:t>FOR – 101/01</w:t>
                            </w:r>
                          </w:p>
                        </w:txbxContent>
                      </wps:txbx>
                      <wps:bodyPr rot="0" vert="horz" wrap="square" lIns="0" tIns="0" rIns="0" bIns="0" anchor="t" anchorCtr="0" upright="1">
                        <a:noAutofit/>
                      </wps:bodyPr>
                    </wps:wsp>
                  </a:graphicData>
                </a:graphic>
              </wp:anchor>
            </w:drawing>
          </mc:Choice>
          <mc:Fallback>
            <w:pict>
              <v:shape w14:anchorId="72E26BBD" id="Text Box 28" o:spid="_x0000_s1029" type="#_x0000_t202" style="position:absolute;margin-left:17pt;margin-top:611.85pt;width:55.25pt;height:11.25pt;z-index:25166387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" stroked="f">
                <v:fill opacity="0"/>
                <v:textbox inset="0,0,0,0">
                  <w:txbxContent>
                    <w:p w14:paraId="2B0D16A9" w14:textId="77777777" w:rsidR="00667B16" w:rsidRDefault="006F1D6F">
                      <w:pPr>
                        <w:rPr>
                          <w:sz w:val="14"/>
                        </w:rPr>
                      </w:pPr>
                      <w:r>
                        <w:rPr>
                          <w:sz w:val="14"/>
                        </w:rPr>
                        <w:t>FOR – 101/01</w:t>
                      </w:r>
                    </w:p>
                    <w:p w14:paraId="302B120F" w14:textId="77777777" w:rsidR="00667B16" w:rsidRDefault="00667B16"/>
                    <w:p w14:paraId="7F6099EB" w14:textId="77777777" w:rsidR="00667B16" w:rsidRDefault="006F1D6F">
                      <w:pPr>
                        <w:rPr>
                          <w:sz w:val="14"/>
                        </w:rPr>
                      </w:pPr>
                      <w:r>
                        <w:rPr>
                          <w:sz w:val="14"/>
                        </w:rPr>
                        <w:t>FOR – 101/01</w:t>
                      </w:r>
                    </w:p>
                  </w:txbxContent>
                </v:textbox>
              </v:shape>
            </w:pict>
          </mc:Fallback>
        </mc:AlternateContent>
      </w:r>
      <w:r>
        <w:rPr>
          <w:rFonts w:ascii="Arial" w:hAnsi="Arial" w:cs="Arial"/>
          <w:noProof/>
          <w:sz w:val="22"/>
          <w:lang w:eastAsia="pt-BR"/>
        </w:rPr>
        <mc:AlternateContent>
          <mc:Choice Requires="wps">
            <w:drawing>
              <wp:anchor distT="0" distB="0" distL="114300" distR="114300" simplePos="0" relativeHeight="251655680" behindDoc="0" locked="0" layoutInCell="1" allowOverlap="1" wp14:anchorId="4AA0B9CC" wp14:editId="13049EDA">
                <wp:simplePos x="0" y="0"/>
                <wp:positionH relativeFrom="column">
                  <wp:posOffset>273050</wp:posOffset>
                </wp:positionH>
                <wp:positionV relativeFrom="paragraph">
                  <wp:posOffset>7379335</wp:posOffset>
                </wp:positionV>
                <wp:extent cx="283210" cy="306070"/>
                <wp:effectExtent l="4445" t="0" r="0" b="18415"/>
                <wp:wrapNone/>
                <wp:docPr id="23" name="AutoShape 22"/>
                <wp:cNvGraphicFramePr/>
                <a:graphic xmlns:a="http://schemas.openxmlformats.org/drawingml/2006/main">
                  <a:graphicData uri="http://schemas.microsoft.com/office/word/2010/wordprocessingShape">
                    <wps:wsp>
                      <wps:cNvSpPr/>
                      <wps:spPr>
                        <a:xfrm flipH="1" flipV="1">
                          <a:off x="0" y="0"/>
                          <a:ext cx="283210" cy="306070"/>
                        </a:xfrm>
                        <a:custGeom>
                          <a:avLst/>
                          <a:gdLst>
                            <a:gd name="A1" fmla="val 0"/>
                            <a:gd name="A2" fmla="val 0"/>
                            <a:gd name="A3" fmla="val 0"/>
                            <a:gd name="txL" fmla="*/ 10799 w 21600"/>
                            <a:gd name="txT" fmla="*/ 0 h 21600"/>
                            <a:gd name="txR" fmla="*/ 21599 w 21600"/>
                            <a:gd name="txB" fmla="*/ 10799 h 21600"/>
                          </a:gdLst>
                          <a:ahLst/>
                          <a:cxnLst>
                            <a:cxn ang="0">
                              <a:pos x="1856494" y="0"/>
                            </a:cxn>
                            <a:cxn ang="0">
                              <a:pos x="1856664" y="0"/>
                            </a:cxn>
                            <a:cxn ang="0">
                              <a:pos x="3713329" y="2168492"/>
                            </a:cxn>
                            <a:cxn ang="0">
                              <a:pos x="1856664" y="2168492"/>
                            </a:cxn>
                            <a:cxn ang="0">
                              <a:pos x="1856494" y="0"/>
                            </a:cxn>
                            <a:cxn ang="0">
                              <a:pos x="1856664" y="0"/>
                            </a:cxn>
                            <a:cxn ang="0">
                              <a:pos x="3713329" y="2168492"/>
                            </a:cxn>
                          </a:cxnLst>
                          <a:rect l="txL" t="txT" r="txR" b="txB"/>
                          <a:pathLst>
                            <a:path w="21600" h="21600" stroke="0">
                              <a:moveTo>
                                <a:pt x="10799" y="0"/>
                              </a:moveTo>
                              <a:cubicBezTo>
                                <a:pt x="10799" y="0"/>
                                <a:pt x="10799" y="-1"/>
                                <a:pt x="10800" y="0"/>
                              </a:cubicBezTo>
                              <a:cubicBezTo>
                                <a:pt x="16764" y="0"/>
                                <a:pt x="21600" y="4835"/>
                                <a:pt x="21600" y="10800"/>
                              </a:cubicBezTo>
                              <a:lnTo>
                                <a:pt x="10800" y="10800"/>
                              </a:lnTo>
                              <a:lnTo>
                                <a:pt x="10799" y="0"/>
                              </a:lnTo>
                              <a:close/>
                            </a:path>
                            <a:path w="21600" h="21600" fill="none">
                              <a:moveTo>
                                <a:pt x="10799" y="0"/>
                              </a:moveTo>
                              <a:cubicBezTo>
                                <a:pt x="10799" y="0"/>
                                <a:pt x="10799" y="-1"/>
                                <a:pt x="10800" y="0"/>
                              </a:cubicBezTo>
                              <a:cubicBezTo>
                                <a:pt x="16764" y="0"/>
                                <a:pt x="21600" y="4835"/>
                                <a:pt x="21600" y="10800"/>
                              </a:cubicBezTo>
                            </a:path>
                          </a:pathLst>
                        </a:custGeom>
                        <a:noFill/>
                        <a:ln w="3240" cap="flat" cmpd="sng">
                          <a:solidFill>
                            <a:srgbClr val="000000"/>
                          </a:solidFill>
                          <a:prstDash val="solid"/>
                          <a:miter/>
                          <a:headEnd type="none" w="med" len="med"/>
                          <a:tailEnd type="none" w="med" len="med"/>
                        </a:ln>
                      </wps:spPr>
                      <wps:bodyPr anchor="ctr" anchorCtr="0" upright="1"/>
                    </wps:wsp>
                  </a:graphicData>
                </a:graphic>
              </wp:anchor>
            </w:drawing>
          </mc:Choice>
          <mc:Fallback xmlns:wpsCustomData="http://www.wps.cn/officeDocument/2013/wpsCustomData">
            <w:pict>
              <v:shape id="AutoShape 22" o:spid="_x0000_s1026" o:spt="100" style="position:absolute;left:0pt;flip:x y;margin-left:21.5pt;margin-top:581.05pt;height:24.1pt;width:22.3pt;z-index:251665408;v-text-anchor:middle;mso-width-relative:page;mso-height-relative:page;" filled="f" stroked="t" coordsize="21600,21600" o:gfxdata="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CVDWPzYAAAACwEAAA8AAAAAAAAAAQAgAAAAIgAAAGRycy9kb3ducmV2Lnht&#10;bFBLAQIUABQAAAAIAIdO4kDvB0jwTwMAAKQJAAAOAAAAAAAAAAEAIAAAACcBAABkcnMvZTJvRG9j&#10;LnhtbFBLBQYAAAAABgAGAFkBAADoBgAAAAA=&#10;" path="m10799,0nsc10799,0,10799,-1,10800,0c16764,0,21600,4835,21600,10800l10800,10800,10799,0xem10799,0nfc10799,0,10799,-1,10800,0c16764,0,21600,4835,21600,10800e">
                <v:path o:connectlocs="1856494,0;1856664,0;3713329,2168492;1856664,2168492;1856494,0;1856664,0;3713329,2168492" o:connectangles="0,0,0,0,0,0,0"/>
                <v:fill on="f" focussize="0,0"/>
                <v:stroke weight="0.25511811023622pt" color="#000000" joinstyle="miter"/>
                <v:imagedata o:title=""/>
                <o:lock v:ext="edit" aspectratio="f"/>
              </v:shape>
            </w:pict>
          </mc:Fallback>
        </mc:AlternateContent>
      </w:r>
      <w:r>
        <w:rPr>
          <w:rFonts w:ascii="Arial" w:hAnsi="Arial" w:cs="Arial"/>
          <w:noProof/>
          <w:sz w:val="22"/>
          <w:lang w:eastAsia="pt-BR"/>
        </w:rPr>
        <mc:AlternateContent>
          <mc:Choice Requires="wps">
            <w:drawing>
              <wp:anchor distT="0" distB="0" distL="114300" distR="114300" simplePos="0" relativeHeight="251660800" behindDoc="0" locked="0" layoutInCell="1" allowOverlap="1" wp14:anchorId="334EDF92" wp14:editId="73E3BDBA">
                <wp:simplePos x="0" y="0"/>
                <wp:positionH relativeFrom="column">
                  <wp:posOffset>97790</wp:posOffset>
                </wp:positionH>
                <wp:positionV relativeFrom="paragraph">
                  <wp:posOffset>7276465</wp:posOffset>
                </wp:positionV>
                <wp:extent cx="367030" cy="481330"/>
                <wp:effectExtent l="4445" t="0" r="0" b="6985"/>
                <wp:wrapNone/>
                <wp:docPr id="27" name="AutoShape 26"/>
                <wp:cNvGraphicFramePr/>
                <a:graphic xmlns:a="http://schemas.openxmlformats.org/drawingml/2006/main">
                  <a:graphicData uri="http://schemas.microsoft.com/office/word/2010/wordprocessingShape">
                    <wps:wsp>
                      <wps:cNvSpPr/>
                      <wps:spPr>
                        <a:xfrm flipH="1" flipV="1">
                          <a:off x="0" y="0"/>
                          <a:ext cx="367030" cy="481330"/>
                        </a:xfrm>
                        <a:custGeom>
                          <a:avLst/>
                          <a:gdLst>
                            <a:gd name="A1" fmla="val 0"/>
                            <a:gd name="A2" fmla="val 0"/>
                            <a:gd name="A3" fmla="val 0"/>
                            <a:gd name="txL" fmla="*/ 10799 w 21600"/>
                            <a:gd name="txT" fmla="*/ 0 h 21600"/>
                            <a:gd name="txR" fmla="*/ 21599 w 21600"/>
                            <a:gd name="txB" fmla="*/ 10799 h 21600"/>
                          </a:gdLst>
                          <a:ahLst/>
                          <a:cxnLst>
                            <a:cxn ang="0">
                              <a:pos x="3118022" y="0"/>
                            </a:cxn>
                            <a:cxn ang="0">
                              <a:pos x="3118311" y="0"/>
                            </a:cxn>
                            <a:cxn ang="0">
                              <a:pos x="6236621" y="5362930"/>
                            </a:cxn>
                            <a:cxn ang="0">
                              <a:pos x="3118311" y="5362930"/>
                            </a:cxn>
                            <a:cxn ang="0">
                              <a:pos x="3118022" y="0"/>
                            </a:cxn>
                            <a:cxn ang="0">
                              <a:pos x="3118311" y="0"/>
                            </a:cxn>
                            <a:cxn ang="0">
                              <a:pos x="6236621" y="5362930"/>
                            </a:cxn>
                          </a:cxnLst>
                          <a:rect l="txL" t="txT" r="txR" b="txB"/>
                          <a:pathLst>
                            <a:path w="21600" h="21600" stroke="0">
                              <a:moveTo>
                                <a:pt x="10799" y="0"/>
                              </a:moveTo>
                              <a:cubicBezTo>
                                <a:pt x="10799" y="0"/>
                                <a:pt x="10799" y="-1"/>
                                <a:pt x="10800" y="0"/>
                              </a:cubicBezTo>
                              <a:cubicBezTo>
                                <a:pt x="16764" y="0"/>
                                <a:pt x="21600" y="4835"/>
                                <a:pt x="21600" y="10800"/>
                              </a:cubicBezTo>
                              <a:lnTo>
                                <a:pt x="10800" y="10800"/>
                              </a:lnTo>
                              <a:lnTo>
                                <a:pt x="10799" y="0"/>
                              </a:lnTo>
                              <a:close/>
                            </a:path>
                            <a:path w="21600" h="21600" fill="none">
                              <a:moveTo>
                                <a:pt x="10799" y="0"/>
                              </a:moveTo>
                              <a:cubicBezTo>
                                <a:pt x="10799" y="0"/>
                                <a:pt x="10799" y="-1"/>
                                <a:pt x="10800" y="0"/>
                              </a:cubicBezTo>
                              <a:cubicBezTo>
                                <a:pt x="16764" y="0"/>
                                <a:pt x="21600" y="4835"/>
                                <a:pt x="21600" y="10800"/>
                              </a:cubicBezTo>
                            </a:path>
                          </a:pathLst>
                        </a:custGeom>
                        <a:noFill/>
                        <a:ln w="3240" cap="flat" cmpd="sng">
                          <a:solidFill>
                            <a:srgbClr val="000000"/>
                          </a:solidFill>
                          <a:prstDash val="solid"/>
                          <a:miter/>
                          <a:headEnd type="none" w="med" len="med"/>
                          <a:tailEnd type="none" w="med" len="med"/>
                        </a:ln>
                      </wps:spPr>
                      <wps:bodyPr anchor="ctr" anchorCtr="0" upright="1"/>
                    </wps:wsp>
                  </a:graphicData>
                </a:graphic>
              </wp:anchor>
            </w:drawing>
          </mc:Choice>
          <mc:Fallback xmlns:wpsCustomData="http://www.wps.cn/officeDocument/2013/wpsCustomData">
            <w:pict>
              <v:shape id="AutoShape 26" o:spid="_x0000_s1026" o:spt="100" style="position:absolute;left:0pt;flip:x y;margin-left:7.7pt;margin-top:572.95pt;height:37.9pt;width:28.9pt;z-index:251669504;v-text-anchor:middle;mso-width-relative:page;mso-height-relative:page;" filled="f" stroked="t" coordsize="21600,21600" o:gfxdata="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K1aWonaAAAACwEAAA8AAAAAAAAAAQAgAAAAIgAAAGRycy9kb3ducmV2LnhtbFBLAQIU&#10;ABQAAAAIAIdO4kB0ydojRwMAAKQJAAAOAAAAAAAAAAEAIAAAACkBAABkcnMvZTJvRG9jLnhtbFBL&#10;BQYAAAAABgAGAFkBAADiBgAAAAA=&#10;" path="m10799,0nsc10799,0,10799,-1,10800,0c16764,0,21600,4835,21600,10800l10800,10800,10799,0xem10799,0nfc10799,0,10799,-1,10800,0c16764,0,21600,4835,21600,10800e">
                <v:path o:connectlocs="3118022,0;3118311,0;6236621,5362930;3118311,5362930;3118022,0;3118311,0;6236621,5362930" o:connectangles="0,0,0,0,0,0,0"/>
                <v:fill on="f" focussize="0,0"/>
                <v:stroke weight="0.25511811023622pt" color="#000000" joinstyle="miter"/>
                <v:imagedata o:title=""/>
                <o:lock v:ext="edit" aspectratio="f"/>
              </v:shape>
            </w:pict>
          </mc:Fallback>
        </mc:AlternateContent>
      </w:r>
      <w:r>
        <w:rPr>
          <w:rFonts w:ascii="Arial" w:hAnsi="Arial" w:cs="Arial"/>
          <w:noProof/>
          <w:sz w:val="22"/>
          <w:lang w:eastAsia="pt-BR"/>
        </w:rPr>
        <mc:AlternateContent>
          <mc:Choice Requires="wps">
            <w:drawing>
              <wp:anchor distT="0" distB="0" distL="114300" distR="114300" simplePos="0" relativeHeight="251657728" behindDoc="0" locked="0" layoutInCell="1" allowOverlap="1" wp14:anchorId="02F272AC" wp14:editId="2A25EBC1">
                <wp:simplePos x="0" y="0"/>
                <wp:positionH relativeFrom="column">
                  <wp:posOffset>185420</wp:posOffset>
                </wp:positionH>
                <wp:positionV relativeFrom="paragraph">
                  <wp:posOffset>7299325</wp:posOffset>
                </wp:positionV>
                <wp:extent cx="443230" cy="420370"/>
                <wp:effectExtent l="4445" t="0" r="0" b="18415"/>
                <wp:wrapNone/>
                <wp:docPr id="25" name="AutoShape 24"/>
                <wp:cNvGraphicFramePr/>
                <a:graphic xmlns:a="http://schemas.openxmlformats.org/drawingml/2006/main">
                  <a:graphicData uri="http://schemas.microsoft.com/office/word/2010/wordprocessingShape">
                    <wps:wsp>
                      <wps:cNvSpPr/>
                      <wps:spPr>
                        <a:xfrm flipH="1" flipV="1">
                          <a:off x="0" y="0"/>
                          <a:ext cx="443230" cy="420370"/>
                        </a:xfrm>
                        <a:custGeom>
                          <a:avLst/>
                          <a:gdLst>
                            <a:gd name="A1" fmla="val 0"/>
                            <a:gd name="A2" fmla="val 0"/>
                            <a:gd name="A3" fmla="val 0"/>
                            <a:gd name="txL" fmla="*/ 10799 w 21600"/>
                            <a:gd name="txT" fmla="*/ 0 h 21600"/>
                            <a:gd name="txR" fmla="*/ 21599 w 21600"/>
                            <a:gd name="txB" fmla="*/ 10799 h 21600"/>
                          </a:gdLst>
                          <a:ahLst/>
                          <a:cxnLst>
                            <a:cxn ang="0">
                              <a:pos x="4547088" y="0"/>
                            </a:cxn>
                            <a:cxn ang="0">
                              <a:pos x="4547519" y="0"/>
                            </a:cxn>
                            <a:cxn ang="0">
                              <a:pos x="9095039" y="4090531"/>
                            </a:cxn>
                            <a:cxn ang="0">
                              <a:pos x="4547519" y="4090531"/>
                            </a:cxn>
                            <a:cxn ang="0">
                              <a:pos x="4547088" y="0"/>
                            </a:cxn>
                            <a:cxn ang="0">
                              <a:pos x="4547519" y="0"/>
                            </a:cxn>
                            <a:cxn ang="0">
                              <a:pos x="9095039" y="4090531"/>
                            </a:cxn>
                          </a:cxnLst>
                          <a:rect l="txL" t="txT" r="txR" b="txB"/>
                          <a:pathLst>
                            <a:path w="21600" h="21600" stroke="0">
                              <a:moveTo>
                                <a:pt x="10799" y="0"/>
                              </a:moveTo>
                              <a:cubicBezTo>
                                <a:pt x="10799" y="0"/>
                                <a:pt x="10799" y="-1"/>
                                <a:pt x="10800" y="0"/>
                              </a:cubicBezTo>
                              <a:cubicBezTo>
                                <a:pt x="16764" y="0"/>
                                <a:pt x="21600" y="4835"/>
                                <a:pt x="21600" y="10800"/>
                              </a:cubicBezTo>
                              <a:lnTo>
                                <a:pt x="10800" y="10800"/>
                              </a:lnTo>
                              <a:lnTo>
                                <a:pt x="10799" y="0"/>
                              </a:lnTo>
                              <a:close/>
                            </a:path>
                            <a:path w="21600" h="21600" fill="none">
                              <a:moveTo>
                                <a:pt x="10799" y="0"/>
                              </a:moveTo>
                              <a:cubicBezTo>
                                <a:pt x="10799" y="0"/>
                                <a:pt x="10799" y="-1"/>
                                <a:pt x="10800" y="0"/>
                              </a:cubicBezTo>
                              <a:cubicBezTo>
                                <a:pt x="16764" y="0"/>
                                <a:pt x="21600" y="4835"/>
                                <a:pt x="21600" y="10800"/>
                              </a:cubicBezTo>
                            </a:path>
                          </a:pathLst>
                        </a:custGeom>
                        <a:noFill/>
                        <a:ln w="3240" cap="flat" cmpd="sng">
                          <a:solidFill>
                            <a:srgbClr val="000000"/>
                          </a:solidFill>
                          <a:prstDash val="solid"/>
                          <a:miter/>
                          <a:headEnd type="none" w="med" len="med"/>
                          <a:tailEnd type="none" w="med" len="med"/>
                        </a:ln>
                      </wps:spPr>
                      <wps:bodyPr anchor="ctr" anchorCtr="0" upright="1"/>
                    </wps:wsp>
                  </a:graphicData>
                </a:graphic>
              </wp:anchor>
            </w:drawing>
          </mc:Choice>
          <mc:Fallback xmlns:wpsCustomData="http://www.wps.cn/officeDocument/2013/wpsCustomData">
            <w:pict>
              <v:shape id="AutoShape 24" o:spid="_x0000_s1026" o:spt="100" style="position:absolute;left:0pt;flip:x y;margin-left:14.6pt;margin-top:574.75pt;height:33.1pt;width:34.9pt;z-index:251667456;v-text-anchor:middle;mso-width-relative:page;mso-height-relative:page;" filled="f" stroked="t" coordsize="21600,21600" o:gfxdata="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CGCJ0T2AAAAAsBAAAPAAAAAAAAAAEAIAAAACIAAABkcnMvZG93bnJldi54bWxQ&#10;SwECFAAUAAAACACHTuJAkcdrd00DAACkCQAADgAAAAAAAAABACAAAAAnAQAAZHJzL2Uyb0RvYy54&#10;bWxQSwUGAAAAAAYABgBZAQAA5gYAAAAA&#10;" path="m10799,0nsc10799,0,10799,-1,10800,0c16764,0,21600,4835,21600,10800l10800,10800,10799,0xem10799,0nfc10799,0,10799,-1,10800,0c16764,0,21600,4835,21600,10800e">
                <v:path o:connectlocs="4547088,0;4547519,0;9095039,4090531;4547519,4090531;4547088,0;4547519,0;9095039,4090531" o:connectangles="0,0,0,0,0,0,0"/>
                <v:fill on="f" focussize="0,0"/>
                <v:stroke weight="0.25511811023622pt" color="#000000" joinstyle="miter"/>
                <v:imagedata o:title=""/>
                <o:lock v:ext="edit" aspectratio="f"/>
              </v:shape>
            </w:pict>
          </mc:Fallback>
        </mc:AlternateContent>
      </w:r>
      <w:r>
        <w:rPr>
          <w:rFonts w:ascii="Arial" w:hAnsi="Arial" w:cs="Arial"/>
          <w:noProof/>
          <w:sz w:val="22"/>
          <w:lang w:eastAsia="pt-BR"/>
        </w:rPr>
        <mc:AlternateContent>
          <mc:Choice Requires="wps">
            <w:drawing>
              <wp:anchor distT="0" distB="0" distL="114300" distR="114300" simplePos="0" relativeHeight="251659776" behindDoc="0" locked="0" layoutInCell="1" allowOverlap="1" wp14:anchorId="0BD21898" wp14:editId="160642A8">
                <wp:simplePos x="0" y="0"/>
                <wp:positionH relativeFrom="column">
                  <wp:posOffset>151130</wp:posOffset>
                </wp:positionH>
                <wp:positionV relativeFrom="paragraph">
                  <wp:posOffset>7301230</wp:posOffset>
                </wp:positionV>
                <wp:extent cx="435610" cy="427990"/>
                <wp:effectExtent l="4445" t="0" r="0" b="14605"/>
                <wp:wrapNone/>
                <wp:docPr id="26" name="AutoShape 25"/>
                <wp:cNvGraphicFramePr/>
                <a:graphic xmlns:a="http://schemas.openxmlformats.org/drawingml/2006/main">
                  <a:graphicData uri="http://schemas.microsoft.com/office/word/2010/wordprocessingShape">
                    <wps:wsp>
                      <wps:cNvSpPr/>
                      <wps:spPr>
                        <a:xfrm flipH="1" flipV="1">
                          <a:off x="0" y="0"/>
                          <a:ext cx="435610" cy="427990"/>
                        </a:xfrm>
                        <a:custGeom>
                          <a:avLst/>
                          <a:gdLst>
                            <a:gd name="A1" fmla="val 0"/>
                            <a:gd name="A2" fmla="val 0"/>
                            <a:gd name="A3" fmla="val 0"/>
                            <a:gd name="txL" fmla="*/ 10799 w 21600"/>
                            <a:gd name="txT" fmla="*/ 0 h 21600"/>
                            <a:gd name="txR" fmla="*/ 21599 w 21600"/>
                            <a:gd name="txB" fmla="*/ 10799 h 21600"/>
                          </a:gdLst>
                          <a:ahLst/>
                          <a:cxnLst>
                            <a:cxn ang="0">
                              <a:pos x="4392098" y="0"/>
                            </a:cxn>
                            <a:cxn ang="0">
                              <a:pos x="4392502" y="0"/>
                            </a:cxn>
                            <a:cxn ang="0">
                              <a:pos x="8785003" y="4240172"/>
                            </a:cxn>
                            <a:cxn ang="0">
                              <a:pos x="4392502" y="4240172"/>
                            </a:cxn>
                            <a:cxn ang="0">
                              <a:pos x="4392098" y="0"/>
                            </a:cxn>
                            <a:cxn ang="0">
                              <a:pos x="4392502" y="0"/>
                            </a:cxn>
                            <a:cxn ang="0">
                              <a:pos x="8785003" y="4240172"/>
                            </a:cxn>
                          </a:cxnLst>
                          <a:rect l="txL" t="txT" r="txR" b="txB"/>
                          <a:pathLst>
                            <a:path w="21600" h="21600" stroke="0">
                              <a:moveTo>
                                <a:pt x="10799" y="0"/>
                              </a:moveTo>
                              <a:cubicBezTo>
                                <a:pt x="10799" y="0"/>
                                <a:pt x="10799" y="-1"/>
                                <a:pt x="10800" y="0"/>
                              </a:cubicBezTo>
                              <a:cubicBezTo>
                                <a:pt x="16764" y="0"/>
                                <a:pt x="21600" y="4835"/>
                                <a:pt x="21600" y="10800"/>
                              </a:cubicBezTo>
                              <a:lnTo>
                                <a:pt x="10800" y="10800"/>
                              </a:lnTo>
                              <a:lnTo>
                                <a:pt x="10799" y="0"/>
                              </a:lnTo>
                              <a:close/>
                            </a:path>
                            <a:path w="21600" h="21600" fill="none">
                              <a:moveTo>
                                <a:pt x="10799" y="0"/>
                              </a:moveTo>
                              <a:cubicBezTo>
                                <a:pt x="10799" y="0"/>
                                <a:pt x="10799" y="-1"/>
                                <a:pt x="10800" y="0"/>
                              </a:cubicBezTo>
                              <a:cubicBezTo>
                                <a:pt x="16764" y="0"/>
                                <a:pt x="21600" y="4835"/>
                                <a:pt x="21600" y="10800"/>
                              </a:cubicBezTo>
                            </a:path>
                          </a:pathLst>
                        </a:custGeom>
                        <a:noFill/>
                        <a:ln w="3240" cap="flat" cmpd="sng">
                          <a:solidFill>
                            <a:srgbClr val="000000"/>
                          </a:solidFill>
                          <a:prstDash val="solid"/>
                          <a:miter/>
                          <a:headEnd type="none" w="med" len="med"/>
                          <a:tailEnd type="none" w="med" len="med"/>
                        </a:ln>
                      </wps:spPr>
                      <wps:bodyPr anchor="ctr" anchorCtr="0" upright="1"/>
                    </wps:wsp>
                  </a:graphicData>
                </a:graphic>
              </wp:anchor>
            </w:drawing>
          </mc:Choice>
          <mc:Fallback xmlns:wpsCustomData="http://www.wps.cn/officeDocument/2013/wpsCustomData">
            <w:pict>
              <v:shape id="AutoShape 25" o:spid="_x0000_s1026" o:spt="100" style="position:absolute;left:0pt;flip:x y;margin-left:11.9pt;margin-top:574.9pt;height:33.7pt;width:34.3pt;z-index:251668480;v-text-anchor:middle;mso-width-relative:page;mso-height-relative:page;" filled="f" stroked="t" coordsize="21600,21600" o:gfxdata="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374gnNkAAAALAQAADwAAAAAAAAABACAAAAAiAAAAZHJzL2Rvd25yZXYueG1s&#10;UEsBAhQAFAAAAAgAh07iQDBQHfFNAwAApAkAAA4AAAAAAAAAAQAgAAAAKAEAAGRycy9lMm9Eb2Mu&#10;eG1sUEsFBgAAAAAGAAYAWQEAAOcGAAAAAA==&#10;" path="m10799,0nsc10799,0,10799,-1,10800,0c16764,0,21600,4835,21600,10800l10800,10800,10799,0xem10799,0nfc10799,0,10799,-1,10800,0c16764,0,21600,4835,21600,10800e">
                <v:path o:connectlocs="4392098,0;4392502,0;8785003,4240172;4392502,4240172;4392098,0;4392502,0;8785003,4240172" o:connectangles="0,0,0,0,0,0,0"/>
                <v:fill on="f" focussize="0,0"/>
                <v:stroke weight="0.25511811023622pt" color="#000000" joinstyle="miter"/>
                <v:imagedata o:title=""/>
                <o:lock v:ext="edit" aspectratio="f"/>
              </v:shape>
            </w:pict>
          </mc:Fallback>
        </mc:AlternateContent>
      </w:r>
      <w:r>
        <w:rPr>
          <w:rFonts w:ascii="Arial" w:hAnsi="Arial" w:cs="Arial"/>
          <w:noProof/>
          <w:sz w:val="22"/>
          <w:lang w:eastAsia="pt-BR"/>
        </w:rPr>
        <mc:AlternateContent>
          <mc:Choice Requires="wps">
            <w:drawing>
              <wp:anchor distT="0" distB="0" distL="114300" distR="114300" simplePos="0" relativeHeight="251662848" behindDoc="0" locked="0" layoutInCell="1" allowOverlap="1" wp14:anchorId="0937ECCB" wp14:editId="4183DF58">
                <wp:simplePos x="0" y="0"/>
                <wp:positionH relativeFrom="column">
                  <wp:posOffset>63500</wp:posOffset>
                </wp:positionH>
                <wp:positionV relativeFrom="paragraph">
                  <wp:posOffset>7293610</wp:posOffset>
                </wp:positionV>
                <wp:extent cx="496570" cy="466090"/>
                <wp:effectExtent l="4445" t="0" r="0" b="14605"/>
                <wp:wrapNone/>
                <wp:docPr id="28" name="AutoShape 27"/>
                <wp:cNvGraphicFramePr/>
                <a:graphic xmlns:a="http://schemas.openxmlformats.org/drawingml/2006/main">
                  <a:graphicData uri="http://schemas.microsoft.com/office/word/2010/wordprocessingShape">
                    <wps:wsp>
                      <wps:cNvSpPr/>
                      <wps:spPr>
                        <a:xfrm flipH="1" flipV="1">
                          <a:off x="0" y="0"/>
                          <a:ext cx="496570" cy="466090"/>
                        </a:xfrm>
                        <a:custGeom>
                          <a:avLst/>
                          <a:gdLst>
                            <a:gd name="A1" fmla="val 0"/>
                            <a:gd name="A2" fmla="val 0"/>
                            <a:gd name="A3" fmla="val 0"/>
                            <a:gd name="txL" fmla="*/ 10799 w 21600"/>
                            <a:gd name="txT" fmla="*/ 0 h 21600"/>
                            <a:gd name="txR" fmla="*/ 21599 w 21600"/>
                            <a:gd name="txB" fmla="*/ 10799 h 21600"/>
                          </a:gdLst>
                          <a:ahLst/>
                          <a:cxnLst>
                            <a:cxn ang="0">
                              <a:pos x="5707382" y="0"/>
                            </a:cxn>
                            <a:cxn ang="0">
                              <a:pos x="5707911" y="0"/>
                            </a:cxn>
                            <a:cxn ang="0">
                              <a:pos x="11415822" y="5028701"/>
                            </a:cxn>
                            <a:cxn ang="0">
                              <a:pos x="5707911" y="5028701"/>
                            </a:cxn>
                            <a:cxn ang="0">
                              <a:pos x="5707382" y="0"/>
                            </a:cxn>
                            <a:cxn ang="0">
                              <a:pos x="5707911" y="0"/>
                            </a:cxn>
                            <a:cxn ang="0">
                              <a:pos x="11415822" y="5028701"/>
                            </a:cxn>
                          </a:cxnLst>
                          <a:rect l="txL" t="txT" r="txR" b="txB"/>
                          <a:pathLst>
                            <a:path w="21600" h="21600" stroke="0">
                              <a:moveTo>
                                <a:pt x="10799" y="0"/>
                              </a:moveTo>
                              <a:cubicBezTo>
                                <a:pt x="10799" y="0"/>
                                <a:pt x="10799" y="-1"/>
                                <a:pt x="10800" y="0"/>
                              </a:cubicBezTo>
                              <a:cubicBezTo>
                                <a:pt x="16764" y="0"/>
                                <a:pt x="21600" y="4835"/>
                                <a:pt x="21600" y="10800"/>
                              </a:cubicBezTo>
                              <a:lnTo>
                                <a:pt x="10800" y="10800"/>
                              </a:lnTo>
                              <a:lnTo>
                                <a:pt x="10799" y="0"/>
                              </a:lnTo>
                              <a:close/>
                            </a:path>
                            <a:path w="21600" h="21600" fill="none">
                              <a:moveTo>
                                <a:pt x="10799" y="0"/>
                              </a:moveTo>
                              <a:cubicBezTo>
                                <a:pt x="10799" y="0"/>
                                <a:pt x="10799" y="-1"/>
                                <a:pt x="10800" y="0"/>
                              </a:cubicBezTo>
                              <a:cubicBezTo>
                                <a:pt x="16764" y="0"/>
                                <a:pt x="21600" y="4835"/>
                                <a:pt x="21600" y="10800"/>
                              </a:cubicBezTo>
                            </a:path>
                          </a:pathLst>
                        </a:custGeom>
                        <a:noFill/>
                        <a:ln w="3240" cap="flat" cmpd="sng">
                          <a:solidFill>
                            <a:srgbClr val="000000"/>
                          </a:solidFill>
                          <a:prstDash val="solid"/>
                          <a:miter/>
                          <a:headEnd type="none" w="med" len="med"/>
                          <a:tailEnd type="none" w="med" len="med"/>
                        </a:ln>
                      </wps:spPr>
                      <wps:bodyPr anchor="ctr" anchorCtr="0" upright="1"/>
                    </wps:wsp>
                  </a:graphicData>
                </a:graphic>
              </wp:anchor>
            </w:drawing>
          </mc:Choice>
          <mc:Fallback xmlns:wpsCustomData="http://www.wps.cn/officeDocument/2013/wpsCustomData">
            <w:pict>
              <v:shape id="AutoShape 27" o:spid="_x0000_s1026" o:spt="100" style="position:absolute;left:0pt;flip:x y;margin-left:5pt;margin-top:574.3pt;height:36.7pt;width:39.1pt;z-index:251671552;v-text-anchor:middle;mso-width-relative:page;mso-height-relative:page;" filled="f" stroked="t" coordsize="21600,21600" o:gfxdata="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G0xvHPXAAAACwEAAA8AAAAAAAAAAQAgAAAAIgAAAGRycy9kb3ducmV2LnhtbFBL&#10;AQIUABQAAAAIAIdO4kDBlgfcTQMAAKYJAAAOAAAAAAAAAAEAIAAAACYBAABkcnMvZTJvRG9jLnht&#10;bFBLBQYAAAAABgAGAFkBAADlBgAAAAA=&#10;" path="m10799,0nsc10799,0,10799,-1,10800,0c16764,0,21600,4835,21600,10800l10800,10800,10799,0xem10799,0nfc10799,0,10799,-1,10800,0c16764,0,21600,4835,21600,10800e">
                <v:path o:connectlocs="5707382,0;5707911,0;11415822,5028701;5707911,5028701;5707382,0;5707911,0;11415822,5028701" o:connectangles="0,0,0,0,0,0,0"/>
                <v:fill on="f" focussize="0,0"/>
                <v:stroke weight="0.25511811023622pt" color="#000000" joinstyle="miter"/>
                <v:imagedata o:title=""/>
                <o:lock v:ext="edit" aspectratio="f"/>
              </v:shape>
            </w:pict>
          </mc:Fallback>
        </mc:AlternateContent>
      </w:r>
      <w:r>
        <w:rPr>
          <w:rFonts w:ascii="Arial" w:hAnsi="Arial" w:cs="Arial"/>
          <w:noProof/>
          <w:sz w:val="22"/>
          <w:lang w:eastAsia="pt-BR"/>
        </w:rPr>
        <mc:AlternateContent>
          <mc:Choice Requires="wps">
            <w:drawing>
              <wp:anchor distT="0" distB="0" distL="114300" distR="114300" simplePos="0" relativeHeight="251656704" behindDoc="0" locked="0" layoutInCell="1" allowOverlap="1" wp14:anchorId="7B1C0443" wp14:editId="7CDC819C">
                <wp:simplePos x="0" y="0"/>
                <wp:positionH relativeFrom="column">
                  <wp:posOffset>242570</wp:posOffset>
                </wp:positionH>
                <wp:positionV relativeFrom="paragraph">
                  <wp:posOffset>7371715</wp:posOffset>
                </wp:positionV>
                <wp:extent cx="298450" cy="321310"/>
                <wp:effectExtent l="4445" t="0" r="0" b="10795"/>
                <wp:wrapNone/>
                <wp:docPr id="24" name="AutoShape 23"/>
                <wp:cNvGraphicFramePr/>
                <a:graphic xmlns:a="http://schemas.openxmlformats.org/drawingml/2006/main">
                  <a:graphicData uri="http://schemas.microsoft.com/office/word/2010/wordprocessingShape">
                    <wps:wsp>
                      <wps:cNvSpPr/>
                      <wps:spPr>
                        <a:xfrm flipH="1" flipV="1">
                          <a:off x="0" y="0"/>
                          <a:ext cx="298450" cy="321310"/>
                        </a:xfrm>
                        <a:custGeom>
                          <a:avLst/>
                          <a:gdLst>
                            <a:gd name="A1" fmla="val 0"/>
                            <a:gd name="A2" fmla="val 0"/>
                            <a:gd name="A3" fmla="val 0"/>
                            <a:gd name="txL" fmla="*/ 10799 w 21600"/>
                            <a:gd name="txT" fmla="*/ 0 h 21600"/>
                            <a:gd name="txR" fmla="*/ 21599 w 21600"/>
                            <a:gd name="txB" fmla="*/ 10799 h 21600"/>
                          </a:gdLst>
                          <a:ahLst/>
                          <a:cxnLst>
                            <a:cxn ang="0">
                              <a:pos x="2061668" y="0"/>
                            </a:cxn>
                            <a:cxn ang="0">
                              <a:pos x="2061861" y="0"/>
                            </a:cxn>
                            <a:cxn ang="0">
                              <a:pos x="4123722" y="2389818"/>
                            </a:cxn>
                            <a:cxn ang="0">
                              <a:pos x="2061861" y="2389818"/>
                            </a:cxn>
                            <a:cxn ang="0">
                              <a:pos x="2061668" y="0"/>
                            </a:cxn>
                            <a:cxn ang="0">
                              <a:pos x="2061861" y="0"/>
                            </a:cxn>
                            <a:cxn ang="0">
                              <a:pos x="4123722" y="2389818"/>
                            </a:cxn>
                          </a:cxnLst>
                          <a:rect l="txL" t="txT" r="txR" b="txB"/>
                          <a:pathLst>
                            <a:path w="21600" h="21600" stroke="0">
                              <a:moveTo>
                                <a:pt x="10799" y="0"/>
                              </a:moveTo>
                              <a:cubicBezTo>
                                <a:pt x="10799" y="0"/>
                                <a:pt x="10799" y="-1"/>
                                <a:pt x="10800" y="0"/>
                              </a:cubicBezTo>
                              <a:cubicBezTo>
                                <a:pt x="16764" y="0"/>
                                <a:pt x="21600" y="4835"/>
                                <a:pt x="21600" y="10800"/>
                              </a:cubicBezTo>
                              <a:lnTo>
                                <a:pt x="10800" y="10800"/>
                              </a:lnTo>
                              <a:lnTo>
                                <a:pt x="10799" y="0"/>
                              </a:lnTo>
                              <a:close/>
                            </a:path>
                            <a:path w="21600" h="21600" fill="none">
                              <a:moveTo>
                                <a:pt x="10799" y="0"/>
                              </a:moveTo>
                              <a:cubicBezTo>
                                <a:pt x="10799" y="0"/>
                                <a:pt x="10799" y="-1"/>
                                <a:pt x="10800" y="0"/>
                              </a:cubicBezTo>
                              <a:cubicBezTo>
                                <a:pt x="16764" y="0"/>
                                <a:pt x="21600" y="4835"/>
                                <a:pt x="21600" y="10800"/>
                              </a:cubicBezTo>
                            </a:path>
                          </a:pathLst>
                        </a:custGeom>
                        <a:noFill/>
                        <a:ln w="3240" cap="flat" cmpd="sng">
                          <a:solidFill>
                            <a:srgbClr val="000000"/>
                          </a:solidFill>
                          <a:prstDash val="solid"/>
                          <a:miter/>
                          <a:headEnd type="none" w="med" len="med"/>
                          <a:tailEnd type="none" w="med" len="med"/>
                        </a:ln>
                      </wps:spPr>
                      <wps:bodyPr anchor="ctr" anchorCtr="0" upright="1"/>
                    </wps:wsp>
                  </a:graphicData>
                </a:graphic>
              </wp:anchor>
            </w:drawing>
          </mc:Choice>
          <mc:Fallback xmlns:wpsCustomData="http://www.wps.cn/officeDocument/2013/wpsCustomData">
            <w:pict>
              <v:shape id="AutoShape 23" o:spid="_x0000_s1026" o:spt="100" style="position:absolute;left:0pt;flip:x y;margin-left:19.1pt;margin-top:580.45pt;height:25.3pt;width:23.5pt;z-index:251666432;v-text-anchor:middle;mso-width-relative:page;mso-height-relative:page;" filled="f" stroked="t" coordsize="21600,21600" o:gfxdata="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" path="m10799,0nsc10799,0,10799,-1,10800,0c16764,0,21600,4835,21600,10800l10800,10800,10799,0xem10799,0nfc10799,0,10799,-1,10800,0c16764,0,21600,4835,21600,10800e">
                <v:path o:connectlocs="2061668,0;2061861,0;4123722,2389818;2061861,2389818;2061668,0;2061861,0;4123722,2389818" o:connectangles="0,0,0,0,0,0,0"/>
                <v:fill on="f" focussize="0,0"/>
                <v:stroke weight="0.25511811023622pt" color="#000000" joinstyle="miter"/>
                <v:imagedata o:title=""/>
                <o:lock v:ext="edit" aspectratio="f"/>
              </v:shape>
            </w:pict>
          </mc:Fallback>
        </mc:AlternateContent>
      </w:r>
    </w:p>
    <w:p w14:paraId="07F73F8D" w14:textId="77777777" w:rsidR="00667B16" w:rsidRDefault="006F1D6F">
      <w:pPr>
        <w:pageBreakBefore/>
        <w:spacing w:before="120"/>
        <w:jc w:val="center"/>
        <w:rPr>
          <w:rFonts w:ascii="Arial" w:hAnsi="Arial" w:cs="Arial"/>
          <w:b/>
          <w:bCs/>
          <w:sz w:val="22"/>
          <w:szCs w:val="22"/>
          <w:vertAlign w:val="baseline"/>
        </w:rPr>
      </w:pPr>
      <w:r>
        <w:rPr>
          <w:rFonts w:ascii="Arial" w:hAnsi="Arial" w:cs="Arial"/>
          <w:b/>
          <w:bCs/>
          <w:sz w:val="22"/>
          <w:szCs w:val="22"/>
          <w:vertAlign w:val="baseline"/>
        </w:rPr>
        <w:lastRenderedPageBreak/>
        <w:t>A V I S O</w:t>
      </w:r>
    </w:p>
    <w:p w14:paraId="334DBC0C" w14:textId="5519E89C" w:rsidR="00667B16" w:rsidRDefault="006F1D6F">
      <w:pPr>
        <w:pStyle w:val="Ttulo7"/>
        <w:spacing w:after="0"/>
        <w:rPr>
          <w:rFonts w:ascii="Arial" w:hAnsi="Arial" w:cs="Arial"/>
          <w:sz w:val="22"/>
          <w:szCs w:val="22"/>
        </w:rPr>
      </w:pPr>
      <w:r>
        <w:rPr>
          <w:rFonts w:ascii="Arial" w:hAnsi="Arial" w:cs="Arial"/>
          <w:sz w:val="22"/>
          <w:szCs w:val="22"/>
        </w:rPr>
        <w:t xml:space="preserve">EDITAL Nº </w:t>
      </w:r>
      <w:r w:rsidR="00567B26">
        <w:rPr>
          <w:rFonts w:ascii="Arial" w:hAnsi="Arial" w:cs="Arial"/>
          <w:sz w:val="22"/>
          <w:szCs w:val="22"/>
          <w:highlight w:val="yellow"/>
        </w:rPr>
        <w:t>08/2023</w:t>
      </w:r>
    </w:p>
    <w:p w14:paraId="4833D833" w14:textId="77777777" w:rsidR="00667B16" w:rsidRDefault="00667B16">
      <w:pPr>
        <w:pStyle w:val="Ttulo7"/>
        <w:spacing w:after="0"/>
        <w:ind w:left="1298" w:hanging="1298"/>
        <w:rPr>
          <w:rFonts w:ascii="Arial" w:hAnsi="Arial" w:cs="Arial"/>
          <w:sz w:val="22"/>
          <w:szCs w:val="22"/>
        </w:rPr>
      </w:pPr>
    </w:p>
    <w:p w14:paraId="07F9ED14" w14:textId="77777777" w:rsidR="00667B16" w:rsidRDefault="006F1D6F">
      <w:pPr>
        <w:suppressAutoHyphens w:val="0"/>
        <w:spacing w:before="120" w:after="120"/>
        <w:ind w:right="-3"/>
        <w:jc w:val="both"/>
        <w:rPr>
          <w:rFonts w:ascii="Arial" w:hAnsi="Arial" w:cs="Arial"/>
          <w:sz w:val="22"/>
          <w:szCs w:val="22"/>
          <w:vertAlign w:val="baseline"/>
          <w:lang w:eastAsia="pt-BR"/>
        </w:rPr>
      </w:pPr>
      <w:r>
        <w:rPr>
          <w:rFonts w:ascii="Arial" w:hAnsi="Arial" w:cs="Arial"/>
          <w:b/>
          <w:bCs/>
          <w:color w:val="000000"/>
          <w:sz w:val="22"/>
          <w:szCs w:val="22"/>
          <w:vertAlign w:val="baseline"/>
          <w:lang w:eastAsia="pt-BR"/>
        </w:rPr>
        <w:t>A COMPANHIA DE DESENVOLVIMENTO DOS VALES DO SÃO FRANCISCO E DO PARNAÍBA – CODEVASF</w:t>
      </w:r>
      <w:r>
        <w:rPr>
          <w:rFonts w:ascii="Arial" w:hAnsi="Arial" w:cs="Arial"/>
          <w:color w:val="000000"/>
          <w:sz w:val="22"/>
          <w:szCs w:val="22"/>
          <w:vertAlign w:val="baseline"/>
          <w:lang w:eastAsia="pt-BR"/>
        </w:rPr>
        <w:t xml:space="preserve"> torna público aos interessados que na data, horário e local abaixo indicado, fará realizar licitação na modalidade de LICITAÇÃO</w:t>
      </w:r>
      <w:r>
        <w:rPr>
          <w:rFonts w:ascii="Arial" w:hAnsi="Arial" w:cs="Arial"/>
          <w:b/>
          <w:bCs/>
          <w:color w:val="000000"/>
          <w:sz w:val="22"/>
          <w:szCs w:val="22"/>
          <w:vertAlign w:val="baseline"/>
          <w:lang w:eastAsia="pt-BR"/>
        </w:rPr>
        <w:t xml:space="preserve"> CODEVASF</w:t>
      </w:r>
      <w:r>
        <w:rPr>
          <w:rFonts w:ascii="Arial" w:hAnsi="Arial" w:cs="Arial"/>
          <w:color w:val="000000"/>
          <w:sz w:val="22"/>
          <w:szCs w:val="22"/>
          <w:vertAlign w:val="baseline"/>
          <w:lang w:eastAsia="pt-BR"/>
        </w:rPr>
        <w:t xml:space="preserve">, na forma </w:t>
      </w:r>
      <w:r>
        <w:rPr>
          <w:rFonts w:ascii="Arial" w:hAnsi="Arial" w:cs="Arial"/>
          <w:b/>
          <w:bCs/>
          <w:color w:val="000000"/>
          <w:sz w:val="22"/>
          <w:szCs w:val="22"/>
          <w:vertAlign w:val="baseline"/>
          <w:lang w:eastAsia="pt-BR"/>
        </w:rPr>
        <w:t>PRESENCIAL</w:t>
      </w:r>
      <w:r>
        <w:rPr>
          <w:rFonts w:ascii="Arial" w:hAnsi="Arial" w:cs="Arial"/>
          <w:color w:val="000000"/>
          <w:sz w:val="22"/>
          <w:szCs w:val="22"/>
          <w:vertAlign w:val="baseline"/>
          <w:lang w:eastAsia="pt-BR"/>
        </w:rPr>
        <w:t xml:space="preserve">, do tipo </w:t>
      </w:r>
      <w:r>
        <w:rPr>
          <w:rFonts w:ascii="Arial" w:hAnsi="Arial" w:cs="Arial"/>
          <w:b/>
          <w:bCs/>
          <w:color w:val="000000"/>
          <w:sz w:val="22"/>
          <w:szCs w:val="22"/>
          <w:vertAlign w:val="baseline"/>
          <w:lang w:eastAsia="pt-BR"/>
        </w:rPr>
        <w:t>MAIOR OFERTA</w:t>
      </w:r>
      <w:r>
        <w:rPr>
          <w:rFonts w:ascii="Arial" w:hAnsi="Arial" w:cs="Arial"/>
          <w:color w:val="000000"/>
          <w:sz w:val="22"/>
          <w:szCs w:val="22"/>
          <w:vertAlign w:val="baseline"/>
          <w:lang w:eastAsia="pt-BR"/>
        </w:rPr>
        <w:t>, de acordo com as condições deste Edital e seus Anexos. </w:t>
      </w:r>
    </w:p>
    <w:p w14:paraId="1A08D5DC" w14:textId="77777777" w:rsidR="00667B16" w:rsidRDefault="006F1D6F">
      <w:pPr>
        <w:suppressAutoHyphens w:val="0"/>
        <w:spacing w:before="120" w:after="120"/>
        <w:ind w:right="-3"/>
        <w:jc w:val="both"/>
        <w:rPr>
          <w:rFonts w:ascii="Arial" w:hAnsi="Arial" w:cs="Arial"/>
          <w:sz w:val="22"/>
          <w:szCs w:val="22"/>
          <w:vertAlign w:val="baseline"/>
          <w:lang w:eastAsia="pt-BR"/>
        </w:rPr>
      </w:pPr>
      <w:r>
        <w:rPr>
          <w:rFonts w:ascii="Arial" w:hAnsi="Arial" w:cs="Arial"/>
          <w:b/>
          <w:bCs/>
          <w:color w:val="000000"/>
          <w:sz w:val="22"/>
          <w:szCs w:val="22"/>
          <w:vertAlign w:val="baseline"/>
          <w:lang w:eastAsia="pt-BR"/>
        </w:rPr>
        <w:t>OBJETO</w:t>
      </w:r>
      <w:r>
        <w:rPr>
          <w:rFonts w:ascii="Arial" w:hAnsi="Arial" w:cs="Arial"/>
          <w:color w:val="000000"/>
          <w:sz w:val="22"/>
          <w:szCs w:val="22"/>
          <w:vertAlign w:val="baseline"/>
          <w:lang w:eastAsia="pt-BR"/>
        </w:rPr>
        <w:t xml:space="preserve">: Concessão de Direito Real de Uso – CDRU, maior lance, de forma a viabilizar a ocupação de </w:t>
      </w:r>
      <w:r>
        <w:rPr>
          <w:rFonts w:ascii="Arial" w:hAnsi="Arial" w:cs="Arial"/>
          <w:color w:val="000000"/>
          <w:sz w:val="22"/>
          <w:szCs w:val="22"/>
          <w:vertAlign w:val="baseline"/>
          <w:lang w:val="en-US" w:eastAsia="pt-BR"/>
        </w:rPr>
        <w:t xml:space="preserve">02 </w:t>
      </w:r>
      <w:r>
        <w:rPr>
          <w:rFonts w:ascii="Arial" w:hAnsi="Arial" w:cs="Arial"/>
          <w:color w:val="000000"/>
          <w:sz w:val="22"/>
          <w:szCs w:val="22"/>
          <w:vertAlign w:val="baseline"/>
          <w:lang w:eastAsia="pt-BR"/>
        </w:rPr>
        <w:t xml:space="preserve">grupos de lotes e 03 lotes remanescentes da Etapa 1, localizados no Projeto Público de Irrigação Baixio de Irecê, município de Xique-Xique/BA, compreendendo uma área total de </w:t>
      </w:r>
      <w:r>
        <w:rPr>
          <w:rFonts w:ascii="Arial" w:hAnsi="Arial" w:cs="Arial"/>
          <w:color w:val="000000"/>
          <w:sz w:val="22"/>
          <w:szCs w:val="22"/>
          <w:vertAlign w:val="baseline"/>
          <w:lang w:val="en-US" w:eastAsia="pt-BR"/>
        </w:rPr>
        <w:t>580,5368</w:t>
      </w:r>
      <w:r>
        <w:rPr>
          <w:rFonts w:ascii="Arial" w:hAnsi="Arial" w:cs="Arial"/>
          <w:color w:val="000000"/>
          <w:sz w:val="22"/>
          <w:szCs w:val="22"/>
          <w:vertAlign w:val="baseline"/>
          <w:lang w:eastAsia="pt-BR"/>
        </w:rPr>
        <w:t xml:space="preserve"> hectares, sendo</w:t>
      </w:r>
      <w:r>
        <w:rPr>
          <w:rFonts w:ascii="Arial" w:hAnsi="Arial" w:cs="Arial"/>
          <w:color w:val="000000"/>
          <w:sz w:val="22"/>
          <w:szCs w:val="22"/>
          <w:vertAlign w:val="baseline"/>
          <w:lang w:val="en-US" w:eastAsia="pt-BR"/>
        </w:rPr>
        <w:t xml:space="preserve"> 284,7676</w:t>
      </w:r>
      <w:r>
        <w:rPr>
          <w:rFonts w:ascii="Arial" w:hAnsi="Arial" w:cs="Arial"/>
          <w:color w:val="000000"/>
          <w:sz w:val="22"/>
          <w:szCs w:val="22"/>
          <w:vertAlign w:val="baseline"/>
          <w:lang w:eastAsia="pt-BR"/>
        </w:rPr>
        <w:t xml:space="preserve"> irrigáveis e </w:t>
      </w:r>
      <w:r>
        <w:rPr>
          <w:rFonts w:ascii="Arial" w:hAnsi="Arial" w:cs="Arial"/>
          <w:color w:val="000000"/>
          <w:sz w:val="22"/>
          <w:szCs w:val="22"/>
          <w:vertAlign w:val="baseline"/>
          <w:lang w:val="en-US" w:eastAsia="pt-BR"/>
        </w:rPr>
        <w:t>295,7692</w:t>
      </w:r>
      <w:r>
        <w:rPr>
          <w:rFonts w:ascii="Arial" w:hAnsi="Arial" w:cs="Arial"/>
          <w:color w:val="000000"/>
          <w:sz w:val="22"/>
          <w:szCs w:val="22"/>
          <w:vertAlign w:val="baseline"/>
          <w:lang w:eastAsia="pt-BR"/>
        </w:rPr>
        <w:t xml:space="preserve"> não irrigáveis. </w:t>
      </w:r>
    </w:p>
    <w:p w14:paraId="6001183C" w14:textId="77777777" w:rsidR="00667B16" w:rsidRDefault="006F1D6F">
      <w:pPr>
        <w:suppressAutoHyphens w:val="0"/>
        <w:spacing w:before="120" w:after="120"/>
        <w:ind w:right="-3"/>
        <w:jc w:val="both"/>
        <w:rPr>
          <w:rFonts w:ascii="Arial" w:hAnsi="Arial" w:cs="Arial"/>
          <w:color w:val="000000"/>
          <w:sz w:val="22"/>
          <w:szCs w:val="22"/>
          <w:vertAlign w:val="baseline"/>
          <w:lang w:eastAsia="pt-BR"/>
        </w:rPr>
      </w:pPr>
      <w:r>
        <w:rPr>
          <w:rFonts w:ascii="Arial" w:hAnsi="Arial" w:cs="Arial"/>
          <w:b/>
          <w:bCs/>
          <w:color w:val="000000"/>
          <w:sz w:val="22"/>
          <w:szCs w:val="22"/>
          <w:vertAlign w:val="baseline"/>
          <w:lang w:eastAsia="pt-BR"/>
        </w:rPr>
        <w:t xml:space="preserve">CONDIÇÕES DE PARTICIPAÇÃO: </w:t>
      </w:r>
      <w:r>
        <w:rPr>
          <w:rFonts w:ascii="Arial" w:hAnsi="Arial" w:cs="Arial"/>
          <w:color w:val="000000"/>
          <w:sz w:val="22"/>
          <w:szCs w:val="22"/>
          <w:vertAlign w:val="baseline"/>
          <w:lang w:eastAsia="pt-BR"/>
        </w:rPr>
        <w:t>Poderão participar da presente licitação pessoas físicas ou jurídicas, que atendam às exigências deste Edital e seus Anexos </w:t>
      </w:r>
      <w:r>
        <w:rPr>
          <w:rFonts w:ascii="Arial" w:hAnsi="Arial" w:cs="Arial"/>
          <w:bCs/>
          <w:sz w:val="22"/>
          <w:szCs w:val="22"/>
          <w:vertAlign w:val="baseline"/>
        </w:rPr>
        <w:t xml:space="preserve">e que possuam o Capital Social/Patrimônio Líquido mínimo, </w:t>
      </w:r>
      <w:r w:rsidRPr="00567B26">
        <w:rPr>
          <w:rFonts w:ascii="Arial" w:hAnsi="Arial" w:cs="Arial"/>
          <w:bCs/>
          <w:sz w:val="22"/>
          <w:szCs w:val="22"/>
          <w:vertAlign w:val="baseline"/>
        </w:rPr>
        <w:t>em moeda corrente nacional, ref</w:t>
      </w:r>
      <w:r>
        <w:rPr>
          <w:rFonts w:ascii="Arial" w:hAnsi="Arial" w:cs="Arial"/>
          <w:bCs/>
          <w:sz w:val="22"/>
          <w:szCs w:val="22"/>
          <w:vertAlign w:val="baseline"/>
        </w:rPr>
        <w:t>erente à 10% do valor do total da Concessão de CDRU</w:t>
      </w:r>
      <w:bookmarkStart w:id="0" w:name="_Hlk96700224"/>
      <w:r>
        <w:rPr>
          <w:rFonts w:ascii="Arial" w:hAnsi="Arial" w:cs="Arial"/>
          <w:bCs/>
          <w:sz w:val="22"/>
          <w:szCs w:val="22"/>
          <w:vertAlign w:val="baseline"/>
        </w:rPr>
        <w:t xml:space="preserve"> de cada grupo de lotes/lotes</w:t>
      </w:r>
      <w:bookmarkEnd w:id="0"/>
      <w:r>
        <w:rPr>
          <w:rFonts w:ascii="Arial" w:hAnsi="Arial" w:cs="Arial"/>
          <w:bCs/>
          <w:sz w:val="22"/>
          <w:szCs w:val="22"/>
          <w:vertAlign w:val="baseline"/>
        </w:rPr>
        <w:t>, prevista no Quadro com áreas, vazão, valor da Concessão e capital social/patrimônio líquido, constante do anexo II do Termo de Referência.</w:t>
      </w:r>
    </w:p>
    <w:p w14:paraId="250BA24C" w14:textId="77777777" w:rsidR="00667B16" w:rsidRDefault="00667B16">
      <w:pPr>
        <w:suppressAutoHyphens w:val="0"/>
        <w:spacing w:before="120" w:after="120"/>
        <w:ind w:left="395" w:right="623"/>
        <w:jc w:val="both"/>
        <w:rPr>
          <w:rFonts w:ascii="Arial" w:hAnsi="Arial" w:cs="Arial"/>
          <w:sz w:val="22"/>
          <w:szCs w:val="22"/>
          <w:vertAlign w:val="baseline"/>
          <w:lang w:eastAsia="pt-BR"/>
        </w:rPr>
      </w:pPr>
    </w:p>
    <w:p w14:paraId="4A5DF1AF" w14:textId="77777777"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b/>
          <w:bCs/>
          <w:color w:val="000000"/>
          <w:sz w:val="22"/>
          <w:szCs w:val="22"/>
          <w:vertAlign w:val="baseline"/>
          <w:lang w:eastAsia="pt-BR"/>
        </w:rPr>
        <w:t>DATA DE ENTREGA DOS INVÓLUCROS PELOS PROPONENTES:  </w:t>
      </w:r>
    </w:p>
    <w:p w14:paraId="110DA9A2" w14:textId="79E37903"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color w:val="000000"/>
          <w:sz w:val="22"/>
          <w:szCs w:val="22"/>
          <w:vertAlign w:val="baseline"/>
          <w:lang w:eastAsia="pt-BR"/>
        </w:rPr>
        <w:t xml:space="preserve">Data: </w:t>
      </w:r>
      <w:r w:rsidR="00DA6608">
        <w:rPr>
          <w:rFonts w:ascii="Arial" w:hAnsi="Arial" w:cs="Arial"/>
          <w:b/>
          <w:sz w:val="22"/>
          <w:szCs w:val="22"/>
          <w:vertAlign w:val="baseline"/>
          <w:lang w:val="en-US" w:eastAsia="pt-BR"/>
        </w:rPr>
        <w:t>2</w:t>
      </w:r>
      <w:r w:rsidR="009025F1">
        <w:rPr>
          <w:rFonts w:ascii="Arial" w:hAnsi="Arial" w:cs="Arial"/>
          <w:b/>
          <w:sz w:val="22"/>
          <w:szCs w:val="22"/>
          <w:vertAlign w:val="baseline"/>
          <w:lang w:val="en-US" w:eastAsia="pt-BR"/>
        </w:rPr>
        <w:t>6</w:t>
      </w:r>
      <w:r>
        <w:rPr>
          <w:rFonts w:ascii="Arial" w:hAnsi="Arial" w:cs="Arial"/>
          <w:b/>
          <w:sz w:val="22"/>
          <w:szCs w:val="22"/>
          <w:vertAlign w:val="baseline"/>
          <w:lang w:eastAsia="pt-BR"/>
        </w:rPr>
        <w:t>/</w:t>
      </w:r>
      <w:r>
        <w:rPr>
          <w:rFonts w:ascii="Arial" w:hAnsi="Arial" w:cs="Arial"/>
          <w:b/>
          <w:sz w:val="22"/>
          <w:szCs w:val="22"/>
          <w:vertAlign w:val="baseline"/>
          <w:lang w:val="en-US" w:eastAsia="pt-BR"/>
        </w:rPr>
        <w:t>0</w:t>
      </w:r>
      <w:r w:rsidR="00567B26">
        <w:rPr>
          <w:rFonts w:ascii="Arial" w:hAnsi="Arial" w:cs="Arial"/>
          <w:b/>
          <w:sz w:val="22"/>
          <w:szCs w:val="22"/>
          <w:vertAlign w:val="baseline"/>
          <w:lang w:val="en-US" w:eastAsia="pt-BR"/>
        </w:rPr>
        <w:t>9</w:t>
      </w:r>
      <w:r>
        <w:rPr>
          <w:rFonts w:ascii="Arial" w:hAnsi="Arial" w:cs="Arial"/>
          <w:b/>
          <w:sz w:val="22"/>
          <w:szCs w:val="22"/>
          <w:vertAlign w:val="baseline"/>
          <w:lang w:eastAsia="pt-BR"/>
        </w:rPr>
        <w:t>/202</w:t>
      </w:r>
      <w:r>
        <w:rPr>
          <w:rFonts w:ascii="Arial" w:hAnsi="Arial" w:cs="Arial"/>
          <w:b/>
          <w:sz w:val="22"/>
          <w:szCs w:val="22"/>
          <w:vertAlign w:val="baseline"/>
          <w:lang w:val="en-US" w:eastAsia="pt-BR"/>
        </w:rPr>
        <w:t>3</w:t>
      </w:r>
      <w:r>
        <w:rPr>
          <w:rFonts w:ascii="Arial" w:hAnsi="Arial" w:cs="Arial"/>
          <w:color w:val="FF0000"/>
          <w:sz w:val="22"/>
          <w:szCs w:val="22"/>
          <w:vertAlign w:val="baseline"/>
          <w:lang w:eastAsia="pt-BR"/>
        </w:rPr>
        <w:t> </w:t>
      </w:r>
    </w:p>
    <w:p w14:paraId="54316446" w14:textId="77777777"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color w:val="000000"/>
          <w:sz w:val="22"/>
          <w:szCs w:val="22"/>
          <w:vertAlign w:val="baseline"/>
          <w:lang w:eastAsia="pt-BR"/>
        </w:rPr>
        <w:t>Horário: das 0</w:t>
      </w:r>
      <w:r>
        <w:rPr>
          <w:rFonts w:ascii="Arial" w:hAnsi="Arial" w:cs="Arial"/>
          <w:color w:val="000000"/>
          <w:sz w:val="22"/>
          <w:szCs w:val="22"/>
          <w:vertAlign w:val="baseline"/>
          <w:lang w:val="en-US" w:eastAsia="pt-BR"/>
        </w:rPr>
        <w:t>8</w:t>
      </w:r>
      <w:r>
        <w:rPr>
          <w:rFonts w:ascii="Arial" w:hAnsi="Arial" w:cs="Arial"/>
          <w:color w:val="000000"/>
          <w:sz w:val="22"/>
          <w:szCs w:val="22"/>
          <w:vertAlign w:val="baseline"/>
          <w:lang w:eastAsia="pt-BR"/>
        </w:rPr>
        <w:t>h</w:t>
      </w:r>
      <w:r>
        <w:rPr>
          <w:rFonts w:ascii="Arial" w:hAnsi="Arial" w:cs="Arial"/>
          <w:color w:val="000000"/>
          <w:sz w:val="22"/>
          <w:szCs w:val="22"/>
          <w:vertAlign w:val="baseline"/>
          <w:lang w:val="en-US" w:eastAsia="pt-BR"/>
        </w:rPr>
        <w:t>3</w:t>
      </w:r>
      <w:r>
        <w:rPr>
          <w:rFonts w:ascii="Arial" w:hAnsi="Arial" w:cs="Arial"/>
          <w:color w:val="000000"/>
          <w:sz w:val="22"/>
          <w:szCs w:val="22"/>
          <w:vertAlign w:val="baseline"/>
          <w:lang w:eastAsia="pt-BR"/>
        </w:rPr>
        <w:t>0min (</w:t>
      </w:r>
      <w:r>
        <w:rPr>
          <w:rFonts w:ascii="Arial" w:hAnsi="Arial" w:cs="Arial"/>
          <w:color w:val="000000"/>
          <w:sz w:val="22"/>
          <w:szCs w:val="22"/>
          <w:vertAlign w:val="baseline"/>
          <w:lang w:val="en-US" w:eastAsia="pt-BR"/>
        </w:rPr>
        <w:t xml:space="preserve">oito </w:t>
      </w:r>
      <w:r>
        <w:rPr>
          <w:rFonts w:ascii="Arial" w:hAnsi="Arial" w:cs="Arial"/>
          <w:color w:val="000000"/>
          <w:sz w:val="22"/>
          <w:szCs w:val="22"/>
          <w:vertAlign w:val="baseline"/>
          <w:lang w:eastAsia="pt-BR"/>
        </w:rPr>
        <w:t>horas</w:t>
      </w:r>
      <w:r>
        <w:rPr>
          <w:rFonts w:ascii="Arial" w:hAnsi="Arial" w:cs="Arial"/>
          <w:color w:val="000000"/>
          <w:sz w:val="22"/>
          <w:szCs w:val="22"/>
          <w:vertAlign w:val="baseline"/>
          <w:lang w:val="en-US" w:eastAsia="pt-BR"/>
        </w:rPr>
        <w:t xml:space="preserve"> e trinta minutos</w:t>
      </w:r>
      <w:r>
        <w:rPr>
          <w:rFonts w:ascii="Arial" w:hAnsi="Arial" w:cs="Arial"/>
          <w:color w:val="000000"/>
          <w:sz w:val="22"/>
          <w:szCs w:val="22"/>
          <w:vertAlign w:val="baseline"/>
          <w:lang w:eastAsia="pt-BR"/>
        </w:rPr>
        <w:t>) às 1</w:t>
      </w:r>
      <w:r>
        <w:rPr>
          <w:rFonts w:ascii="Arial" w:hAnsi="Arial" w:cs="Arial"/>
          <w:color w:val="000000"/>
          <w:sz w:val="22"/>
          <w:szCs w:val="22"/>
          <w:vertAlign w:val="baseline"/>
          <w:lang w:val="en-US" w:eastAsia="pt-BR"/>
        </w:rPr>
        <w:t>2</w:t>
      </w:r>
      <w:r>
        <w:rPr>
          <w:rFonts w:ascii="Arial" w:hAnsi="Arial" w:cs="Arial"/>
          <w:color w:val="000000"/>
          <w:sz w:val="22"/>
          <w:szCs w:val="22"/>
          <w:vertAlign w:val="baseline"/>
          <w:lang w:eastAsia="pt-BR"/>
        </w:rPr>
        <w:t>h00min (d</w:t>
      </w:r>
      <w:r>
        <w:rPr>
          <w:rFonts w:ascii="Arial" w:hAnsi="Arial" w:cs="Arial"/>
          <w:color w:val="000000"/>
          <w:sz w:val="22"/>
          <w:szCs w:val="22"/>
          <w:vertAlign w:val="baseline"/>
          <w:lang w:val="en-US" w:eastAsia="pt-BR"/>
        </w:rPr>
        <w:t>oze</w:t>
      </w:r>
      <w:r>
        <w:rPr>
          <w:rFonts w:ascii="Arial" w:hAnsi="Arial" w:cs="Arial"/>
          <w:color w:val="000000"/>
          <w:sz w:val="22"/>
          <w:szCs w:val="22"/>
          <w:vertAlign w:val="baseline"/>
          <w:lang w:eastAsia="pt-BR"/>
        </w:rPr>
        <w:t xml:space="preserve"> horas),</w:t>
      </w:r>
      <w:r>
        <w:rPr>
          <w:rFonts w:ascii="Arial" w:hAnsi="Arial" w:cs="Arial"/>
          <w:color w:val="000000"/>
          <w:sz w:val="22"/>
          <w:szCs w:val="22"/>
          <w:vertAlign w:val="baseline"/>
          <w:lang w:val="en-US" w:eastAsia="pt-BR"/>
        </w:rPr>
        <w:t xml:space="preserve"> e das 14h00min (quatorze horas) às 18h00min (dezoito horas),</w:t>
      </w:r>
      <w:r>
        <w:rPr>
          <w:rFonts w:ascii="Arial" w:hAnsi="Arial" w:cs="Arial"/>
          <w:color w:val="000000"/>
          <w:sz w:val="22"/>
          <w:szCs w:val="22"/>
          <w:vertAlign w:val="baseline"/>
          <w:lang w:eastAsia="pt-BR"/>
        </w:rPr>
        <w:t xml:space="preserve"> no horário de Brasília. </w:t>
      </w:r>
    </w:p>
    <w:p w14:paraId="05E0A2A8" w14:textId="77777777"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color w:val="000000"/>
          <w:sz w:val="22"/>
          <w:szCs w:val="22"/>
          <w:vertAlign w:val="baseline"/>
          <w:lang w:eastAsia="pt-BR"/>
        </w:rPr>
        <w:t xml:space="preserve">Local: </w:t>
      </w:r>
      <w:r>
        <w:rPr>
          <w:rFonts w:ascii="Arial" w:hAnsi="Arial" w:cs="Arial"/>
          <w:bCs/>
          <w:sz w:val="22"/>
          <w:szCs w:val="22"/>
          <w:vertAlign w:val="baseline"/>
        </w:rPr>
        <w:t>Escritório de Apoio Técnico de Irecê (2ª/EIR), na Rua São Francisco, s/n - Irecê/BA</w:t>
      </w:r>
      <w:r>
        <w:rPr>
          <w:rFonts w:ascii="Arial" w:hAnsi="Arial" w:cs="Arial"/>
          <w:color w:val="000000"/>
          <w:sz w:val="22"/>
          <w:szCs w:val="22"/>
          <w:vertAlign w:val="baseline"/>
          <w:lang w:eastAsia="pt-BR"/>
        </w:rPr>
        <w:t>.  </w:t>
      </w:r>
    </w:p>
    <w:p w14:paraId="15CCB69D" w14:textId="77777777"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b/>
          <w:bCs/>
          <w:color w:val="000000"/>
          <w:sz w:val="22"/>
          <w:szCs w:val="22"/>
          <w:vertAlign w:val="baseline"/>
          <w:lang w:eastAsia="pt-BR"/>
        </w:rPr>
        <w:t>SESSÃO PÚBLICA  </w:t>
      </w:r>
    </w:p>
    <w:p w14:paraId="6986659F" w14:textId="22DD8636"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color w:val="000000"/>
          <w:sz w:val="22"/>
          <w:szCs w:val="22"/>
          <w:vertAlign w:val="baseline"/>
          <w:lang w:eastAsia="pt-BR"/>
        </w:rPr>
        <w:t xml:space="preserve">Data: </w:t>
      </w:r>
      <w:r w:rsidR="00567B26">
        <w:rPr>
          <w:rFonts w:ascii="Arial" w:hAnsi="Arial" w:cs="Arial"/>
          <w:b/>
          <w:sz w:val="22"/>
          <w:szCs w:val="22"/>
          <w:vertAlign w:val="baseline"/>
          <w:lang w:val="en-US" w:eastAsia="pt-BR"/>
        </w:rPr>
        <w:t>27</w:t>
      </w:r>
      <w:r>
        <w:rPr>
          <w:rFonts w:ascii="Arial" w:hAnsi="Arial" w:cs="Arial"/>
          <w:b/>
          <w:sz w:val="22"/>
          <w:szCs w:val="22"/>
          <w:vertAlign w:val="baseline"/>
          <w:lang w:eastAsia="pt-BR"/>
        </w:rPr>
        <w:t>/</w:t>
      </w:r>
      <w:r>
        <w:rPr>
          <w:rFonts w:ascii="Arial" w:hAnsi="Arial" w:cs="Arial"/>
          <w:b/>
          <w:sz w:val="22"/>
          <w:szCs w:val="22"/>
          <w:vertAlign w:val="baseline"/>
          <w:lang w:val="en-US" w:eastAsia="pt-BR"/>
        </w:rPr>
        <w:t>0</w:t>
      </w:r>
      <w:r w:rsidR="00567B26">
        <w:rPr>
          <w:rFonts w:ascii="Arial" w:hAnsi="Arial" w:cs="Arial"/>
          <w:b/>
          <w:sz w:val="22"/>
          <w:szCs w:val="22"/>
          <w:vertAlign w:val="baseline"/>
          <w:lang w:val="en-US" w:eastAsia="pt-BR"/>
        </w:rPr>
        <w:t>9</w:t>
      </w:r>
      <w:r>
        <w:rPr>
          <w:rFonts w:ascii="Arial" w:hAnsi="Arial" w:cs="Arial"/>
          <w:b/>
          <w:sz w:val="22"/>
          <w:szCs w:val="22"/>
          <w:vertAlign w:val="baseline"/>
          <w:lang w:eastAsia="pt-BR"/>
        </w:rPr>
        <w:t>/202</w:t>
      </w:r>
      <w:r>
        <w:rPr>
          <w:rFonts w:ascii="Arial" w:hAnsi="Arial" w:cs="Arial"/>
          <w:b/>
          <w:sz w:val="22"/>
          <w:szCs w:val="22"/>
          <w:vertAlign w:val="baseline"/>
          <w:lang w:val="en-US" w:eastAsia="pt-BR"/>
        </w:rPr>
        <w:t>3</w:t>
      </w:r>
      <w:r>
        <w:rPr>
          <w:rFonts w:ascii="Arial" w:hAnsi="Arial" w:cs="Arial"/>
          <w:color w:val="FF0000"/>
          <w:sz w:val="22"/>
          <w:szCs w:val="22"/>
          <w:vertAlign w:val="baseline"/>
          <w:lang w:eastAsia="pt-BR"/>
        </w:rPr>
        <w:t> </w:t>
      </w:r>
    </w:p>
    <w:p w14:paraId="63F574A1" w14:textId="77777777"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color w:val="000000"/>
          <w:sz w:val="22"/>
          <w:szCs w:val="22"/>
          <w:vertAlign w:val="baseline"/>
          <w:lang w:eastAsia="pt-BR"/>
        </w:rPr>
        <w:t>Horário: das 0</w:t>
      </w:r>
      <w:r>
        <w:rPr>
          <w:rFonts w:ascii="Arial" w:hAnsi="Arial" w:cs="Arial"/>
          <w:color w:val="000000"/>
          <w:sz w:val="22"/>
          <w:szCs w:val="22"/>
          <w:vertAlign w:val="baseline"/>
          <w:lang w:val="en-US" w:eastAsia="pt-BR"/>
        </w:rPr>
        <w:t>8</w:t>
      </w:r>
      <w:r>
        <w:rPr>
          <w:rFonts w:ascii="Arial" w:hAnsi="Arial" w:cs="Arial"/>
          <w:color w:val="000000"/>
          <w:sz w:val="22"/>
          <w:szCs w:val="22"/>
          <w:vertAlign w:val="baseline"/>
          <w:lang w:eastAsia="pt-BR"/>
        </w:rPr>
        <w:t>h</w:t>
      </w:r>
      <w:r>
        <w:rPr>
          <w:rFonts w:ascii="Arial" w:hAnsi="Arial" w:cs="Arial"/>
          <w:color w:val="000000"/>
          <w:sz w:val="22"/>
          <w:szCs w:val="22"/>
          <w:vertAlign w:val="baseline"/>
          <w:lang w:val="en-US" w:eastAsia="pt-BR"/>
        </w:rPr>
        <w:t>3</w:t>
      </w:r>
      <w:r>
        <w:rPr>
          <w:rFonts w:ascii="Arial" w:hAnsi="Arial" w:cs="Arial"/>
          <w:color w:val="000000"/>
          <w:sz w:val="22"/>
          <w:szCs w:val="22"/>
          <w:vertAlign w:val="baseline"/>
          <w:lang w:eastAsia="pt-BR"/>
        </w:rPr>
        <w:t>0min (</w:t>
      </w:r>
      <w:r>
        <w:rPr>
          <w:rFonts w:ascii="Arial" w:hAnsi="Arial" w:cs="Arial"/>
          <w:color w:val="000000"/>
          <w:sz w:val="22"/>
          <w:szCs w:val="22"/>
          <w:vertAlign w:val="baseline"/>
          <w:lang w:val="en-US" w:eastAsia="pt-BR"/>
        </w:rPr>
        <w:t xml:space="preserve">oito </w:t>
      </w:r>
      <w:r>
        <w:rPr>
          <w:rFonts w:ascii="Arial" w:hAnsi="Arial" w:cs="Arial"/>
          <w:color w:val="000000"/>
          <w:sz w:val="22"/>
          <w:szCs w:val="22"/>
          <w:vertAlign w:val="baseline"/>
          <w:lang w:eastAsia="pt-BR"/>
        </w:rPr>
        <w:t>horas</w:t>
      </w:r>
      <w:r>
        <w:rPr>
          <w:rFonts w:ascii="Arial" w:hAnsi="Arial" w:cs="Arial"/>
          <w:color w:val="000000"/>
          <w:sz w:val="22"/>
          <w:szCs w:val="22"/>
          <w:vertAlign w:val="baseline"/>
          <w:lang w:val="en-US" w:eastAsia="pt-BR"/>
        </w:rPr>
        <w:t xml:space="preserve"> e trinta minutos</w:t>
      </w:r>
      <w:r>
        <w:rPr>
          <w:rFonts w:ascii="Arial" w:hAnsi="Arial" w:cs="Arial"/>
          <w:color w:val="000000"/>
          <w:sz w:val="22"/>
          <w:szCs w:val="22"/>
          <w:vertAlign w:val="baseline"/>
          <w:lang w:eastAsia="pt-BR"/>
        </w:rPr>
        <w:t>) às 1</w:t>
      </w:r>
      <w:r>
        <w:rPr>
          <w:rFonts w:ascii="Arial" w:hAnsi="Arial" w:cs="Arial"/>
          <w:color w:val="000000"/>
          <w:sz w:val="22"/>
          <w:szCs w:val="22"/>
          <w:vertAlign w:val="baseline"/>
          <w:lang w:val="en-US" w:eastAsia="pt-BR"/>
        </w:rPr>
        <w:t>2</w:t>
      </w:r>
      <w:r>
        <w:rPr>
          <w:rFonts w:ascii="Arial" w:hAnsi="Arial" w:cs="Arial"/>
          <w:color w:val="000000"/>
          <w:sz w:val="22"/>
          <w:szCs w:val="22"/>
          <w:vertAlign w:val="baseline"/>
          <w:lang w:eastAsia="pt-BR"/>
        </w:rPr>
        <w:t>h00min (d</w:t>
      </w:r>
      <w:r>
        <w:rPr>
          <w:rFonts w:ascii="Arial" w:hAnsi="Arial" w:cs="Arial"/>
          <w:color w:val="000000"/>
          <w:sz w:val="22"/>
          <w:szCs w:val="22"/>
          <w:vertAlign w:val="baseline"/>
          <w:lang w:val="en-US" w:eastAsia="pt-BR"/>
        </w:rPr>
        <w:t>oze</w:t>
      </w:r>
      <w:r>
        <w:rPr>
          <w:rFonts w:ascii="Arial" w:hAnsi="Arial" w:cs="Arial"/>
          <w:color w:val="000000"/>
          <w:sz w:val="22"/>
          <w:szCs w:val="22"/>
          <w:vertAlign w:val="baseline"/>
          <w:lang w:eastAsia="pt-BR"/>
        </w:rPr>
        <w:t xml:space="preserve"> horas),</w:t>
      </w:r>
      <w:r>
        <w:rPr>
          <w:rFonts w:ascii="Arial" w:hAnsi="Arial" w:cs="Arial"/>
          <w:color w:val="000000"/>
          <w:sz w:val="22"/>
          <w:szCs w:val="22"/>
          <w:vertAlign w:val="baseline"/>
          <w:lang w:val="en-US" w:eastAsia="pt-BR"/>
        </w:rPr>
        <w:t xml:space="preserve"> e das 14h00min (quatorze horas) </w:t>
      </w:r>
      <w:r>
        <w:rPr>
          <w:rFonts w:ascii="Arial" w:hAnsi="Arial" w:cs="Arial"/>
          <w:color w:val="000000"/>
          <w:sz w:val="22"/>
          <w:szCs w:val="22"/>
          <w:vertAlign w:val="baseline"/>
          <w:lang w:eastAsia="pt-BR"/>
        </w:rPr>
        <w:t>às 18h00min (dezoito horas), no horário de Brasília. </w:t>
      </w:r>
    </w:p>
    <w:p w14:paraId="5A882598" w14:textId="77777777" w:rsidR="00667B16" w:rsidRDefault="006F1D6F">
      <w:pPr>
        <w:suppressAutoHyphens w:val="0"/>
        <w:spacing w:before="120" w:after="120"/>
        <w:jc w:val="both"/>
        <w:rPr>
          <w:rFonts w:ascii="Arial" w:hAnsi="Arial" w:cs="Arial"/>
          <w:sz w:val="22"/>
          <w:szCs w:val="22"/>
          <w:vertAlign w:val="baseline"/>
          <w:lang w:eastAsia="pt-BR"/>
        </w:rPr>
      </w:pPr>
      <w:r>
        <w:rPr>
          <w:rFonts w:ascii="Arial" w:hAnsi="Arial" w:cs="Arial"/>
          <w:color w:val="000000"/>
          <w:sz w:val="22"/>
          <w:szCs w:val="22"/>
          <w:vertAlign w:val="baseline"/>
          <w:lang w:eastAsia="pt-BR"/>
        </w:rPr>
        <w:t xml:space="preserve">Local: </w:t>
      </w:r>
      <w:r>
        <w:rPr>
          <w:rFonts w:ascii="Arial" w:hAnsi="Arial" w:cs="Arial"/>
          <w:bCs/>
          <w:sz w:val="22"/>
          <w:szCs w:val="22"/>
          <w:vertAlign w:val="baseline"/>
        </w:rPr>
        <w:t>Escritório de Apoio Técnico de Irecê (2ª/EIR), na Rua São Francisco, s/n - Irecê/BA</w:t>
      </w:r>
      <w:r>
        <w:rPr>
          <w:rFonts w:ascii="Arial" w:hAnsi="Arial" w:cs="Arial"/>
          <w:color w:val="000000"/>
          <w:sz w:val="22"/>
          <w:szCs w:val="22"/>
          <w:vertAlign w:val="baseline"/>
          <w:lang w:eastAsia="pt-BR"/>
        </w:rPr>
        <w:t>. </w:t>
      </w:r>
    </w:p>
    <w:p w14:paraId="76728038" w14:textId="77777777" w:rsidR="00667B16" w:rsidRDefault="006F1D6F">
      <w:pPr>
        <w:spacing w:before="120" w:after="120"/>
        <w:ind w:right="-3"/>
        <w:jc w:val="both"/>
        <w:rPr>
          <w:rFonts w:ascii="Arial" w:hAnsi="Arial" w:cs="Arial"/>
          <w:sz w:val="22"/>
          <w:szCs w:val="22"/>
          <w:vertAlign w:val="baseline"/>
        </w:rPr>
      </w:pPr>
      <w:r>
        <w:rPr>
          <w:rFonts w:ascii="Arial" w:hAnsi="Arial" w:cs="Arial"/>
          <w:color w:val="000000"/>
          <w:sz w:val="22"/>
          <w:szCs w:val="22"/>
          <w:vertAlign w:val="baseline"/>
          <w:lang w:eastAsia="pt-BR"/>
        </w:rPr>
        <w:t xml:space="preserve">OBSERVAÇÃO: </w:t>
      </w:r>
      <w:r>
        <w:rPr>
          <w:rFonts w:ascii="Arial" w:hAnsi="Arial" w:cs="Arial"/>
          <w:sz w:val="22"/>
          <w:szCs w:val="22"/>
          <w:vertAlign w:val="baseline"/>
        </w:rPr>
        <w:t xml:space="preserve">O Edital e seus elementos constitutivos encontram-se disponíveis no site </w:t>
      </w:r>
      <w:hyperlink r:id="rId13" w:history="1">
        <w:r>
          <w:rPr>
            <w:rStyle w:val="Hyperlink"/>
            <w:rFonts w:ascii="Arial" w:hAnsi="Arial" w:cs="Arial"/>
            <w:sz w:val="22"/>
            <w:szCs w:val="22"/>
            <w:vertAlign w:val="baseline"/>
          </w:rPr>
          <w:t>www.codevasf.gov.br</w:t>
        </w:r>
      </w:hyperlink>
      <w:r>
        <w:rPr>
          <w:rFonts w:ascii="Arial" w:hAnsi="Arial" w:cs="Arial"/>
          <w:color w:val="0000FF"/>
          <w:sz w:val="22"/>
          <w:szCs w:val="22"/>
          <w:vertAlign w:val="baseline"/>
        </w:rPr>
        <w:t xml:space="preserve">. </w:t>
      </w:r>
      <w:r>
        <w:rPr>
          <w:rFonts w:ascii="Arial" w:hAnsi="Arial" w:cs="Arial"/>
          <w:sz w:val="22"/>
          <w:szCs w:val="22"/>
          <w:vertAlign w:val="baseline"/>
        </w:rPr>
        <w:t xml:space="preserve">Caso as licitantes não consigam fazer o </w:t>
      </w:r>
      <w:r>
        <w:rPr>
          <w:rFonts w:ascii="Arial" w:hAnsi="Arial" w:cs="Arial"/>
          <w:i/>
          <w:sz w:val="22"/>
          <w:szCs w:val="22"/>
          <w:vertAlign w:val="baseline"/>
        </w:rPr>
        <w:t>download</w:t>
      </w:r>
      <w:r>
        <w:rPr>
          <w:rFonts w:ascii="Arial" w:hAnsi="Arial" w:cs="Arial"/>
          <w:sz w:val="22"/>
          <w:szCs w:val="22"/>
          <w:vertAlign w:val="baseline"/>
        </w:rPr>
        <w:t xml:space="preserve"> pelo site, o Edital e seus Anexos, gravados em CD-ROM, encontram-se à disposição dos interessados nas instalações da 2a SR, em Bom Jesus da Lapa/BA, e no escritório de apoio técnico de Irecê (2ªSR/EIR), na Rua São Francisco, s/n - Irecê, Tel.: (74) 3641-3282, Fax: (74) 3641-1194.</w:t>
      </w:r>
    </w:p>
    <w:p w14:paraId="21ADD6E9" w14:textId="77777777" w:rsidR="00667B16" w:rsidRDefault="006F1D6F">
      <w:pPr>
        <w:pStyle w:val="Corpodetexto"/>
        <w:rPr>
          <w:rFonts w:ascii="Arial" w:hAnsi="Arial" w:cs="Arial"/>
          <w:sz w:val="22"/>
          <w:szCs w:val="22"/>
        </w:rPr>
      </w:pPr>
      <w:r>
        <w:rPr>
          <w:rFonts w:ascii="Arial" w:hAnsi="Arial" w:cs="Arial"/>
          <w:sz w:val="22"/>
          <w:szCs w:val="22"/>
        </w:rPr>
        <w:t>A Guia de Retirada de Edital (Anexo IV)</w:t>
      </w:r>
      <w:r>
        <w:rPr>
          <w:rFonts w:ascii="Arial" w:hAnsi="Arial" w:cs="Arial"/>
          <w:b/>
          <w:sz w:val="22"/>
          <w:szCs w:val="22"/>
        </w:rPr>
        <w:t xml:space="preserve"> deverá</w:t>
      </w:r>
      <w:r>
        <w:rPr>
          <w:rFonts w:ascii="Arial" w:hAnsi="Arial" w:cs="Arial"/>
          <w:sz w:val="22"/>
          <w:szCs w:val="22"/>
        </w:rPr>
        <w:t xml:space="preserve"> ser remetida via </w:t>
      </w:r>
      <w:r>
        <w:rPr>
          <w:rFonts w:ascii="Arial" w:hAnsi="Arial" w:cs="Arial"/>
          <w:i/>
          <w:sz w:val="22"/>
          <w:szCs w:val="22"/>
        </w:rPr>
        <w:t>e-mail</w:t>
      </w:r>
      <w:r>
        <w:rPr>
          <w:rFonts w:ascii="Arial" w:hAnsi="Arial" w:cs="Arial"/>
          <w:sz w:val="22"/>
          <w:szCs w:val="22"/>
        </w:rPr>
        <w:t>: 2a.sl</w:t>
      </w:r>
      <w:hyperlink r:id="rId14" w:history="1">
        <w:r>
          <w:rPr>
            <w:rStyle w:val="Hyperlink"/>
            <w:rFonts w:ascii="Arial" w:hAnsi="Arial" w:cs="Arial"/>
            <w:color w:val="auto"/>
            <w:sz w:val="22"/>
            <w:szCs w:val="22"/>
            <w:u w:val="none"/>
          </w:rPr>
          <w:t>@codevasf.gov.br</w:t>
        </w:r>
      </w:hyperlink>
      <w:r>
        <w:rPr>
          <w:rFonts w:ascii="Arial" w:hAnsi="Arial" w:cs="Arial"/>
          <w:sz w:val="22"/>
          <w:szCs w:val="22"/>
        </w:rPr>
        <w:t xml:space="preserve">. Os interessados ficam desde já notificados da necessidade de acessarem o site da </w:t>
      </w:r>
      <w:r>
        <w:rPr>
          <w:rFonts w:ascii="Arial" w:hAnsi="Arial" w:cs="Arial"/>
          <w:bCs/>
          <w:sz w:val="22"/>
          <w:szCs w:val="22"/>
        </w:rPr>
        <w:t>Codevasf</w:t>
      </w:r>
      <w:r>
        <w:rPr>
          <w:rFonts w:ascii="Arial" w:hAnsi="Arial" w:cs="Arial"/>
          <w:sz w:val="22"/>
          <w:szCs w:val="22"/>
        </w:rPr>
        <w:t xml:space="preserve"> para ciência das eventuais alterações e esclarecimentos.</w:t>
      </w:r>
    </w:p>
    <w:p w14:paraId="251A7825" w14:textId="77777777" w:rsidR="00667B16" w:rsidRDefault="00667B16">
      <w:pPr>
        <w:pStyle w:val="Recuodecorpodetexto"/>
        <w:ind w:left="0"/>
        <w:rPr>
          <w:rFonts w:ascii="Arial" w:hAnsi="Arial" w:cs="Arial"/>
          <w:b/>
          <w:sz w:val="22"/>
          <w:szCs w:val="22"/>
        </w:rPr>
      </w:pPr>
    </w:p>
    <w:p w14:paraId="037FF292" w14:textId="30211661" w:rsidR="00667B16" w:rsidRDefault="006F1D6F">
      <w:pPr>
        <w:spacing w:before="120"/>
        <w:ind w:right="192"/>
        <w:jc w:val="center"/>
        <w:rPr>
          <w:rFonts w:ascii="Arial" w:hAnsi="Arial" w:cs="Arial"/>
          <w:sz w:val="22"/>
          <w:szCs w:val="22"/>
          <w:vertAlign w:val="baseline"/>
        </w:rPr>
      </w:pPr>
      <w:r>
        <w:rPr>
          <w:rFonts w:ascii="Arial" w:hAnsi="Arial" w:cs="Arial"/>
          <w:sz w:val="22"/>
          <w:szCs w:val="22"/>
          <w:vertAlign w:val="baseline"/>
        </w:rPr>
        <w:t xml:space="preserve">Bom Jesus da Lapa, </w:t>
      </w:r>
      <w:r w:rsidR="00790F88" w:rsidRPr="00790F88">
        <w:rPr>
          <w:rFonts w:ascii="Arial" w:hAnsi="Arial" w:cs="Arial"/>
          <w:sz w:val="22"/>
          <w:szCs w:val="22"/>
          <w:vertAlign w:val="baseline"/>
        </w:rPr>
        <w:t>08</w:t>
      </w:r>
      <w:r w:rsidRPr="00790F88">
        <w:rPr>
          <w:rFonts w:ascii="Arial" w:hAnsi="Arial" w:cs="Arial"/>
          <w:sz w:val="22"/>
          <w:szCs w:val="22"/>
          <w:vertAlign w:val="baseline"/>
        </w:rPr>
        <w:t xml:space="preserve"> de </w:t>
      </w:r>
      <w:r w:rsidR="00790F88" w:rsidRPr="00790F88">
        <w:rPr>
          <w:rFonts w:ascii="Arial" w:hAnsi="Arial" w:cs="Arial"/>
          <w:sz w:val="22"/>
          <w:szCs w:val="22"/>
          <w:vertAlign w:val="baseline"/>
        </w:rPr>
        <w:t>agosto</w:t>
      </w:r>
      <w:r w:rsidRPr="00790F88">
        <w:rPr>
          <w:rFonts w:ascii="Arial" w:hAnsi="Arial" w:cs="Arial"/>
          <w:sz w:val="22"/>
          <w:szCs w:val="22"/>
          <w:vertAlign w:val="baseline"/>
        </w:rPr>
        <w:t xml:space="preserve"> </w:t>
      </w:r>
      <w:r>
        <w:rPr>
          <w:rFonts w:ascii="Arial" w:hAnsi="Arial" w:cs="Arial"/>
          <w:sz w:val="22"/>
          <w:szCs w:val="22"/>
          <w:vertAlign w:val="baseline"/>
        </w:rPr>
        <w:t>de 2023.</w:t>
      </w:r>
    </w:p>
    <w:p w14:paraId="5E897752" w14:textId="77777777" w:rsidR="00667B16" w:rsidRDefault="006F1D6F">
      <w:pPr>
        <w:tabs>
          <w:tab w:val="left" w:pos="1021"/>
        </w:tabs>
        <w:spacing w:beforeLines="100" w:before="240"/>
        <w:jc w:val="center"/>
        <w:rPr>
          <w:rFonts w:ascii="Arial" w:hAnsi="Arial" w:cs="Arial"/>
          <w:b/>
          <w:sz w:val="22"/>
          <w:szCs w:val="22"/>
          <w:vertAlign w:val="baseline"/>
        </w:rPr>
      </w:pPr>
      <w:r>
        <w:rPr>
          <w:rFonts w:ascii="Arial" w:hAnsi="Arial" w:cs="Arial"/>
          <w:b/>
          <w:sz w:val="22"/>
          <w:szCs w:val="22"/>
          <w:vertAlign w:val="baseline"/>
        </w:rPr>
        <w:t>______________________________</w:t>
      </w:r>
    </w:p>
    <w:p w14:paraId="5AB36C0A" w14:textId="77777777" w:rsidR="00667B16" w:rsidRDefault="006F1D6F">
      <w:pPr>
        <w:jc w:val="center"/>
        <w:rPr>
          <w:rFonts w:ascii="Arial" w:hAnsi="Arial" w:cs="Arial"/>
          <w:b/>
          <w:sz w:val="22"/>
          <w:szCs w:val="22"/>
          <w:vertAlign w:val="baseline"/>
        </w:rPr>
      </w:pPr>
      <w:r>
        <w:rPr>
          <w:rFonts w:ascii="Arial" w:hAnsi="Arial" w:cs="Arial"/>
          <w:b/>
          <w:sz w:val="22"/>
          <w:szCs w:val="22"/>
          <w:vertAlign w:val="baseline"/>
        </w:rPr>
        <w:t>HARLEY XAVIER NASCIMENTO</w:t>
      </w:r>
    </w:p>
    <w:p w14:paraId="3044A103" w14:textId="77777777" w:rsidR="00667B16" w:rsidRDefault="006F1D6F">
      <w:pPr>
        <w:jc w:val="center"/>
        <w:rPr>
          <w:rFonts w:ascii="Arial" w:hAnsi="Arial" w:cs="Arial"/>
          <w:b/>
          <w:sz w:val="22"/>
          <w:szCs w:val="22"/>
          <w:vertAlign w:val="baseline"/>
        </w:rPr>
      </w:pPr>
      <w:r>
        <w:rPr>
          <w:rFonts w:ascii="Arial" w:hAnsi="Arial" w:cs="Arial"/>
          <w:sz w:val="22"/>
          <w:szCs w:val="22"/>
          <w:vertAlign w:val="baseline"/>
        </w:rPr>
        <w:t>Superintendente Regional da Codevasf</w:t>
      </w:r>
      <w:r>
        <w:rPr>
          <w:rFonts w:ascii="Arial" w:hAnsi="Arial" w:cs="Arial"/>
          <w:bCs/>
          <w:sz w:val="22"/>
          <w:szCs w:val="22"/>
          <w:vertAlign w:val="baseline"/>
        </w:rPr>
        <w:t>– 2ª SR</w:t>
      </w:r>
    </w:p>
    <w:p w14:paraId="53E1C0B6" w14:textId="77777777" w:rsidR="00667B16" w:rsidRDefault="00667B16">
      <w:pPr>
        <w:spacing w:before="120"/>
        <w:jc w:val="center"/>
        <w:rPr>
          <w:rFonts w:ascii="Arial" w:hAnsi="Arial" w:cs="Arial"/>
          <w:b/>
          <w:sz w:val="20"/>
          <w:vertAlign w:val="baseline"/>
        </w:rPr>
      </w:pPr>
    </w:p>
    <w:sdt>
      <w:sdtPr>
        <w:rPr>
          <w:rFonts w:ascii="Times New Roman" w:eastAsia="Times New Roman" w:hAnsi="Times New Roman" w:cs="Times New Roman"/>
          <w:color w:val="auto"/>
          <w:sz w:val="24"/>
          <w:szCs w:val="24"/>
          <w:vertAlign w:val="superscript"/>
          <w:lang w:eastAsia="ar-SA"/>
        </w:rPr>
        <w:id w:val="220181036"/>
        <w:docPartObj>
          <w:docPartGallery w:val="Table of Contents"/>
          <w:docPartUnique/>
        </w:docPartObj>
      </w:sdtPr>
      <w:sdtEndPr>
        <w:rPr>
          <w:rFonts w:ascii="Arial" w:hAnsi="Arial" w:cs="Arial"/>
          <w:b/>
          <w:bCs/>
        </w:rPr>
      </w:sdtEndPr>
      <w:sdtContent>
        <w:p w14:paraId="16AAF10B" w14:textId="77777777" w:rsidR="00667B16" w:rsidRDefault="006F1D6F">
          <w:pPr>
            <w:pStyle w:val="CabealhodoSumrio1"/>
            <w:spacing w:before="0" w:line="260" w:lineRule="auto"/>
            <w:rPr>
              <w:sz w:val="24"/>
              <w:szCs w:val="24"/>
            </w:rPr>
          </w:pPr>
          <w:r>
            <w:rPr>
              <w:sz w:val="24"/>
              <w:szCs w:val="24"/>
            </w:rPr>
            <w:t>Sumário</w:t>
          </w:r>
        </w:p>
        <w:p w14:paraId="36EDEE31" w14:textId="77777777" w:rsidR="00667B16" w:rsidRDefault="006F1D6F">
          <w:pPr>
            <w:pStyle w:val="Sumrio1"/>
            <w:spacing w:after="0"/>
            <w:rPr>
              <w:rFonts w:asciiTheme="minorHAnsi" w:eastAsiaTheme="minorEastAsia" w:hAnsiTheme="minorHAnsi" w:cstheme="minorBidi"/>
              <w:szCs w:val="24"/>
              <w:vertAlign w:val="baseline"/>
              <w:lang w:eastAsia="pt-BR"/>
            </w:rPr>
          </w:pPr>
          <w:r>
            <w:rPr>
              <w:rFonts w:ascii="Arial" w:hAnsi="Arial" w:cs="Arial"/>
              <w:szCs w:val="24"/>
            </w:rPr>
            <w:fldChar w:fldCharType="begin"/>
          </w:r>
          <w:r>
            <w:rPr>
              <w:rFonts w:ascii="Arial" w:hAnsi="Arial" w:cs="Arial"/>
              <w:szCs w:val="24"/>
            </w:rPr>
            <w:instrText xml:space="preserve"> TOC \o "1-3" \h \z \u </w:instrText>
          </w:r>
          <w:r>
            <w:rPr>
              <w:rFonts w:ascii="Arial" w:hAnsi="Arial" w:cs="Arial"/>
              <w:szCs w:val="24"/>
            </w:rPr>
            <w:fldChar w:fldCharType="separate"/>
          </w:r>
          <w:hyperlink w:anchor="_Toc141171878" w:history="1">
            <w:r>
              <w:rPr>
                <w:rStyle w:val="Hyperlink"/>
                <w:rFonts w:ascii="Arial" w:hAnsi="Arial" w:cs="Arial"/>
                <w:b/>
                <w:bCs/>
                <w:szCs w:val="24"/>
              </w:rPr>
              <w:t>1.</w:t>
            </w:r>
            <w:r>
              <w:rPr>
                <w:rFonts w:asciiTheme="minorHAnsi" w:eastAsiaTheme="minorEastAsia" w:hAnsiTheme="minorHAnsi" w:cstheme="minorBidi"/>
                <w:szCs w:val="24"/>
                <w:vertAlign w:val="baseline"/>
                <w:lang w:eastAsia="pt-BR"/>
              </w:rPr>
              <w:tab/>
            </w:r>
            <w:r>
              <w:rPr>
                <w:rStyle w:val="Hyperlink"/>
                <w:rFonts w:ascii="Arial" w:hAnsi="Arial" w:cs="Arial"/>
                <w:b/>
                <w:bCs/>
                <w:szCs w:val="24"/>
              </w:rPr>
              <w:t>OBJETO</w:t>
            </w:r>
            <w:r>
              <w:rPr>
                <w:szCs w:val="24"/>
              </w:rPr>
              <w:tab/>
            </w:r>
            <w:r>
              <w:rPr>
                <w:szCs w:val="24"/>
              </w:rPr>
              <w:fldChar w:fldCharType="begin"/>
            </w:r>
            <w:r>
              <w:rPr>
                <w:szCs w:val="24"/>
              </w:rPr>
              <w:instrText xml:space="preserve"> PAGEREF _Toc141171878 \h </w:instrText>
            </w:r>
            <w:r>
              <w:rPr>
                <w:szCs w:val="24"/>
              </w:rPr>
            </w:r>
            <w:r>
              <w:rPr>
                <w:szCs w:val="24"/>
              </w:rPr>
              <w:fldChar w:fldCharType="separate"/>
            </w:r>
            <w:r>
              <w:rPr>
                <w:szCs w:val="24"/>
              </w:rPr>
              <w:t>4</w:t>
            </w:r>
            <w:r>
              <w:rPr>
                <w:szCs w:val="24"/>
              </w:rPr>
              <w:fldChar w:fldCharType="end"/>
            </w:r>
          </w:hyperlink>
        </w:p>
        <w:p w14:paraId="60D7944E" w14:textId="77777777" w:rsidR="00667B16" w:rsidRDefault="009025F1">
          <w:pPr>
            <w:pStyle w:val="Sumrio1"/>
            <w:spacing w:after="0"/>
            <w:jc w:val="both"/>
            <w:rPr>
              <w:rFonts w:asciiTheme="minorHAnsi" w:eastAsiaTheme="minorEastAsia" w:hAnsiTheme="minorHAnsi" w:cstheme="minorBidi"/>
              <w:szCs w:val="24"/>
              <w:vertAlign w:val="baseline"/>
              <w:lang w:eastAsia="pt-BR"/>
            </w:rPr>
          </w:pPr>
          <w:hyperlink w:anchor="_Toc141171879" w:history="1">
            <w:r w:rsidR="006F1D6F">
              <w:rPr>
                <w:rStyle w:val="Hyperlink"/>
                <w:rFonts w:ascii="Arial" w:hAnsi="Arial" w:cs="Arial"/>
                <w:b/>
                <w:bCs/>
                <w:szCs w:val="24"/>
              </w:rPr>
              <w:t>2.</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FORMA DE REALIZAÇÃO, MODO DE DISPUTA, DIVULGAÇÃO DO VALOR ESTIMADO, REGIME DE EXECUÇÃO, CRITÉRIO DE JULGAMENTO E FASE RECURSAL</w:t>
            </w:r>
            <w:r w:rsidR="006F1D6F">
              <w:rPr>
                <w:szCs w:val="24"/>
              </w:rPr>
              <w:tab/>
            </w:r>
            <w:r w:rsidR="006F1D6F">
              <w:rPr>
                <w:szCs w:val="24"/>
              </w:rPr>
              <w:fldChar w:fldCharType="begin"/>
            </w:r>
            <w:r w:rsidR="006F1D6F">
              <w:rPr>
                <w:szCs w:val="24"/>
              </w:rPr>
              <w:instrText xml:space="preserve"> PAGEREF _Toc141171879 \h </w:instrText>
            </w:r>
            <w:r w:rsidR="006F1D6F">
              <w:rPr>
                <w:szCs w:val="24"/>
              </w:rPr>
            </w:r>
            <w:r w:rsidR="006F1D6F">
              <w:rPr>
                <w:szCs w:val="24"/>
              </w:rPr>
              <w:fldChar w:fldCharType="separate"/>
            </w:r>
            <w:r w:rsidR="006F1D6F">
              <w:rPr>
                <w:szCs w:val="24"/>
              </w:rPr>
              <w:t>5</w:t>
            </w:r>
            <w:r w:rsidR="006F1D6F">
              <w:rPr>
                <w:szCs w:val="24"/>
              </w:rPr>
              <w:fldChar w:fldCharType="end"/>
            </w:r>
          </w:hyperlink>
        </w:p>
        <w:p w14:paraId="4961719E"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0" w:history="1">
            <w:r w:rsidR="006F1D6F">
              <w:rPr>
                <w:rStyle w:val="Hyperlink"/>
                <w:rFonts w:ascii="Arial" w:hAnsi="Arial" w:cs="Arial"/>
                <w:b/>
                <w:bCs/>
                <w:szCs w:val="24"/>
              </w:rPr>
              <w:t>3.</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DESCRIÇÃO GERAL</w:t>
            </w:r>
            <w:r w:rsidR="006F1D6F">
              <w:rPr>
                <w:szCs w:val="24"/>
              </w:rPr>
              <w:tab/>
            </w:r>
            <w:r w:rsidR="006F1D6F">
              <w:rPr>
                <w:szCs w:val="24"/>
              </w:rPr>
              <w:fldChar w:fldCharType="begin"/>
            </w:r>
            <w:r w:rsidR="006F1D6F">
              <w:rPr>
                <w:szCs w:val="24"/>
              </w:rPr>
              <w:instrText xml:space="preserve"> PAGEREF _Toc141171880 \h </w:instrText>
            </w:r>
            <w:r w:rsidR="006F1D6F">
              <w:rPr>
                <w:szCs w:val="24"/>
              </w:rPr>
            </w:r>
            <w:r w:rsidR="006F1D6F">
              <w:rPr>
                <w:szCs w:val="24"/>
              </w:rPr>
              <w:fldChar w:fldCharType="separate"/>
            </w:r>
            <w:r w:rsidR="006F1D6F">
              <w:rPr>
                <w:szCs w:val="24"/>
              </w:rPr>
              <w:t>5</w:t>
            </w:r>
            <w:r w:rsidR="006F1D6F">
              <w:rPr>
                <w:szCs w:val="24"/>
              </w:rPr>
              <w:fldChar w:fldCharType="end"/>
            </w:r>
          </w:hyperlink>
        </w:p>
        <w:p w14:paraId="3A5088D9"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1" w:history="1">
            <w:r w:rsidR="006F1D6F">
              <w:rPr>
                <w:rStyle w:val="Hyperlink"/>
                <w:rFonts w:ascii="Arial" w:hAnsi="Arial" w:cs="Arial"/>
                <w:b/>
                <w:bCs/>
                <w:szCs w:val="24"/>
              </w:rPr>
              <w:t>3.1.</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Finalidade</w:t>
            </w:r>
            <w:r w:rsidR="006F1D6F">
              <w:rPr>
                <w:szCs w:val="24"/>
              </w:rPr>
              <w:tab/>
            </w:r>
            <w:r w:rsidR="006F1D6F">
              <w:rPr>
                <w:szCs w:val="24"/>
              </w:rPr>
              <w:fldChar w:fldCharType="begin"/>
            </w:r>
            <w:r w:rsidR="006F1D6F">
              <w:rPr>
                <w:szCs w:val="24"/>
              </w:rPr>
              <w:instrText xml:space="preserve"> PAGEREF _Toc141171881 \h </w:instrText>
            </w:r>
            <w:r w:rsidR="006F1D6F">
              <w:rPr>
                <w:szCs w:val="24"/>
              </w:rPr>
            </w:r>
            <w:r w:rsidR="006F1D6F">
              <w:rPr>
                <w:szCs w:val="24"/>
              </w:rPr>
              <w:fldChar w:fldCharType="separate"/>
            </w:r>
            <w:r w:rsidR="006F1D6F">
              <w:rPr>
                <w:szCs w:val="24"/>
              </w:rPr>
              <w:t>5</w:t>
            </w:r>
            <w:r w:rsidR="006F1D6F">
              <w:rPr>
                <w:szCs w:val="24"/>
              </w:rPr>
              <w:fldChar w:fldCharType="end"/>
            </w:r>
          </w:hyperlink>
        </w:p>
        <w:p w14:paraId="3E9ECD7D"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2" w:history="1">
            <w:r w:rsidR="006F1D6F">
              <w:rPr>
                <w:rStyle w:val="Hyperlink"/>
                <w:rFonts w:ascii="Arial" w:hAnsi="Arial" w:cs="Arial"/>
                <w:szCs w:val="24"/>
              </w:rPr>
              <w:t>3.2.</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Localização</w:t>
            </w:r>
            <w:r w:rsidR="006F1D6F">
              <w:rPr>
                <w:szCs w:val="24"/>
              </w:rPr>
              <w:tab/>
            </w:r>
            <w:r w:rsidR="006F1D6F">
              <w:rPr>
                <w:szCs w:val="24"/>
              </w:rPr>
              <w:fldChar w:fldCharType="begin"/>
            </w:r>
            <w:r w:rsidR="006F1D6F">
              <w:rPr>
                <w:szCs w:val="24"/>
              </w:rPr>
              <w:instrText xml:space="preserve"> PAGEREF _Toc141171882 \h </w:instrText>
            </w:r>
            <w:r w:rsidR="006F1D6F">
              <w:rPr>
                <w:szCs w:val="24"/>
              </w:rPr>
            </w:r>
            <w:r w:rsidR="006F1D6F">
              <w:rPr>
                <w:szCs w:val="24"/>
              </w:rPr>
              <w:fldChar w:fldCharType="separate"/>
            </w:r>
            <w:r w:rsidR="006F1D6F">
              <w:rPr>
                <w:szCs w:val="24"/>
              </w:rPr>
              <w:t>6</w:t>
            </w:r>
            <w:r w:rsidR="006F1D6F">
              <w:rPr>
                <w:szCs w:val="24"/>
              </w:rPr>
              <w:fldChar w:fldCharType="end"/>
            </w:r>
          </w:hyperlink>
        </w:p>
        <w:p w14:paraId="6D3E1A63"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3" w:history="1">
            <w:r w:rsidR="006F1D6F">
              <w:rPr>
                <w:rStyle w:val="Hyperlink"/>
                <w:rFonts w:ascii="Arial" w:hAnsi="Arial" w:cs="Arial"/>
                <w:b/>
                <w:bCs/>
                <w:szCs w:val="24"/>
              </w:rPr>
              <w:t>3.3.</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Documentos da licitação</w:t>
            </w:r>
            <w:r w:rsidR="006F1D6F">
              <w:rPr>
                <w:szCs w:val="24"/>
              </w:rPr>
              <w:tab/>
            </w:r>
            <w:r w:rsidR="006F1D6F">
              <w:rPr>
                <w:szCs w:val="24"/>
              </w:rPr>
              <w:fldChar w:fldCharType="begin"/>
            </w:r>
            <w:r w:rsidR="006F1D6F">
              <w:rPr>
                <w:szCs w:val="24"/>
              </w:rPr>
              <w:instrText xml:space="preserve"> PAGEREF _Toc141171883 \h </w:instrText>
            </w:r>
            <w:r w:rsidR="006F1D6F">
              <w:rPr>
                <w:szCs w:val="24"/>
              </w:rPr>
            </w:r>
            <w:r w:rsidR="006F1D6F">
              <w:rPr>
                <w:szCs w:val="24"/>
              </w:rPr>
              <w:fldChar w:fldCharType="separate"/>
            </w:r>
            <w:r w:rsidR="006F1D6F">
              <w:rPr>
                <w:szCs w:val="24"/>
              </w:rPr>
              <w:t>7</w:t>
            </w:r>
            <w:r w:rsidR="006F1D6F">
              <w:rPr>
                <w:szCs w:val="24"/>
              </w:rPr>
              <w:fldChar w:fldCharType="end"/>
            </w:r>
          </w:hyperlink>
        </w:p>
        <w:p w14:paraId="028729FA"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4" w:history="1">
            <w:r w:rsidR="006F1D6F">
              <w:rPr>
                <w:rStyle w:val="Hyperlink"/>
                <w:rFonts w:ascii="Arial" w:hAnsi="Arial" w:cs="Arial"/>
                <w:b/>
                <w:bCs/>
                <w:szCs w:val="24"/>
              </w:rPr>
              <w:t>3.4.</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Valor Mínimo de Concessão da CDRU</w:t>
            </w:r>
            <w:r w:rsidR="006F1D6F">
              <w:rPr>
                <w:szCs w:val="24"/>
              </w:rPr>
              <w:tab/>
            </w:r>
            <w:r w:rsidR="006F1D6F">
              <w:rPr>
                <w:szCs w:val="24"/>
              </w:rPr>
              <w:fldChar w:fldCharType="begin"/>
            </w:r>
            <w:r w:rsidR="006F1D6F">
              <w:rPr>
                <w:szCs w:val="24"/>
              </w:rPr>
              <w:instrText xml:space="preserve"> PAGEREF _Toc141171884 \h </w:instrText>
            </w:r>
            <w:r w:rsidR="006F1D6F">
              <w:rPr>
                <w:szCs w:val="24"/>
              </w:rPr>
            </w:r>
            <w:r w:rsidR="006F1D6F">
              <w:rPr>
                <w:szCs w:val="24"/>
              </w:rPr>
              <w:fldChar w:fldCharType="separate"/>
            </w:r>
            <w:r w:rsidR="006F1D6F">
              <w:rPr>
                <w:szCs w:val="24"/>
              </w:rPr>
              <w:t>7</w:t>
            </w:r>
            <w:r w:rsidR="006F1D6F">
              <w:rPr>
                <w:szCs w:val="24"/>
              </w:rPr>
              <w:fldChar w:fldCharType="end"/>
            </w:r>
          </w:hyperlink>
        </w:p>
        <w:p w14:paraId="1661FF6A"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5" w:history="1">
            <w:r w:rsidR="006F1D6F">
              <w:rPr>
                <w:rStyle w:val="Hyperlink"/>
                <w:rFonts w:ascii="Arial" w:hAnsi="Arial" w:cs="Arial"/>
                <w:b/>
                <w:bCs/>
                <w:szCs w:val="24"/>
              </w:rPr>
              <w:t>3.5.</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Prazo da Concessão CDRU</w:t>
            </w:r>
            <w:r w:rsidR="006F1D6F">
              <w:rPr>
                <w:szCs w:val="24"/>
              </w:rPr>
              <w:tab/>
            </w:r>
            <w:r w:rsidR="006F1D6F">
              <w:rPr>
                <w:szCs w:val="24"/>
              </w:rPr>
              <w:fldChar w:fldCharType="begin"/>
            </w:r>
            <w:r w:rsidR="006F1D6F">
              <w:rPr>
                <w:szCs w:val="24"/>
              </w:rPr>
              <w:instrText xml:space="preserve"> PAGEREF _Toc141171885 \h </w:instrText>
            </w:r>
            <w:r w:rsidR="006F1D6F">
              <w:rPr>
                <w:szCs w:val="24"/>
              </w:rPr>
            </w:r>
            <w:r w:rsidR="006F1D6F">
              <w:rPr>
                <w:szCs w:val="24"/>
              </w:rPr>
              <w:fldChar w:fldCharType="separate"/>
            </w:r>
            <w:r w:rsidR="006F1D6F">
              <w:rPr>
                <w:szCs w:val="24"/>
              </w:rPr>
              <w:t>7</w:t>
            </w:r>
            <w:r w:rsidR="006F1D6F">
              <w:rPr>
                <w:szCs w:val="24"/>
              </w:rPr>
              <w:fldChar w:fldCharType="end"/>
            </w:r>
          </w:hyperlink>
        </w:p>
        <w:p w14:paraId="489043B3"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6" w:history="1">
            <w:r w:rsidR="006F1D6F">
              <w:rPr>
                <w:rStyle w:val="Hyperlink"/>
                <w:rFonts w:ascii="Arial" w:hAnsi="Arial" w:cs="Arial"/>
                <w:b/>
                <w:bCs/>
                <w:szCs w:val="24"/>
              </w:rPr>
              <w:t>4.</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CONDIÇÕES DE PARTICIPAÇÃO</w:t>
            </w:r>
            <w:r w:rsidR="006F1D6F">
              <w:rPr>
                <w:szCs w:val="24"/>
              </w:rPr>
              <w:tab/>
            </w:r>
            <w:r w:rsidR="006F1D6F">
              <w:rPr>
                <w:szCs w:val="24"/>
              </w:rPr>
              <w:fldChar w:fldCharType="begin"/>
            </w:r>
            <w:r w:rsidR="006F1D6F">
              <w:rPr>
                <w:szCs w:val="24"/>
              </w:rPr>
              <w:instrText xml:space="preserve"> PAGEREF _Toc141171886 \h </w:instrText>
            </w:r>
            <w:r w:rsidR="006F1D6F">
              <w:rPr>
                <w:szCs w:val="24"/>
              </w:rPr>
            </w:r>
            <w:r w:rsidR="006F1D6F">
              <w:rPr>
                <w:szCs w:val="24"/>
              </w:rPr>
              <w:fldChar w:fldCharType="separate"/>
            </w:r>
            <w:r w:rsidR="006F1D6F">
              <w:rPr>
                <w:szCs w:val="24"/>
              </w:rPr>
              <w:t>7</w:t>
            </w:r>
            <w:r w:rsidR="006F1D6F">
              <w:rPr>
                <w:szCs w:val="24"/>
              </w:rPr>
              <w:fldChar w:fldCharType="end"/>
            </w:r>
          </w:hyperlink>
        </w:p>
        <w:p w14:paraId="618211BA"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7" w:history="1">
            <w:r w:rsidR="006F1D6F">
              <w:rPr>
                <w:rStyle w:val="Hyperlink"/>
                <w:rFonts w:ascii="Arial" w:hAnsi="Arial" w:cs="Arial"/>
                <w:b/>
                <w:bCs/>
                <w:szCs w:val="24"/>
              </w:rPr>
              <w:t>5.</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Visita ao Projeto e à área objeto da concessão</w:t>
            </w:r>
            <w:r w:rsidR="006F1D6F">
              <w:rPr>
                <w:szCs w:val="24"/>
              </w:rPr>
              <w:tab/>
            </w:r>
            <w:r w:rsidR="006F1D6F">
              <w:rPr>
                <w:szCs w:val="24"/>
              </w:rPr>
              <w:fldChar w:fldCharType="begin"/>
            </w:r>
            <w:r w:rsidR="006F1D6F">
              <w:rPr>
                <w:szCs w:val="24"/>
              </w:rPr>
              <w:instrText xml:space="preserve"> PAGEREF _Toc141171887 \h </w:instrText>
            </w:r>
            <w:r w:rsidR="006F1D6F">
              <w:rPr>
                <w:szCs w:val="24"/>
              </w:rPr>
            </w:r>
            <w:r w:rsidR="006F1D6F">
              <w:rPr>
                <w:szCs w:val="24"/>
              </w:rPr>
              <w:fldChar w:fldCharType="separate"/>
            </w:r>
            <w:r w:rsidR="006F1D6F">
              <w:rPr>
                <w:szCs w:val="24"/>
              </w:rPr>
              <w:t>9</w:t>
            </w:r>
            <w:r w:rsidR="006F1D6F">
              <w:rPr>
                <w:szCs w:val="24"/>
              </w:rPr>
              <w:fldChar w:fldCharType="end"/>
            </w:r>
          </w:hyperlink>
        </w:p>
        <w:p w14:paraId="55EEF565"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8" w:history="1">
            <w:r w:rsidR="006F1D6F">
              <w:rPr>
                <w:rStyle w:val="Hyperlink"/>
                <w:rFonts w:ascii="Arial" w:hAnsi="Arial" w:cs="Arial"/>
                <w:b/>
                <w:bCs/>
                <w:szCs w:val="24"/>
              </w:rPr>
              <w:t>6.</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ESCLARECIMENTOS E IMPUGNAÇÕES AO EDITAL</w:t>
            </w:r>
            <w:r w:rsidR="006F1D6F">
              <w:rPr>
                <w:szCs w:val="24"/>
              </w:rPr>
              <w:tab/>
            </w:r>
            <w:r w:rsidR="006F1D6F">
              <w:rPr>
                <w:szCs w:val="24"/>
              </w:rPr>
              <w:fldChar w:fldCharType="begin"/>
            </w:r>
            <w:r w:rsidR="006F1D6F">
              <w:rPr>
                <w:szCs w:val="24"/>
              </w:rPr>
              <w:instrText xml:space="preserve"> PAGEREF _Toc141171888 \h </w:instrText>
            </w:r>
            <w:r w:rsidR="006F1D6F">
              <w:rPr>
                <w:szCs w:val="24"/>
              </w:rPr>
            </w:r>
            <w:r w:rsidR="006F1D6F">
              <w:rPr>
                <w:szCs w:val="24"/>
              </w:rPr>
              <w:fldChar w:fldCharType="separate"/>
            </w:r>
            <w:r w:rsidR="006F1D6F">
              <w:rPr>
                <w:szCs w:val="24"/>
              </w:rPr>
              <w:t>10</w:t>
            </w:r>
            <w:r w:rsidR="006F1D6F">
              <w:rPr>
                <w:szCs w:val="24"/>
              </w:rPr>
              <w:fldChar w:fldCharType="end"/>
            </w:r>
          </w:hyperlink>
        </w:p>
        <w:p w14:paraId="4B4901F3"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89" w:history="1">
            <w:r w:rsidR="006F1D6F">
              <w:rPr>
                <w:rStyle w:val="Hyperlink"/>
                <w:rFonts w:ascii="Arial" w:hAnsi="Arial" w:cs="Arial"/>
                <w:b/>
                <w:bCs/>
                <w:szCs w:val="24"/>
              </w:rPr>
              <w:t>7.</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FORMA DE APRESENTAÇÃO DA DOCUMENTAÇÃO E PROPOSTAS</w:t>
            </w:r>
            <w:r w:rsidR="006F1D6F">
              <w:rPr>
                <w:szCs w:val="24"/>
              </w:rPr>
              <w:tab/>
            </w:r>
            <w:r w:rsidR="006F1D6F">
              <w:rPr>
                <w:szCs w:val="24"/>
              </w:rPr>
              <w:fldChar w:fldCharType="begin"/>
            </w:r>
            <w:r w:rsidR="006F1D6F">
              <w:rPr>
                <w:szCs w:val="24"/>
              </w:rPr>
              <w:instrText xml:space="preserve"> PAGEREF _Toc141171889 \h </w:instrText>
            </w:r>
            <w:r w:rsidR="006F1D6F">
              <w:rPr>
                <w:szCs w:val="24"/>
              </w:rPr>
            </w:r>
            <w:r w:rsidR="006F1D6F">
              <w:rPr>
                <w:szCs w:val="24"/>
              </w:rPr>
              <w:fldChar w:fldCharType="separate"/>
            </w:r>
            <w:r w:rsidR="006F1D6F">
              <w:rPr>
                <w:szCs w:val="24"/>
              </w:rPr>
              <w:t>12</w:t>
            </w:r>
            <w:r w:rsidR="006F1D6F">
              <w:rPr>
                <w:szCs w:val="24"/>
              </w:rPr>
              <w:fldChar w:fldCharType="end"/>
            </w:r>
          </w:hyperlink>
        </w:p>
        <w:p w14:paraId="4ADCB473"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0" w:history="1">
            <w:r w:rsidR="006F1D6F">
              <w:rPr>
                <w:rStyle w:val="Hyperlink"/>
                <w:rFonts w:ascii="Arial" w:hAnsi="Arial" w:cs="Arial"/>
                <w:b/>
                <w:bCs/>
                <w:szCs w:val="24"/>
              </w:rPr>
              <w:t>8.</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DOCUMENTAÇÃO:</w:t>
            </w:r>
            <w:r w:rsidR="006F1D6F">
              <w:rPr>
                <w:szCs w:val="24"/>
              </w:rPr>
              <w:tab/>
            </w:r>
            <w:r w:rsidR="006F1D6F">
              <w:rPr>
                <w:szCs w:val="24"/>
              </w:rPr>
              <w:fldChar w:fldCharType="begin"/>
            </w:r>
            <w:r w:rsidR="006F1D6F">
              <w:rPr>
                <w:szCs w:val="24"/>
              </w:rPr>
              <w:instrText xml:space="preserve"> PAGEREF _Toc141171890 \h </w:instrText>
            </w:r>
            <w:r w:rsidR="006F1D6F">
              <w:rPr>
                <w:szCs w:val="24"/>
              </w:rPr>
            </w:r>
            <w:r w:rsidR="006F1D6F">
              <w:rPr>
                <w:szCs w:val="24"/>
              </w:rPr>
              <w:fldChar w:fldCharType="separate"/>
            </w:r>
            <w:r w:rsidR="006F1D6F">
              <w:rPr>
                <w:szCs w:val="24"/>
              </w:rPr>
              <w:t>14</w:t>
            </w:r>
            <w:r w:rsidR="006F1D6F">
              <w:rPr>
                <w:szCs w:val="24"/>
              </w:rPr>
              <w:fldChar w:fldCharType="end"/>
            </w:r>
          </w:hyperlink>
        </w:p>
        <w:p w14:paraId="10036C35"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1" w:history="1">
            <w:r w:rsidR="006F1D6F">
              <w:rPr>
                <w:rStyle w:val="Hyperlink"/>
                <w:rFonts w:ascii="Arial" w:hAnsi="Arial" w:cs="Arial"/>
                <w:b/>
                <w:bCs/>
                <w:szCs w:val="24"/>
              </w:rPr>
              <w:t>8.1.</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Invólucro/ Volume I - HABILITAÇÃO:</w:t>
            </w:r>
            <w:r w:rsidR="006F1D6F">
              <w:rPr>
                <w:szCs w:val="24"/>
              </w:rPr>
              <w:tab/>
            </w:r>
            <w:r w:rsidR="006F1D6F">
              <w:rPr>
                <w:szCs w:val="24"/>
              </w:rPr>
              <w:fldChar w:fldCharType="begin"/>
            </w:r>
            <w:r w:rsidR="006F1D6F">
              <w:rPr>
                <w:szCs w:val="24"/>
              </w:rPr>
              <w:instrText xml:space="preserve"> PAGEREF _Toc141171891 \h </w:instrText>
            </w:r>
            <w:r w:rsidR="006F1D6F">
              <w:rPr>
                <w:szCs w:val="24"/>
              </w:rPr>
            </w:r>
            <w:r w:rsidR="006F1D6F">
              <w:rPr>
                <w:szCs w:val="24"/>
              </w:rPr>
              <w:fldChar w:fldCharType="separate"/>
            </w:r>
            <w:r w:rsidR="006F1D6F">
              <w:rPr>
                <w:szCs w:val="24"/>
              </w:rPr>
              <w:t>14</w:t>
            </w:r>
            <w:r w:rsidR="006F1D6F">
              <w:rPr>
                <w:szCs w:val="24"/>
              </w:rPr>
              <w:fldChar w:fldCharType="end"/>
            </w:r>
          </w:hyperlink>
        </w:p>
        <w:p w14:paraId="6E5AEB38"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2" w:history="1">
            <w:r w:rsidR="006F1D6F">
              <w:rPr>
                <w:rStyle w:val="Hyperlink"/>
                <w:rFonts w:ascii="Arial" w:hAnsi="Arial" w:cs="Arial"/>
                <w:b/>
                <w:bCs/>
                <w:szCs w:val="24"/>
              </w:rPr>
              <w:t>8.1.1. Para PESSOA FÍSICA - Habilitação Jurídica e Fiscal:</w:t>
            </w:r>
            <w:r w:rsidR="006F1D6F">
              <w:rPr>
                <w:szCs w:val="24"/>
              </w:rPr>
              <w:tab/>
            </w:r>
            <w:r w:rsidR="006F1D6F">
              <w:rPr>
                <w:szCs w:val="24"/>
              </w:rPr>
              <w:fldChar w:fldCharType="begin"/>
            </w:r>
            <w:r w:rsidR="006F1D6F">
              <w:rPr>
                <w:szCs w:val="24"/>
              </w:rPr>
              <w:instrText xml:space="preserve"> PAGEREF _Toc141171892 \h </w:instrText>
            </w:r>
            <w:r w:rsidR="006F1D6F">
              <w:rPr>
                <w:szCs w:val="24"/>
              </w:rPr>
            </w:r>
            <w:r w:rsidR="006F1D6F">
              <w:rPr>
                <w:szCs w:val="24"/>
              </w:rPr>
              <w:fldChar w:fldCharType="separate"/>
            </w:r>
            <w:r w:rsidR="006F1D6F">
              <w:rPr>
                <w:szCs w:val="24"/>
              </w:rPr>
              <w:t>14</w:t>
            </w:r>
            <w:r w:rsidR="006F1D6F">
              <w:rPr>
                <w:szCs w:val="24"/>
              </w:rPr>
              <w:fldChar w:fldCharType="end"/>
            </w:r>
          </w:hyperlink>
        </w:p>
        <w:p w14:paraId="30FEA580"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3" w:history="1">
            <w:r w:rsidR="006F1D6F">
              <w:rPr>
                <w:rStyle w:val="Hyperlink"/>
                <w:rFonts w:ascii="Arial" w:hAnsi="Arial" w:cs="Arial"/>
                <w:b/>
                <w:bCs/>
                <w:szCs w:val="24"/>
              </w:rPr>
              <w:t>8.1.2. Para PESSOA JURÍDICA:</w:t>
            </w:r>
            <w:r w:rsidR="006F1D6F">
              <w:rPr>
                <w:szCs w:val="24"/>
              </w:rPr>
              <w:tab/>
            </w:r>
            <w:r w:rsidR="006F1D6F">
              <w:rPr>
                <w:szCs w:val="24"/>
              </w:rPr>
              <w:fldChar w:fldCharType="begin"/>
            </w:r>
            <w:r w:rsidR="006F1D6F">
              <w:rPr>
                <w:szCs w:val="24"/>
              </w:rPr>
              <w:instrText xml:space="preserve"> PAGEREF _Toc141171893 \h </w:instrText>
            </w:r>
            <w:r w:rsidR="006F1D6F">
              <w:rPr>
                <w:szCs w:val="24"/>
              </w:rPr>
            </w:r>
            <w:r w:rsidR="006F1D6F">
              <w:rPr>
                <w:szCs w:val="24"/>
              </w:rPr>
              <w:fldChar w:fldCharType="separate"/>
            </w:r>
            <w:r w:rsidR="006F1D6F">
              <w:rPr>
                <w:szCs w:val="24"/>
              </w:rPr>
              <w:t>15</w:t>
            </w:r>
            <w:r w:rsidR="006F1D6F">
              <w:rPr>
                <w:szCs w:val="24"/>
              </w:rPr>
              <w:fldChar w:fldCharType="end"/>
            </w:r>
          </w:hyperlink>
        </w:p>
        <w:p w14:paraId="341FF78B" w14:textId="77777777" w:rsidR="00667B16" w:rsidRDefault="009025F1">
          <w:pPr>
            <w:pStyle w:val="Sumrio1"/>
            <w:tabs>
              <w:tab w:val="left" w:pos="880"/>
            </w:tabs>
            <w:spacing w:after="0"/>
            <w:rPr>
              <w:rFonts w:asciiTheme="minorHAnsi" w:eastAsiaTheme="minorEastAsia" w:hAnsiTheme="minorHAnsi" w:cstheme="minorBidi"/>
              <w:szCs w:val="24"/>
              <w:vertAlign w:val="baseline"/>
              <w:lang w:eastAsia="pt-BR"/>
            </w:rPr>
          </w:pPr>
          <w:hyperlink w:anchor="_Toc141171894" w:history="1">
            <w:r w:rsidR="006F1D6F">
              <w:rPr>
                <w:rStyle w:val="Hyperlink"/>
                <w:rFonts w:ascii="Arial" w:hAnsi="Arial" w:cs="Arial"/>
                <w:b/>
                <w:bCs/>
                <w:szCs w:val="24"/>
              </w:rPr>
              <w:t>8.1.2.1.</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Habilitação Jurídica:</w:t>
            </w:r>
            <w:r w:rsidR="006F1D6F">
              <w:rPr>
                <w:szCs w:val="24"/>
              </w:rPr>
              <w:tab/>
            </w:r>
            <w:r w:rsidR="006F1D6F">
              <w:rPr>
                <w:szCs w:val="24"/>
              </w:rPr>
              <w:fldChar w:fldCharType="begin"/>
            </w:r>
            <w:r w:rsidR="006F1D6F">
              <w:rPr>
                <w:szCs w:val="24"/>
              </w:rPr>
              <w:instrText xml:space="preserve"> PAGEREF _Toc141171894 \h </w:instrText>
            </w:r>
            <w:r w:rsidR="006F1D6F">
              <w:rPr>
                <w:szCs w:val="24"/>
              </w:rPr>
            </w:r>
            <w:r w:rsidR="006F1D6F">
              <w:rPr>
                <w:szCs w:val="24"/>
              </w:rPr>
              <w:fldChar w:fldCharType="separate"/>
            </w:r>
            <w:r w:rsidR="006F1D6F">
              <w:rPr>
                <w:szCs w:val="24"/>
              </w:rPr>
              <w:t>15</w:t>
            </w:r>
            <w:r w:rsidR="006F1D6F">
              <w:rPr>
                <w:szCs w:val="24"/>
              </w:rPr>
              <w:fldChar w:fldCharType="end"/>
            </w:r>
          </w:hyperlink>
        </w:p>
        <w:p w14:paraId="49685362" w14:textId="77777777" w:rsidR="00667B16" w:rsidRDefault="009025F1">
          <w:pPr>
            <w:pStyle w:val="Sumrio1"/>
            <w:tabs>
              <w:tab w:val="left" w:pos="880"/>
            </w:tabs>
            <w:spacing w:after="0"/>
            <w:rPr>
              <w:rFonts w:asciiTheme="minorHAnsi" w:eastAsiaTheme="minorEastAsia" w:hAnsiTheme="minorHAnsi" w:cstheme="minorBidi"/>
              <w:szCs w:val="24"/>
              <w:vertAlign w:val="baseline"/>
              <w:lang w:eastAsia="pt-BR"/>
            </w:rPr>
          </w:pPr>
          <w:hyperlink w:anchor="_Toc141171895" w:history="1">
            <w:r w:rsidR="006F1D6F">
              <w:rPr>
                <w:rStyle w:val="Hyperlink"/>
                <w:rFonts w:ascii="Arial" w:hAnsi="Arial" w:cs="Arial"/>
                <w:b/>
                <w:bCs/>
                <w:szCs w:val="24"/>
              </w:rPr>
              <w:t>8.1.2.2.</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Regularidade Fiscal:</w:t>
            </w:r>
            <w:r w:rsidR="006F1D6F">
              <w:rPr>
                <w:szCs w:val="24"/>
              </w:rPr>
              <w:tab/>
            </w:r>
            <w:r w:rsidR="006F1D6F">
              <w:rPr>
                <w:szCs w:val="24"/>
              </w:rPr>
              <w:fldChar w:fldCharType="begin"/>
            </w:r>
            <w:r w:rsidR="006F1D6F">
              <w:rPr>
                <w:szCs w:val="24"/>
              </w:rPr>
              <w:instrText xml:space="preserve"> PAGEREF _Toc141171895 \h </w:instrText>
            </w:r>
            <w:r w:rsidR="006F1D6F">
              <w:rPr>
                <w:szCs w:val="24"/>
              </w:rPr>
            </w:r>
            <w:r w:rsidR="006F1D6F">
              <w:rPr>
                <w:szCs w:val="24"/>
              </w:rPr>
              <w:fldChar w:fldCharType="separate"/>
            </w:r>
            <w:r w:rsidR="006F1D6F">
              <w:rPr>
                <w:szCs w:val="24"/>
              </w:rPr>
              <w:t>15</w:t>
            </w:r>
            <w:r w:rsidR="006F1D6F">
              <w:rPr>
                <w:szCs w:val="24"/>
              </w:rPr>
              <w:fldChar w:fldCharType="end"/>
            </w:r>
          </w:hyperlink>
        </w:p>
        <w:p w14:paraId="42539FCF" w14:textId="77777777" w:rsidR="00667B16" w:rsidRDefault="009025F1">
          <w:pPr>
            <w:pStyle w:val="Sumrio1"/>
            <w:tabs>
              <w:tab w:val="left" w:pos="880"/>
            </w:tabs>
            <w:spacing w:after="0"/>
            <w:rPr>
              <w:rFonts w:asciiTheme="minorHAnsi" w:eastAsiaTheme="minorEastAsia" w:hAnsiTheme="minorHAnsi" w:cstheme="minorBidi"/>
              <w:szCs w:val="24"/>
              <w:vertAlign w:val="baseline"/>
              <w:lang w:eastAsia="pt-BR"/>
            </w:rPr>
          </w:pPr>
          <w:hyperlink w:anchor="_Toc141171896" w:history="1">
            <w:r w:rsidR="006F1D6F">
              <w:rPr>
                <w:rStyle w:val="Hyperlink"/>
                <w:rFonts w:ascii="Arial" w:hAnsi="Arial" w:cs="Arial"/>
                <w:b/>
                <w:bCs/>
                <w:szCs w:val="24"/>
              </w:rPr>
              <w:t>8.1.2.3.</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Qualificação Econômico-Financeira:</w:t>
            </w:r>
            <w:r w:rsidR="006F1D6F">
              <w:rPr>
                <w:szCs w:val="24"/>
              </w:rPr>
              <w:tab/>
            </w:r>
            <w:r w:rsidR="006F1D6F">
              <w:rPr>
                <w:szCs w:val="24"/>
              </w:rPr>
              <w:fldChar w:fldCharType="begin"/>
            </w:r>
            <w:r w:rsidR="006F1D6F">
              <w:rPr>
                <w:szCs w:val="24"/>
              </w:rPr>
              <w:instrText xml:space="preserve"> PAGEREF _Toc141171896 \h </w:instrText>
            </w:r>
            <w:r w:rsidR="006F1D6F">
              <w:rPr>
                <w:szCs w:val="24"/>
              </w:rPr>
            </w:r>
            <w:r w:rsidR="006F1D6F">
              <w:rPr>
                <w:szCs w:val="24"/>
              </w:rPr>
              <w:fldChar w:fldCharType="separate"/>
            </w:r>
            <w:r w:rsidR="006F1D6F">
              <w:rPr>
                <w:szCs w:val="24"/>
              </w:rPr>
              <w:t>16</w:t>
            </w:r>
            <w:r w:rsidR="006F1D6F">
              <w:rPr>
                <w:szCs w:val="24"/>
              </w:rPr>
              <w:fldChar w:fldCharType="end"/>
            </w:r>
          </w:hyperlink>
        </w:p>
        <w:p w14:paraId="1D268D6F"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7" w:history="1">
            <w:r w:rsidR="006F1D6F">
              <w:rPr>
                <w:rStyle w:val="Hyperlink"/>
                <w:rFonts w:ascii="Arial" w:hAnsi="Arial" w:cs="Arial"/>
                <w:b/>
                <w:bCs/>
                <w:szCs w:val="24"/>
              </w:rPr>
              <w:t>8.2.</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Invólucro/ Volume II - QUALIFICAÇÃO TÉCNICA:</w:t>
            </w:r>
            <w:r w:rsidR="006F1D6F">
              <w:rPr>
                <w:szCs w:val="24"/>
              </w:rPr>
              <w:tab/>
            </w:r>
            <w:r w:rsidR="006F1D6F">
              <w:rPr>
                <w:szCs w:val="24"/>
              </w:rPr>
              <w:fldChar w:fldCharType="begin"/>
            </w:r>
            <w:r w:rsidR="006F1D6F">
              <w:rPr>
                <w:szCs w:val="24"/>
              </w:rPr>
              <w:instrText xml:space="preserve"> PAGEREF _Toc141171897 \h </w:instrText>
            </w:r>
            <w:r w:rsidR="006F1D6F">
              <w:rPr>
                <w:szCs w:val="24"/>
              </w:rPr>
            </w:r>
            <w:r w:rsidR="006F1D6F">
              <w:rPr>
                <w:szCs w:val="24"/>
              </w:rPr>
              <w:fldChar w:fldCharType="separate"/>
            </w:r>
            <w:r w:rsidR="006F1D6F">
              <w:rPr>
                <w:szCs w:val="24"/>
              </w:rPr>
              <w:t>18</w:t>
            </w:r>
            <w:r w:rsidR="006F1D6F">
              <w:rPr>
                <w:szCs w:val="24"/>
              </w:rPr>
              <w:fldChar w:fldCharType="end"/>
            </w:r>
          </w:hyperlink>
        </w:p>
        <w:p w14:paraId="6B0CAEDE"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8" w:history="1">
            <w:r w:rsidR="006F1D6F">
              <w:rPr>
                <w:rStyle w:val="Hyperlink"/>
                <w:rFonts w:ascii="Arial" w:hAnsi="Arial" w:cs="Arial"/>
                <w:b/>
                <w:bCs/>
                <w:szCs w:val="24"/>
              </w:rPr>
              <w:t>8.3.</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Invólucro/ Volume III - A PROPOSTA FINANCEIRA – deverá conter:</w:t>
            </w:r>
            <w:r w:rsidR="006F1D6F">
              <w:rPr>
                <w:szCs w:val="24"/>
              </w:rPr>
              <w:tab/>
            </w:r>
            <w:r w:rsidR="006F1D6F">
              <w:rPr>
                <w:szCs w:val="24"/>
              </w:rPr>
              <w:fldChar w:fldCharType="begin"/>
            </w:r>
            <w:r w:rsidR="006F1D6F">
              <w:rPr>
                <w:szCs w:val="24"/>
              </w:rPr>
              <w:instrText xml:space="preserve"> PAGEREF _Toc141171898 \h </w:instrText>
            </w:r>
            <w:r w:rsidR="006F1D6F">
              <w:rPr>
                <w:szCs w:val="24"/>
              </w:rPr>
            </w:r>
            <w:r w:rsidR="006F1D6F">
              <w:rPr>
                <w:szCs w:val="24"/>
              </w:rPr>
              <w:fldChar w:fldCharType="separate"/>
            </w:r>
            <w:r w:rsidR="006F1D6F">
              <w:rPr>
                <w:szCs w:val="24"/>
              </w:rPr>
              <w:t>18</w:t>
            </w:r>
            <w:r w:rsidR="006F1D6F">
              <w:rPr>
                <w:szCs w:val="24"/>
              </w:rPr>
              <w:fldChar w:fldCharType="end"/>
            </w:r>
          </w:hyperlink>
        </w:p>
        <w:p w14:paraId="609D68CB"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899" w:history="1">
            <w:r w:rsidR="006F1D6F">
              <w:rPr>
                <w:rStyle w:val="Hyperlink"/>
                <w:rFonts w:ascii="Arial" w:hAnsi="Arial" w:cs="Arial"/>
                <w:b/>
                <w:bCs/>
                <w:szCs w:val="24"/>
              </w:rPr>
              <w:t>9.</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SESSÃO PÚBLICA DE RECEBIMENTO E ABERTURA DAS PROPOSTAS</w:t>
            </w:r>
            <w:r w:rsidR="006F1D6F">
              <w:rPr>
                <w:szCs w:val="24"/>
              </w:rPr>
              <w:tab/>
            </w:r>
            <w:r w:rsidR="006F1D6F">
              <w:rPr>
                <w:szCs w:val="24"/>
              </w:rPr>
              <w:fldChar w:fldCharType="begin"/>
            </w:r>
            <w:r w:rsidR="006F1D6F">
              <w:rPr>
                <w:szCs w:val="24"/>
              </w:rPr>
              <w:instrText xml:space="preserve"> PAGEREF _Toc141171899 \h </w:instrText>
            </w:r>
            <w:r w:rsidR="006F1D6F">
              <w:rPr>
                <w:szCs w:val="24"/>
              </w:rPr>
            </w:r>
            <w:r w:rsidR="006F1D6F">
              <w:rPr>
                <w:szCs w:val="24"/>
              </w:rPr>
              <w:fldChar w:fldCharType="separate"/>
            </w:r>
            <w:r w:rsidR="006F1D6F">
              <w:rPr>
                <w:szCs w:val="24"/>
              </w:rPr>
              <w:t>20</w:t>
            </w:r>
            <w:r w:rsidR="006F1D6F">
              <w:rPr>
                <w:szCs w:val="24"/>
              </w:rPr>
              <w:fldChar w:fldCharType="end"/>
            </w:r>
          </w:hyperlink>
        </w:p>
        <w:p w14:paraId="11CA0E30"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0" w:history="1">
            <w:r w:rsidR="006F1D6F">
              <w:rPr>
                <w:rStyle w:val="Hyperlink"/>
                <w:rFonts w:ascii="Arial" w:hAnsi="Arial" w:cs="Arial"/>
                <w:b/>
                <w:bCs/>
                <w:szCs w:val="24"/>
              </w:rPr>
              <w:t>10.</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RECURSOS ADMINISTRATIVOS</w:t>
            </w:r>
            <w:r w:rsidR="006F1D6F">
              <w:rPr>
                <w:szCs w:val="24"/>
              </w:rPr>
              <w:tab/>
            </w:r>
            <w:r w:rsidR="006F1D6F">
              <w:rPr>
                <w:szCs w:val="24"/>
              </w:rPr>
              <w:fldChar w:fldCharType="begin"/>
            </w:r>
            <w:r w:rsidR="006F1D6F">
              <w:rPr>
                <w:szCs w:val="24"/>
              </w:rPr>
              <w:instrText xml:space="preserve"> PAGEREF _Toc141171900 \h </w:instrText>
            </w:r>
            <w:r w:rsidR="006F1D6F">
              <w:rPr>
                <w:szCs w:val="24"/>
              </w:rPr>
            </w:r>
            <w:r w:rsidR="006F1D6F">
              <w:rPr>
                <w:szCs w:val="24"/>
              </w:rPr>
              <w:fldChar w:fldCharType="separate"/>
            </w:r>
            <w:r w:rsidR="006F1D6F">
              <w:rPr>
                <w:szCs w:val="24"/>
              </w:rPr>
              <w:t>21</w:t>
            </w:r>
            <w:r w:rsidR="006F1D6F">
              <w:rPr>
                <w:szCs w:val="24"/>
              </w:rPr>
              <w:fldChar w:fldCharType="end"/>
            </w:r>
          </w:hyperlink>
        </w:p>
        <w:p w14:paraId="0F8F0422"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1" w:history="1">
            <w:r w:rsidR="006F1D6F">
              <w:rPr>
                <w:rStyle w:val="Hyperlink"/>
                <w:rFonts w:ascii="Arial" w:hAnsi="Arial" w:cs="Arial"/>
                <w:b/>
                <w:bCs/>
                <w:szCs w:val="24"/>
              </w:rPr>
              <w:t>11.</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HOMOLOGAÇÃO, ADJUDICAÇÃO E ASSINATURA DO CONTRATO DE CDRU</w:t>
            </w:r>
            <w:r w:rsidR="006F1D6F">
              <w:rPr>
                <w:szCs w:val="24"/>
              </w:rPr>
              <w:tab/>
            </w:r>
            <w:r w:rsidR="006F1D6F">
              <w:rPr>
                <w:szCs w:val="24"/>
              </w:rPr>
              <w:fldChar w:fldCharType="begin"/>
            </w:r>
            <w:r w:rsidR="006F1D6F">
              <w:rPr>
                <w:szCs w:val="24"/>
              </w:rPr>
              <w:instrText xml:space="preserve"> PAGEREF _Toc141171901 \h </w:instrText>
            </w:r>
            <w:r w:rsidR="006F1D6F">
              <w:rPr>
                <w:szCs w:val="24"/>
              </w:rPr>
            </w:r>
            <w:r w:rsidR="006F1D6F">
              <w:rPr>
                <w:szCs w:val="24"/>
              </w:rPr>
              <w:fldChar w:fldCharType="separate"/>
            </w:r>
            <w:r w:rsidR="006F1D6F">
              <w:rPr>
                <w:szCs w:val="24"/>
              </w:rPr>
              <w:t>22</w:t>
            </w:r>
            <w:r w:rsidR="006F1D6F">
              <w:rPr>
                <w:szCs w:val="24"/>
              </w:rPr>
              <w:fldChar w:fldCharType="end"/>
            </w:r>
          </w:hyperlink>
        </w:p>
        <w:p w14:paraId="7C9E44C5"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2" w:history="1">
            <w:r w:rsidR="006F1D6F">
              <w:rPr>
                <w:rStyle w:val="Hyperlink"/>
                <w:rFonts w:ascii="Arial" w:hAnsi="Arial" w:cs="Arial"/>
                <w:b/>
                <w:bCs/>
                <w:szCs w:val="24"/>
              </w:rPr>
              <w:t>12.</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GARANTIA DE EXECUÇÃO</w:t>
            </w:r>
            <w:r w:rsidR="006F1D6F">
              <w:rPr>
                <w:szCs w:val="24"/>
              </w:rPr>
              <w:tab/>
            </w:r>
            <w:r w:rsidR="006F1D6F">
              <w:rPr>
                <w:szCs w:val="24"/>
              </w:rPr>
              <w:fldChar w:fldCharType="begin"/>
            </w:r>
            <w:r w:rsidR="006F1D6F">
              <w:rPr>
                <w:szCs w:val="24"/>
              </w:rPr>
              <w:instrText xml:space="preserve"> PAGEREF _Toc141171902 \h </w:instrText>
            </w:r>
            <w:r w:rsidR="006F1D6F">
              <w:rPr>
                <w:szCs w:val="24"/>
              </w:rPr>
            </w:r>
            <w:r w:rsidR="006F1D6F">
              <w:rPr>
                <w:szCs w:val="24"/>
              </w:rPr>
              <w:fldChar w:fldCharType="separate"/>
            </w:r>
            <w:r w:rsidR="006F1D6F">
              <w:rPr>
                <w:szCs w:val="24"/>
              </w:rPr>
              <w:t>23</w:t>
            </w:r>
            <w:r w:rsidR="006F1D6F">
              <w:rPr>
                <w:szCs w:val="24"/>
              </w:rPr>
              <w:fldChar w:fldCharType="end"/>
            </w:r>
          </w:hyperlink>
        </w:p>
        <w:p w14:paraId="5EC13127"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3" w:history="1">
            <w:r w:rsidR="006F1D6F">
              <w:rPr>
                <w:rStyle w:val="Hyperlink"/>
                <w:rFonts w:ascii="Arial" w:hAnsi="Arial" w:cs="Arial"/>
                <w:b/>
                <w:bCs/>
                <w:szCs w:val="24"/>
              </w:rPr>
              <w:t>13.</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DAS DESISTÊNCIAS, PENALIDADES E INADIMPLEMENTO</w:t>
            </w:r>
            <w:r w:rsidR="006F1D6F">
              <w:rPr>
                <w:szCs w:val="24"/>
              </w:rPr>
              <w:tab/>
            </w:r>
            <w:r w:rsidR="006F1D6F">
              <w:rPr>
                <w:szCs w:val="24"/>
              </w:rPr>
              <w:fldChar w:fldCharType="begin"/>
            </w:r>
            <w:r w:rsidR="006F1D6F">
              <w:rPr>
                <w:szCs w:val="24"/>
              </w:rPr>
              <w:instrText xml:space="preserve"> PAGEREF _Toc141171903 \h </w:instrText>
            </w:r>
            <w:r w:rsidR="006F1D6F">
              <w:rPr>
                <w:szCs w:val="24"/>
              </w:rPr>
            </w:r>
            <w:r w:rsidR="006F1D6F">
              <w:rPr>
                <w:szCs w:val="24"/>
              </w:rPr>
              <w:fldChar w:fldCharType="separate"/>
            </w:r>
            <w:r w:rsidR="006F1D6F">
              <w:rPr>
                <w:szCs w:val="24"/>
              </w:rPr>
              <w:t>23</w:t>
            </w:r>
            <w:r w:rsidR="006F1D6F">
              <w:rPr>
                <w:szCs w:val="24"/>
              </w:rPr>
              <w:fldChar w:fldCharType="end"/>
            </w:r>
          </w:hyperlink>
        </w:p>
        <w:p w14:paraId="34877B1D"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4" w:history="1">
            <w:r w:rsidR="006F1D6F">
              <w:rPr>
                <w:rStyle w:val="Hyperlink"/>
                <w:rFonts w:ascii="Arial" w:hAnsi="Arial" w:cs="Arial"/>
                <w:b/>
                <w:bCs/>
                <w:szCs w:val="24"/>
              </w:rPr>
              <w:t>14.</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ACOMPANHAMENTO E AVALIAÇÃO</w:t>
            </w:r>
            <w:r w:rsidR="006F1D6F">
              <w:rPr>
                <w:szCs w:val="24"/>
              </w:rPr>
              <w:tab/>
            </w:r>
            <w:r w:rsidR="006F1D6F">
              <w:rPr>
                <w:szCs w:val="24"/>
              </w:rPr>
              <w:fldChar w:fldCharType="begin"/>
            </w:r>
            <w:r w:rsidR="006F1D6F">
              <w:rPr>
                <w:szCs w:val="24"/>
              </w:rPr>
              <w:instrText xml:space="preserve"> PAGEREF _Toc141171904 \h </w:instrText>
            </w:r>
            <w:r w:rsidR="006F1D6F">
              <w:rPr>
                <w:szCs w:val="24"/>
              </w:rPr>
            </w:r>
            <w:r w:rsidR="006F1D6F">
              <w:rPr>
                <w:szCs w:val="24"/>
              </w:rPr>
              <w:fldChar w:fldCharType="separate"/>
            </w:r>
            <w:r w:rsidR="006F1D6F">
              <w:rPr>
                <w:szCs w:val="24"/>
              </w:rPr>
              <w:t>24</w:t>
            </w:r>
            <w:r w:rsidR="006F1D6F">
              <w:rPr>
                <w:szCs w:val="24"/>
              </w:rPr>
              <w:fldChar w:fldCharType="end"/>
            </w:r>
          </w:hyperlink>
        </w:p>
        <w:p w14:paraId="4C8AC81F"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5" w:history="1">
            <w:r w:rsidR="006F1D6F">
              <w:rPr>
                <w:rStyle w:val="Hyperlink"/>
                <w:rFonts w:ascii="Arial" w:hAnsi="Arial" w:cs="Arial"/>
                <w:b/>
                <w:bCs/>
                <w:szCs w:val="24"/>
              </w:rPr>
              <w:t>15.</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EXPLORAÇÃO DA CONCESSÃO DE CDRU</w:t>
            </w:r>
            <w:r w:rsidR="006F1D6F">
              <w:rPr>
                <w:szCs w:val="24"/>
              </w:rPr>
              <w:tab/>
            </w:r>
            <w:r w:rsidR="006F1D6F">
              <w:rPr>
                <w:szCs w:val="24"/>
              </w:rPr>
              <w:fldChar w:fldCharType="begin"/>
            </w:r>
            <w:r w:rsidR="006F1D6F">
              <w:rPr>
                <w:szCs w:val="24"/>
              </w:rPr>
              <w:instrText xml:space="preserve"> PAGEREF _Toc141171905 \h </w:instrText>
            </w:r>
            <w:r w:rsidR="006F1D6F">
              <w:rPr>
                <w:szCs w:val="24"/>
              </w:rPr>
            </w:r>
            <w:r w:rsidR="006F1D6F">
              <w:rPr>
                <w:szCs w:val="24"/>
              </w:rPr>
              <w:fldChar w:fldCharType="separate"/>
            </w:r>
            <w:r w:rsidR="006F1D6F">
              <w:rPr>
                <w:szCs w:val="24"/>
              </w:rPr>
              <w:t>24</w:t>
            </w:r>
            <w:r w:rsidR="006F1D6F">
              <w:rPr>
                <w:szCs w:val="24"/>
              </w:rPr>
              <w:fldChar w:fldCharType="end"/>
            </w:r>
          </w:hyperlink>
        </w:p>
        <w:p w14:paraId="032C3D22"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6" w:history="1">
            <w:r w:rsidR="006F1D6F">
              <w:rPr>
                <w:rStyle w:val="Hyperlink"/>
                <w:rFonts w:ascii="Arial" w:hAnsi="Arial" w:cs="Arial"/>
                <w:b/>
                <w:bCs/>
                <w:szCs w:val="24"/>
              </w:rPr>
              <w:t>16.</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EXTINÇÃO DA CONCESSÃO</w:t>
            </w:r>
            <w:r w:rsidR="006F1D6F">
              <w:rPr>
                <w:szCs w:val="24"/>
              </w:rPr>
              <w:tab/>
            </w:r>
            <w:r w:rsidR="006F1D6F">
              <w:rPr>
                <w:szCs w:val="24"/>
              </w:rPr>
              <w:fldChar w:fldCharType="begin"/>
            </w:r>
            <w:r w:rsidR="006F1D6F">
              <w:rPr>
                <w:szCs w:val="24"/>
              </w:rPr>
              <w:instrText xml:space="preserve"> PAGEREF _Toc141171906 \h </w:instrText>
            </w:r>
            <w:r w:rsidR="006F1D6F">
              <w:rPr>
                <w:szCs w:val="24"/>
              </w:rPr>
            </w:r>
            <w:r w:rsidR="006F1D6F">
              <w:rPr>
                <w:szCs w:val="24"/>
              </w:rPr>
              <w:fldChar w:fldCharType="separate"/>
            </w:r>
            <w:r w:rsidR="006F1D6F">
              <w:rPr>
                <w:szCs w:val="24"/>
              </w:rPr>
              <w:t>25</w:t>
            </w:r>
            <w:r w:rsidR="006F1D6F">
              <w:rPr>
                <w:szCs w:val="24"/>
              </w:rPr>
              <w:fldChar w:fldCharType="end"/>
            </w:r>
          </w:hyperlink>
        </w:p>
        <w:p w14:paraId="5331FC18"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7" w:history="1">
            <w:r w:rsidR="006F1D6F">
              <w:rPr>
                <w:rStyle w:val="Hyperlink"/>
                <w:rFonts w:ascii="Arial" w:hAnsi="Arial" w:cs="Arial"/>
                <w:b/>
                <w:bCs/>
                <w:szCs w:val="24"/>
              </w:rPr>
              <w:t>17.</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QUESTÕES AMBIENTAIS</w:t>
            </w:r>
            <w:r w:rsidR="006F1D6F">
              <w:rPr>
                <w:szCs w:val="24"/>
              </w:rPr>
              <w:tab/>
            </w:r>
            <w:r w:rsidR="006F1D6F">
              <w:rPr>
                <w:szCs w:val="24"/>
              </w:rPr>
              <w:fldChar w:fldCharType="begin"/>
            </w:r>
            <w:r w:rsidR="006F1D6F">
              <w:rPr>
                <w:szCs w:val="24"/>
              </w:rPr>
              <w:instrText xml:space="preserve"> PAGEREF _Toc141171907 \h </w:instrText>
            </w:r>
            <w:r w:rsidR="006F1D6F">
              <w:rPr>
                <w:szCs w:val="24"/>
              </w:rPr>
            </w:r>
            <w:r w:rsidR="006F1D6F">
              <w:rPr>
                <w:szCs w:val="24"/>
              </w:rPr>
              <w:fldChar w:fldCharType="separate"/>
            </w:r>
            <w:r w:rsidR="006F1D6F">
              <w:rPr>
                <w:szCs w:val="24"/>
              </w:rPr>
              <w:t>25</w:t>
            </w:r>
            <w:r w:rsidR="006F1D6F">
              <w:rPr>
                <w:szCs w:val="24"/>
              </w:rPr>
              <w:fldChar w:fldCharType="end"/>
            </w:r>
          </w:hyperlink>
        </w:p>
        <w:p w14:paraId="3FA10E25"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8" w:history="1">
            <w:r w:rsidR="006F1D6F">
              <w:rPr>
                <w:rStyle w:val="Hyperlink"/>
                <w:rFonts w:ascii="Arial" w:hAnsi="Arial" w:cs="Arial"/>
                <w:b/>
                <w:bCs/>
                <w:szCs w:val="24"/>
              </w:rPr>
              <w:t>18.</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GESTÃO DA OPERAÇÃO E MANUTENÇÃO</w:t>
            </w:r>
            <w:r w:rsidR="006F1D6F">
              <w:rPr>
                <w:szCs w:val="24"/>
              </w:rPr>
              <w:tab/>
            </w:r>
            <w:r w:rsidR="006F1D6F">
              <w:rPr>
                <w:szCs w:val="24"/>
              </w:rPr>
              <w:fldChar w:fldCharType="begin"/>
            </w:r>
            <w:r w:rsidR="006F1D6F">
              <w:rPr>
                <w:szCs w:val="24"/>
              </w:rPr>
              <w:instrText xml:space="preserve"> PAGEREF _Toc141171908 \h </w:instrText>
            </w:r>
            <w:r w:rsidR="006F1D6F">
              <w:rPr>
                <w:szCs w:val="24"/>
              </w:rPr>
            </w:r>
            <w:r w:rsidR="006F1D6F">
              <w:rPr>
                <w:szCs w:val="24"/>
              </w:rPr>
              <w:fldChar w:fldCharType="separate"/>
            </w:r>
            <w:r w:rsidR="006F1D6F">
              <w:rPr>
                <w:szCs w:val="24"/>
              </w:rPr>
              <w:t>25</w:t>
            </w:r>
            <w:r w:rsidR="006F1D6F">
              <w:rPr>
                <w:szCs w:val="24"/>
              </w:rPr>
              <w:fldChar w:fldCharType="end"/>
            </w:r>
          </w:hyperlink>
        </w:p>
        <w:p w14:paraId="20A881BA"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09" w:history="1">
            <w:r w:rsidR="006F1D6F">
              <w:rPr>
                <w:rStyle w:val="Hyperlink"/>
                <w:rFonts w:ascii="Arial" w:hAnsi="Arial" w:cs="Arial"/>
                <w:b/>
                <w:bCs/>
                <w:szCs w:val="24"/>
              </w:rPr>
              <w:t>19.</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ATOS EXCLUDENTES DE RESPONSABILIDADE</w:t>
            </w:r>
            <w:r w:rsidR="006F1D6F">
              <w:rPr>
                <w:szCs w:val="24"/>
              </w:rPr>
              <w:tab/>
            </w:r>
            <w:r w:rsidR="006F1D6F">
              <w:rPr>
                <w:szCs w:val="24"/>
              </w:rPr>
              <w:fldChar w:fldCharType="begin"/>
            </w:r>
            <w:r w:rsidR="006F1D6F">
              <w:rPr>
                <w:szCs w:val="24"/>
              </w:rPr>
              <w:instrText xml:space="preserve"> PAGEREF _Toc141171909 \h </w:instrText>
            </w:r>
            <w:r w:rsidR="006F1D6F">
              <w:rPr>
                <w:szCs w:val="24"/>
              </w:rPr>
            </w:r>
            <w:r w:rsidR="006F1D6F">
              <w:rPr>
                <w:szCs w:val="24"/>
              </w:rPr>
              <w:fldChar w:fldCharType="separate"/>
            </w:r>
            <w:r w:rsidR="006F1D6F">
              <w:rPr>
                <w:szCs w:val="24"/>
              </w:rPr>
              <w:t>25</w:t>
            </w:r>
            <w:r w:rsidR="006F1D6F">
              <w:rPr>
                <w:szCs w:val="24"/>
              </w:rPr>
              <w:fldChar w:fldCharType="end"/>
            </w:r>
          </w:hyperlink>
        </w:p>
        <w:p w14:paraId="7B857FB4" w14:textId="77777777" w:rsidR="00667B16" w:rsidRDefault="009025F1">
          <w:pPr>
            <w:pStyle w:val="Sumrio1"/>
            <w:spacing w:after="0"/>
            <w:rPr>
              <w:rFonts w:asciiTheme="minorHAnsi" w:eastAsiaTheme="minorEastAsia" w:hAnsiTheme="minorHAnsi" w:cstheme="minorBidi"/>
              <w:szCs w:val="24"/>
              <w:vertAlign w:val="baseline"/>
              <w:lang w:eastAsia="pt-BR"/>
            </w:rPr>
          </w:pPr>
          <w:hyperlink w:anchor="_Toc141171910" w:history="1">
            <w:r w:rsidR="006F1D6F">
              <w:rPr>
                <w:rStyle w:val="Hyperlink"/>
                <w:rFonts w:ascii="Arial" w:hAnsi="Arial" w:cs="Arial"/>
                <w:b/>
                <w:bCs/>
                <w:szCs w:val="24"/>
              </w:rPr>
              <w:t>20.</w:t>
            </w:r>
            <w:r w:rsidR="006F1D6F">
              <w:rPr>
                <w:rFonts w:asciiTheme="minorHAnsi" w:eastAsiaTheme="minorEastAsia" w:hAnsiTheme="minorHAnsi" w:cstheme="minorBidi"/>
                <w:szCs w:val="24"/>
                <w:vertAlign w:val="baseline"/>
                <w:lang w:eastAsia="pt-BR"/>
              </w:rPr>
              <w:tab/>
            </w:r>
            <w:r w:rsidR="006F1D6F">
              <w:rPr>
                <w:rStyle w:val="Hyperlink"/>
                <w:rFonts w:ascii="Arial" w:hAnsi="Arial" w:cs="Arial"/>
                <w:b/>
                <w:bCs/>
                <w:szCs w:val="24"/>
              </w:rPr>
              <w:t>CONDIÇÕES GERAIS</w:t>
            </w:r>
            <w:r w:rsidR="006F1D6F">
              <w:rPr>
                <w:szCs w:val="24"/>
              </w:rPr>
              <w:tab/>
            </w:r>
            <w:r w:rsidR="006F1D6F">
              <w:rPr>
                <w:szCs w:val="24"/>
              </w:rPr>
              <w:fldChar w:fldCharType="begin"/>
            </w:r>
            <w:r w:rsidR="006F1D6F">
              <w:rPr>
                <w:szCs w:val="24"/>
              </w:rPr>
              <w:instrText xml:space="preserve"> PAGEREF _Toc141171910 \h </w:instrText>
            </w:r>
            <w:r w:rsidR="006F1D6F">
              <w:rPr>
                <w:szCs w:val="24"/>
              </w:rPr>
            </w:r>
            <w:r w:rsidR="006F1D6F">
              <w:rPr>
                <w:szCs w:val="24"/>
              </w:rPr>
              <w:fldChar w:fldCharType="separate"/>
            </w:r>
            <w:r w:rsidR="006F1D6F">
              <w:rPr>
                <w:szCs w:val="24"/>
              </w:rPr>
              <w:t>26</w:t>
            </w:r>
            <w:r w:rsidR="006F1D6F">
              <w:rPr>
                <w:szCs w:val="24"/>
              </w:rPr>
              <w:fldChar w:fldCharType="end"/>
            </w:r>
          </w:hyperlink>
        </w:p>
        <w:p w14:paraId="4B811300" w14:textId="77777777" w:rsidR="00667B16" w:rsidRDefault="006F1D6F">
          <w:pPr>
            <w:pStyle w:val="Sumrio1"/>
            <w:spacing w:after="0"/>
            <w:rPr>
              <w:rFonts w:ascii="Arial" w:hAnsi="Arial" w:cs="Arial"/>
              <w:szCs w:val="24"/>
            </w:rPr>
          </w:pPr>
          <w:r>
            <w:rPr>
              <w:rFonts w:ascii="Arial" w:hAnsi="Arial" w:cs="Arial"/>
              <w:bCs/>
              <w:szCs w:val="24"/>
            </w:rPr>
            <w:fldChar w:fldCharType="end"/>
          </w:r>
        </w:p>
      </w:sdtContent>
    </w:sdt>
    <w:p w14:paraId="31C2D585" w14:textId="77777777" w:rsidR="00667B16" w:rsidRDefault="006F1D6F">
      <w:pPr>
        <w:spacing w:before="120" w:after="100"/>
        <w:ind w:left="1418"/>
        <w:rPr>
          <w:rFonts w:ascii="Arial" w:hAnsi="Arial" w:cs="Arial"/>
          <w:b/>
          <w:sz w:val="20"/>
          <w:szCs w:val="24"/>
          <w:u w:val="single"/>
          <w:vertAlign w:val="baseline"/>
        </w:rPr>
      </w:pPr>
      <w:r>
        <w:rPr>
          <w:rFonts w:ascii="Arial" w:hAnsi="Arial" w:cs="Arial"/>
          <w:b/>
          <w:sz w:val="20"/>
          <w:szCs w:val="24"/>
          <w:u w:val="single"/>
          <w:vertAlign w:val="baseline"/>
        </w:rPr>
        <w:t>ANEXOS</w:t>
      </w:r>
    </w:p>
    <w:tbl>
      <w:tblPr>
        <w:tblW w:w="8788" w:type="dxa"/>
        <w:tblCellMar>
          <w:left w:w="70" w:type="dxa"/>
          <w:right w:w="70" w:type="dxa"/>
        </w:tblCellMar>
        <w:tblLook w:val="04A0" w:firstRow="1" w:lastRow="0" w:firstColumn="1" w:lastColumn="0" w:noHBand="0" w:noVBand="1"/>
      </w:tblPr>
      <w:tblGrid>
        <w:gridCol w:w="1561"/>
        <w:gridCol w:w="7227"/>
      </w:tblGrid>
      <w:tr w:rsidR="00667B16" w14:paraId="091E6FC4" w14:textId="77777777">
        <w:tc>
          <w:tcPr>
            <w:tcW w:w="1561" w:type="dxa"/>
          </w:tcPr>
          <w:p w14:paraId="1A862616" w14:textId="77777777" w:rsidR="00667B16" w:rsidRDefault="006F1D6F">
            <w:pPr>
              <w:jc w:val="both"/>
              <w:rPr>
                <w:rFonts w:ascii="Arial" w:hAnsi="Arial" w:cs="Arial"/>
                <w:b/>
                <w:szCs w:val="24"/>
              </w:rPr>
            </w:pPr>
            <w:r>
              <w:rPr>
                <w:rFonts w:ascii="Arial" w:hAnsi="Arial" w:cs="Arial"/>
                <w:b/>
                <w:szCs w:val="24"/>
              </w:rPr>
              <w:t>ANEXO I</w:t>
            </w:r>
          </w:p>
        </w:tc>
        <w:tc>
          <w:tcPr>
            <w:tcW w:w="7227" w:type="dxa"/>
            <w:vAlign w:val="center"/>
          </w:tcPr>
          <w:p w14:paraId="276FDA82" w14:textId="77777777" w:rsidR="00667B16" w:rsidRDefault="006F1D6F">
            <w:pPr>
              <w:ind w:left="-70"/>
              <w:jc w:val="both"/>
              <w:rPr>
                <w:rFonts w:ascii="Arial" w:hAnsi="Arial" w:cs="Arial"/>
                <w:b/>
                <w:szCs w:val="24"/>
              </w:rPr>
            </w:pPr>
            <w:r>
              <w:rPr>
                <w:rFonts w:ascii="Arial" w:hAnsi="Arial" w:cs="Arial"/>
                <w:szCs w:val="24"/>
              </w:rPr>
              <w:t>TERMO DE REFERÊNCIA</w:t>
            </w:r>
          </w:p>
        </w:tc>
      </w:tr>
      <w:tr w:rsidR="00667B16" w14:paraId="7A98B805" w14:textId="77777777">
        <w:tc>
          <w:tcPr>
            <w:tcW w:w="1561" w:type="dxa"/>
          </w:tcPr>
          <w:p w14:paraId="6FB27111" w14:textId="77777777" w:rsidR="00667B16" w:rsidRDefault="006F1D6F">
            <w:pPr>
              <w:jc w:val="both"/>
              <w:rPr>
                <w:rFonts w:ascii="Arial" w:hAnsi="Arial" w:cs="Arial"/>
                <w:b/>
                <w:szCs w:val="24"/>
              </w:rPr>
            </w:pPr>
            <w:r>
              <w:rPr>
                <w:rFonts w:ascii="Arial" w:hAnsi="Arial" w:cs="Arial"/>
                <w:b/>
                <w:szCs w:val="24"/>
              </w:rPr>
              <w:t>ANEXO II “a”</w:t>
            </w:r>
          </w:p>
        </w:tc>
        <w:tc>
          <w:tcPr>
            <w:tcW w:w="7227" w:type="dxa"/>
            <w:vAlign w:val="center"/>
          </w:tcPr>
          <w:p w14:paraId="2BA8823A" w14:textId="77777777" w:rsidR="00667B16" w:rsidRDefault="006F1D6F">
            <w:pPr>
              <w:ind w:left="-70"/>
              <w:jc w:val="both"/>
              <w:rPr>
                <w:rFonts w:ascii="Arial" w:hAnsi="Arial" w:cs="Arial"/>
                <w:bCs/>
                <w:szCs w:val="24"/>
              </w:rPr>
            </w:pPr>
            <w:r>
              <w:rPr>
                <w:rFonts w:ascii="Arial" w:hAnsi="Arial" w:cs="Arial"/>
                <w:szCs w:val="24"/>
              </w:rPr>
              <w:t>MODELO DE DECLARAÇÃO - PARA A SITUAÇÃO PREVISTA NO SUBITEM 8.1.2.1, alínea “d”</w:t>
            </w:r>
          </w:p>
        </w:tc>
      </w:tr>
      <w:tr w:rsidR="00667B16" w14:paraId="15C9F905" w14:textId="77777777">
        <w:tc>
          <w:tcPr>
            <w:tcW w:w="1561" w:type="dxa"/>
          </w:tcPr>
          <w:p w14:paraId="4FD8868F" w14:textId="77777777" w:rsidR="00667B16" w:rsidRDefault="006F1D6F">
            <w:pPr>
              <w:jc w:val="both"/>
              <w:rPr>
                <w:rFonts w:ascii="Arial" w:hAnsi="Arial" w:cs="Arial"/>
                <w:b/>
                <w:szCs w:val="24"/>
              </w:rPr>
            </w:pPr>
            <w:r>
              <w:rPr>
                <w:rFonts w:ascii="Arial" w:hAnsi="Arial" w:cs="Arial"/>
                <w:b/>
                <w:szCs w:val="24"/>
              </w:rPr>
              <w:t>ANEXO II “b”</w:t>
            </w:r>
          </w:p>
        </w:tc>
        <w:tc>
          <w:tcPr>
            <w:tcW w:w="7227" w:type="dxa"/>
            <w:vAlign w:val="center"/>
          </w:tcPr>
          <w:p w14:paraId="40AF07C5" w14:textId="77777777" w:rsidR="00667B16" w:rsidRDefault="006F1D6F">
            <w:pPr>
              <w:ind w:left="-70"/>
              <w:jc w:val="both"/>
              <w:rPr>
                <w:rFonts w:ascii="Arial" w:hAnsi="Arial" w:cs="Arial"/>
                <w:b/>
                <w:szCs w:val="24"/>
              </w:rPr>
            </w:pPr>
            <w:r>
              <w:rPr>
                <w:rFonts w:ascii="Arial" w:hAnsi="Arial" w:cs="Arial"/>
                <w:bCs/>
                <w:szCs w:val="24"/>
              </w:rPr>
              <w:t>DECLARAÇÃO ENQUADRAMENTO DE MICROEMPRESA (ME) OU EMPRESA DE PEQUENO PORTE (EPP)</w:t>
            </w:r>
          </w:p>
        </w:tc>
      </w:tr>
      <w:tr w:rsidR="00667B16" w14:paraId="1919272D" w14:textId="77777777">
        <w:tc>
          <w:tcPr>
            <w:tcW w:w="1561" w:type="dxa"/>
          </w:tcPr>
          <w:p w14:paraId="0062F03D" w14:textId="77777777" w:rsidR="00667B16" w:rsidRDefault="006F1D6F">
            <w:pPr>
              <w:jc w:val="both"/>
              <w:rPr>
                <w:rFonts w:ascii="Arial" w:hAnsi="Arial" w:cs="Arial"/>
                <w:b/>
                <w:szCs w:val="24"/>
              </w:rPr>
            </w:pPr>
            <w:r>
              <w:rPr>
                <w:rFonts w:ascii="Arial" w:hAnsi="Arial" w:cs="Arial"/>
                <w:b/>
                <w:szCs w:val="24"/>
              </w:rPr>
              <w:t>ANEXO III</w:t>
            </w:r>
          </w:p>
        </w:tc>
        <w:tc>
          <w:tcPr>
            <w:tcW w:w="7227" w:type="dxa"/>
            <w:vAlign w:val="center"/>
          </w:tcPr>
          <w:p w14:paraId="6EA70935" w14:textId="77777777" w:rsidR="00667B16" w:rsidRDefault="006F1D6F">
            <w:pPr>
              <w:ind w:left="-70"/>
              <w:jc w:val="both"/>
              <w:rPr>
                <w:rFonts w:ascii="Arial" w:hAnsi="Arial" w:cs="Arial"/>
                <w:b/>
                <w:szCs w:val="24"/>
              </w:rPr>
            </w:pPr>
            <w:r>
              <w:rPr>
                <w:rFonts w:ascii="Arial" w:hAnsi="Arial" w:cs="Arial"/>
                <w:bCs/>
                <w:szCs w:val="24"/>
              </w:rPr>
              <w:t>MINUTA CONTRATO DE CONCESSÃO DE DIREITO REAL DE USO DE ÁREAS PÚBLICAS E DE ENCARGOS DECORRENTES</w:t>
            </w:r>
          </w:p>
        </w:tc>
      </w:tr>
      <w:tr w:rsidR="00667B16" w14:paraId="66EB9F91" w14:textId="77777777">
        <w:tc>
          <w:tcPr>
            <w:tcW w:w="1561" w:type="dxa"/>
          </w:tcPr>
          <w:p w14:paraId="7500A104" w14:textId="77777777" w:rsidR="00667B16" w:rsidRDefault="006F1D6F">
            <w:pPr>
              <w:jc w:val="both"/>
              <w:rPr>
                <w:rFonts w:ascii="Arial" w:hAnsi="Arial" w:cs="Arial"/>
                <w:b/>
                <w:szCs w:val="24"/>
              </w:rPr>
            </w:pPr>
            <w:r>
              <w:rPr>
                <w:rFonts w:ascii="Arial" w:hAnsi="Arial" w:cs="Arial"/>
                <w:b/>
                <w:szCs w:val="24"/>
              </w:rPr>
              <w:t>ANEXO IV</w:t>
            </w:r>
          </w:p>
        </w:tc>
        <w:tc>
          <w:tcPr>
            <w:tcW w:w="7227" w:type="dxa"/>
            <w:vAlign w:val="center"/>
          </w:tcPr>
          <w:p w14:paraId="342E1515" w14:textId="77777777" w:rsidR="00667B16" w:rsidRDefault="006F1D6F">
            <w:pPr>
              <w:ind w:left="-70"/>
              <w:jc w:val="both"/>
              <w:rPr>
                <w:rFonts w:ascii="Arial" w:hAnsi="Arial" w:cs="Arial"/>
                <w:b/>
                <w:szCs w:val="24"/>
              </w:rPr>
            </w:pPr>
            <w:r>
              <w:rPr>
                <w:rFonts w:ascii="Arial" w:hAnsi="Arial" w:cs="Arial"/>
                <w:bCs/>
                <w:szCs w:val="24"/>
              </w:rPr>
              <w:t>GUIA DE RETIRADA DE EDITAL</w:t>
            </w:r>
          </w:p>
        </w:tc>
      </w:tr>
    </w:tbl>
    <w:p w14:paraId="78556ED0" w14:textId="77777777" w:rsidR="00667B16" w:rsidRDefault="00667B16">
      <w:pPr>
        <w:pStyle w:val="Ttulodatabela"/>
        <w:widowControl/>
        <w:suppressLineNumbers w:val="0"/>
        <w:jc w:val="left"/>
        <w:rPr>
          <w:rFonts w:ascii="Arial" w:hAnsi="Arial" w:cs="Arial"/>
          <w:szCs w:val="24"/>
        </w:rPr>
      </w:pPr>
    </w:p>
    <w:p w14:paraId="00892C69" w14:textId="77777777" w:rsidR="00667B16" w:rsidRDefault="00667B16">
      <w:pPr>
        <w:pStyle w:val="Ttulodatabela"/>
        <w:widowControl/>
        <w:suppressLineNumbers w:val="0"/>
        <w:rPr>
          <w:rFonts w:ascii="Arial" w:hAnsi="Arial" w:cs="Arial"/>
          <w:szCs w:val="24"/>
        </w:rPr>
      </w:pPr>
    </w:p>
    <w:p w14:paraId="29795B96" w14:textId="77777777" w:rsidR="00667B16" w:rsidRDefault="00667B16">
      <w:pPr>
        <w:pStyle w:val="Ttulodatabela"/>
        <w:widowControl/>
        <w:suppressLineNumbers w:val="0"/>
        <w:rPr>
          <w:rFonts w:ascii="Arial" w:hAnsi="Arial" w:cs="Arial"/>
          <w:szCs w:val="24"/>
        </w:rPr>
      </w:pPr>
    </w:p>
    <w:p w14:paraId="2FBB601D" w14:textId="77777777" w:rsidR="00667B16" w:rsidRDefault="00667B16">
      <w:pPr>
        <w:pStyle w:val="Ttulodatabela"/>
        <w:widowControl/>
        <w:suppressLineNumbers w:val="0"/>
        <w:rPr>
          <w:rFonts w:ascii="Arial" w:hAnsi="Arial" w:cs="Arial"/>
          <w:szCs w:val="24"/>
        </w:rPr>
      </w:pPr>
    </w:p>
    <w:p w14:paraId="4262F69D" w14:textId="77777777" w:rsidR="00667B16" w:rsidRDefault="00667B16">
      <w:pPr>
        <w:pStyle w:val="Ttulodatabela"/>
        <w:widowControl/>
        <w:suppressLineNumbers w:val="0"/>
        <w:rPr>
          <w:rFonts w:ascii="Arial" w:hAnsi="Arial" w:cs="Arial"/>
          <w:szCs w:val="24"/>
        </w:rPr>
      </w:pPr>
    </w:p>
    <w:p w14:paraId="699BBE76" w14:textId="77777777" w:rsidR="00667B16" w:rsidRDefault="00667B16">
      <w:pPr>
        <w:pStyle w:val="Ttulodatabela"/>
        <w:widowControl/>
        <w:suppressLineNumbers w:val="0"/>
        <w:rPr>
          <w:rFonts w:ascii="Arial" w:hAnsi="Arial" w:cs="Arial"/>
          <w:szCs w:val="24"/>
        </w:rPr>
      </w:pPr>
    </w:p>
    <w:p w14:paraId="16E699B9" w14:textId="77777777" w:rsidR="00667B16" w:rsidRDefault="006F1D6F">
      <w:pPr>
        <w:pStyle w:val="Ttulodatabela"/>
        <w:widowControl/>
        <w:suppressLineNumbers w:val="0"/>
        <w:rPr>
          <w:rFonts w:ascii="Arial" w:hAnsi="Arial" w:cs="Arial"/>
          <w:szCs w:val="24"/>
        </w:rPr>
      </w:pPr>
      <w:r>
        <w:rPr>
          <w:rFonts w:ascii="Arial" w:hAnsi="Arial" w:cs="Arial"/>
          <w:szCs w:val="24"/>
        </w:rPr>
        <w:t xml:space="preserve">CODEVASF </w:t>
      </w:r>
    </w:p>
    <w:p w14:paraId="27A4146B" w14:textId="77777777" w:rsidR="00667B16" w:rsidRDefault="00667B16">
      <w:pPr>
        <w:pStyle w:val="Ttulodatabela"/>
        <w:widowControl/>
        <w:suppressLineNumbers w:val="0"/>
        <w:rPr>
          <w:rFonts w:ascii="Arial" w:hAnsi="Arial" w:cs="Arial"/>
          <w:szCs w:val="24"/>
        </w:rPr>
      </w:pPr>
    </w:p>
    <w:p w14:paraId="5CB007EA" w14:textId="10C48498" w:rsidR="00667B16" w:rsidRDefault="006F1D6F">
      <w:pPr>
        <w:pStyle w:val="Ttulodatabela"/>
        <w:widowControl/>
        <w:suppressLineNumbers w:val="0"/>
        <w:rPr>
          <w:rFonts w:ascii="Arial" w:eastAsia="Times New Roman" w:hAnsi="Arial" w:cs="Arial"/>
          <w:szCs w:val="24"/>
        </w:rPr>
      </w:pPr>
      <w:r>
        <w:rPr>
          <w:rFonts w:ascii="Arial" w:eastAsia="Times New Roman" w:hAnsi="Arial" w:cs="Arial"/>
          <w:szCs w:val="24"/>
        </w:rPr>
        <w:t xml:space="preserve">EDITAL Nº </w:t>
      </w:r>
      <w:r w:rsidR="00567B26" w:rsidRPr="00790F88">
        <w:rPr>
          <w:rFonts w:ascii="Arial" w:eastAsia="Times New Roman" w:hAnsi="Arial" w:cs="Arial"/>
          <w:szCs w:val="24"/>
        </w:rPr>
        <w:t>08/2023</w:t>
      </w:r>
    </w:p>
    <w:p w14:paraId="682C7AF1" w14:textId="77777777" w:rsidR="00667B16" w:rsidRDefault="006F1D6F">
      <w:pPr>
        <w:pStyle w:val="Ttulodatabela"/>
        <w:widowControl/>
        <w:suppressLineNumbers w:val="0"/>
        <w:rPr>
          <w:rFonts w:ascii="Arial" w:eastAsia="Times New Roman" w:hAnsi="Arial" w:cs="Arial"/>
          <w:szCs w:val="24"/>
        </w:rPr>
      </w:pPr>
      <w:r>
        <w:rPr>
          <w:rFonts w:ascii="Arial" w:eastAsia="Times New Roman" w:hAnsi="Arial" w:cs="Arial"/>
          <w:szCs w:val="24"/>
        </w:rPr>
        <w:t>MAIOR OFERTA</w:t>
      </w:r>
    </w:p>
    <w:p w14:paraId="0D754EB7" w14:textId="77777777" w:rsidR="00667B16" w:rsidRDefault="006F1D6F">
      <w:pPr>
        <w:pStyle w:val="Ttulodatabela"/>
        <w:widowControl/>
        <w:suppressLineNumbers w:val="0"/>
        <w:rPr>
          <w:rFonts w:ascii="Arial" w:eastAsia="Times New Roman" w:hAnsi="Arial" w:cs="Arial"/>
          <w:szCs w:val="24"/>
        </w:rPr>
      </w:pPr>
      <w:r>
        <w:rPr>
          <w:rFonts w:ascii="Arial" w:eastAsia="Times New Roman" w:hAnsi="Arial" w:cs="Arial"/>
          <w:szCs w:val="24"/>
        </w:rPr>
        <w:t>FORMA PRESENCIAL</w:t>
      </w:r>
    </w:p>
    <w:p w14:paraId="685969D1" w14:textId="77777777" w:rsidR="00667B16" w:rsidRDefault="006F1D6F">
      <w:pPr>
        <w:jc w:val="center"/>
        <w:rPr>
          <w:rFonts w:ascii="Arial" w:hAnsi="Arial" w:cs="Arial"/>
          <w:b/>
          <w:szCs w:val="24"/>
          <w:vertAlign w:val="baseline"/>
        </w:rPr>
      </w:pPr>
      <w:r>
        <w:rPr>
          <w:rFonts w:ascii="Arial" w:hAnsi="Arial" w:cs="Arial"/>
          <w:b/>
          <w:szCs w:val="24"/>
          <w:vertAlign w:val="baseline"/>
        </w:rPr>
        <w:t>LICITAÇÃO CODEVASF – LEI Nº 13.303/2016</w:t>
      </w:r>
    </w:p>
    <w:p w14:paraId="493D5EA0" w14:textId="77777777" w:rsidR="00667B16" w:rsidRDefault="00667B16">
      <w:pPr>
        <w:jc w:val="center"/>
        <w:rPr>
          <w:rFonts w:ascii="Arial" w:hAnsi="Arial" w:cs="Arial"/>
          <w:b/>
          <w:szCs w:val="24"/>
          <w:vertAlign w:val="baseline"/>
        </w:rPr>
      </w:pPr>
    </w:p>
    <w:p w14:paraId="526408F3" w14:textId="77777777" w:rsidR="00667B16" w:rsidRDefault="006F1D6F">
      <w:pPr>
        <w:jc w:val="center"/>
        <w:rPr>
          <w:rFonts w:ascii="Arial" w:hAnsi="Arial" w:cs="Arial"/>
          <w:b/>
          <w:szCs w:val="24"/>
          <w:vertAlign w:val="baseline"/>
        </w:rPr>
      </w:pPr>
      <w:r>
        <w:rPr>
          <w:rFonts w:ascii="Arial" w:hAnsi="Arial" w:cs="Arial"/>
          <w:b/>
          <w:szCs w:val="24"/>
          <w:vertAlign w:val="baseline"/>
        </w:rPr>
        <w:t>PROCESSO Nº 59520.000357/2023-66-e</w:t>
      </w:r>
    </w:p>
    <w:p w14:paraId="62B83089" w14:textId="77777777" w:rsidR="00667B16" w:rsidRDefault="00667B16">
      <w:pPr>
        <w:suppressAutoHyphens w:val="0"/>
        <w:autoSpaceDE w:val="0"/>
        <w:autoSpaceDN w:val="0"/>
        <w:adjustRightInd w:val="0"/>
        <w:ind w:firstLine="993"/>
        <w:jc w:val="both"/>
        <w:rPr>
          <w:rFonts w:ascii="Arial" w:hAnsi="Arial" w:cs="Arial"/>
          <w:szCs w:val="24"/>
          <w:vertAlign w:val="baseline"/>
        </w:rPr>
      </w:pPr>
    </w:p>
    <w:p w14:paraId="4F2AE4F0" w14:textId="77777777" w:rsidR="00667B16" w:rsidRDefault="00667B16">
      <w:pPr>
        <w:suppressAutoHyphens w:val="0"/>
        <w:autoSpaceDE w:val="0"/>
        <w:autoSpaceDN w:val="0"/>
        <w:adjustRightInd w:val="0"/>
        <w:ind w:firstLine="993"/>
        <w:jc w:val="both"/>
        <w:rPr>
          <w:rFonts w:ascii="Arial" w:hAnsi="Arial" w:cs="Arial"/>
          <w:szCs w:val="24"/>
          <w:vertAlign w:val="baseline"/>
        </w:rPr>
      </w:pPr>
    </w:p>
    <w:p w14:paraId="3B9DBDFA" w14:textId="77777777" w:rsidR="00667B16" w:rsidRDefault="00667B16">
      <w:pPr>
        <w:suppressAutoHyphens w:val="0"/>
        <w:autoSpaceDE w:val="0"/>
        <w:autoSpaceDN w:val="0"/>
        <w:adjustRightInd w:val="0"/>
        <w:ind w:firstLine="993"/>
        <w:jc w:val="both"/>
        <w:rPr>
          <w:rFonts w:ascii="Arial" w:hAnsi="Arial" w:cs="Arial"/>
          <w:szCs w:val="24"/>
          <w:vertAlign w:val="baseline"/>
        </w:rPr>
      </w:pPr>
    </w:p>
    <w:p w14:paraId="2D8E0427" w14:textId="77777777" w:rsidR="00667B16" w:rsidRDefault="006F1D6F">
      <w:pPr>
        <w:pStyle w:val="Ttulo1"/>
        <w:numPr>
          <w:ilvl w:val="0"/>
          <w:numId w:val="5"/>
        </w:numPr>
        <w:rPr>
          <w:rFonts w:ascii="Arial" w:hAnsi="Arial" w:cs="Arial"/>
          <w:b/>
          <w:bCs/>
          <w:szCs w:val="24"/>
        </w:rPr>
      </w:pPr>
      <w:bookmarkStart w:id="1" w:name="_Toc141171878"/>
      <w:r>
        <w:rPr>
          <w:rFonts w:ascii="Arial" w:hAnsi="Arial" w:cs="Arial"/>
          <w:b/>
          <w:bCs/>
          <w:szCs w:val="24"/>
        </w:rPr>
        <w:t>OBJETO</w:t>
      </w:r>
      <w:bookmarkEnd w:id="1"/>
    </w:p>
    <w:p w14:paraId="3C4207F6" w14:textId="77777777" w:rsidR="00667B16" w:rsidRDefault="00667B16"/>
    <w:p w14:paraId="4C384042" w14:textId="5557C78A" w:rsidR="00667B16" w:rsidRDefault="006F1D6F">
      <w:pPr>
        <w:pStyle w:val="PargrafodaLista"/>
        <w:numPr>
          <w:ilvl w:val="1"/>
          <w:numId w:val="6"/>
        </w:numPr>
        <w:suppressAutoHyphens w:val="0"/>
        <w:autoSpaceDE w:val="0"/>
        <w:autoSpaceDN w:val="0"/>
        <w:adjustRightInd w:val="0"/>
        <w:jc w:val="both"/>
        <w:rPr>
          <w:rFonts w:ascii="Arial" w:hAnsi="Arial" w:cs="Arial"/>
          <w:iCs/>
          <w:szCs w:val="24"/>
          <w:vertAlign w:val="baseline"/>
        </w:rPr>
      </w:pPr>
      <w:r>
        <w:rPr>
          <w:rFonts w:ascii="Arial" w:hAnsi="Arial" w:cs="Arial"/>
          <w:szCs w:val="24"/>
          <w:vertAlign w:val="baseline"/>
        </w:rPr>
        <w:t xml:space="preserve">A COMPANHIA DE DESENVOLVIMENTO DOS VALES DO SÃO FRANCISCO E DO PARNAÍBA - CODEVASF – vinculada ao Ministério do Desenvolvimento Regional, por sua Secretaria Regional de Licitações – 2ª/SL - torna público que receberá as propostas no dia </w:t>
      </w:r>
      <w:r w:rsidR="00DA6608">
        <w:rPr>
          <w:rFonts w:ascii="Arial" w:hAnsi="Arial" w:cs="Arial"/>
          <w:szCs w:val="24"/>
          <w:vertAlign w:val="baseline"/>
        </w:rPr>
        <w:t>20</w:t>
      </w:r>
      <w:r>
        <w:rPr>
          <w:rFonts w:ascii="Arial" w:hAnsi="Arial" w:cs="Arial"/>
          <w:szCs w:val="24"/>
          <w:vertAlign w:val="baseline"/>
        </w:rPr>
        <w:t xml:space="preserve"> de </w:t>
      </w:r>
      <w:r w:rsidR="00DA6608">
        <w:rPr>
          <w:rFonts w:ascii="Arial" w:hAnsi="Arial" w:cs="Arial"/>
          <w:szCs w:val="24"/>
          <w:vertAlign w:val="baseline"/>
        </w:rPr>
        <w:t>setembro</w:t>
      </w:r>
      <w:r>
        <w:rPr>
          <w:rFonts w:ascii="Arial" w:hAnsi="Arial" w:cs="Arial"/>
          <w:szCs w:val="24"/>
          <w:vertAlign w:val="baseline"/>
        </w:rPr>
        <w:t xml:space="preserve"> de 2023, no Escritório de Apoio Técnico de Irecê (2ªSR/EIR), na Rua São Francisco, s/n - Irecê, das 8h30 às 12h00 e das 14h00 às 1</w:t>
      </w:r>
      <w:r w:rsidR="00DA6608">
        <w:rPr>
          <w:rFonts w:ascii="Arial" w:hAnsi="Arial" w:cs="Arial"/>
          <w:szCs w:val="24"/>
          <w:vertAlign w:val="baseline"/>
        </w:rPr>
        <w:t>8</w:t>
      </w:r>
      <w:r>
        <w:rPr>
          <w:rFonts w:ascii="Arial" w:hAnsi="Arial" w:cs="Arial"/>
          <w:szCs w:val="24"/>
          <w:vertAlign w:val="baseline"/>
        </w:rPr>
        <w:t>h00 (horário de Brasília), cuja Sessão Pública será realizada no dia 27/09/2023, das 8h30 às 12h00 e das 14h00 às 18h00 (horário de Brasília), objetivando</w:t>
      </w:r>
      <w:r>
        <w:rPr>
          <w:rFonts w:ascii="Arial" w:hAnsi="Arial" w:cs="Arial"/>
          <w:iCs/>
          <w:szCs w:val="24"/>
          <w:vertAlign w:val="baseline"/>
        </w:rPr>
        <w:t xml:space="preserve"> a </w:t>
      </w:r>
      <w:r>
        <w:rPr>
          <w:rFonts w:ascii="Arial" w:hAnsi="Arial" w:cs="Arial"/>
          <w:szCs w:val="24"/>
          <w:vertAlign w:val="baseline"/>
        </w:rPr>
        <w:t>Concessão de Direito Real de Uso – CDRU, pelo critério da maior oferta, de forma a viabilizar a ocupação de 02 grupos de lotes e 03 lotes remanescentes da Etapa 1, localizados no Projeto Público de Irrigação Baixio de Irecê, município de Xique-Xique/BA, compreendendo uma área total de 580,5368 hectares, sendo 284,7676 irrigáveis e 295,7692 não irrigáveis, conforme demonstrado no Quadro 01, a seguir:</w:t>
      </w:r>
    </w:p>
    <w:p w14:paraId="2506004A" w14:textId="77777777" w:rsidR="00667B16" w:rsidRDefault="00667B16">
      <w:pPr>
        <w:suppressAutoHyphens w:val="0"/>
        <w:autoSpaceDE w:val="0"/>
        <w:autoSpaceDN w:val="0"/>
        <w:adjustRightInd w:val="0"/>
        <w:jc w:val="both"/>
        <w:rPr>
          <w:rFonts w:ascii="Arial" w:hAnsi="Arial" w:cs="Arial"/>
          <w:b/>
          <w:szCs w:val="24"/>
          <w:vertAlign w:val="baseline"/>
          <w:lang w:eastAsia="pt-BR"/>
        </w:rPr>
      </w:pPr>
    </w:p>
    <w:p w14:paraId="7245E854" w14:textId="77777777" w:rsidR="00667B16" w:rsidRDefault="006F1D6F">
      <w:pPr>
        <w:suppressAutoHyphens w:val="0"/>
        <w:autoSpaceDE w:val="0"/>
        <w:autoSpaceDN w:val="0"/>
        <w:adjustRightInd w:val="0"/>
        <w:jc w:val="center"/>
        <w:rPr>
          <w:rFonts w:ascii="Arial" w:hAnsi="Arial" w:cs="Arial"/>
          <w:szCs w:val="24"/>
          <w:vertAlign w:val="baseline"/>
          <w:lang w:eastAsia="pt-BR"/>
        </w:rPr>
      </w:pPr>
      <w:r>
        <w:rPr>
          <w:rFonts w:ascii="Arial" w:hAnsi="Arial" w:cs="Arial"/>
          <w:b/>
          <w:szCs w:val="24"/>
          <w:vertAlign w:val="baseline"/>
          <w:lang w:eastAsia="pt-BR"/>
        </w:rPr>
        <w:t>QUADRO 01 – Distribuição das áreas de grupos de lotes/lotes remanescentes da Etapa 1:</w:t>
      </w:r>
    </w:p>
    <w:p w14:paraId="7EEEC95C" w14:textId="77777777" w:rsidR="00667B16" w:rsidRDefault="00667B16">
      <w:pPr>
        <w:ind w:left="993"/>
        <w:jc w:val="both"/>
        <w:rPr>
          <w:rFonts w:ascii="Arial" w:hAnsi="Arial" w:cs="Arial"/>
          <w:iCs/>
          <w:sz w:val="22"/>
          <w:szCs w:val="24"/>
          <w:vertAlign w:val="baseli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2920"/>
        <w:gridCol w:w="790"/>
        <w:gridCol w:w="790"/>
        <w:gridCol w:w="890"/>
        <w:gridCol w:w="890"/>
        <w:gridCol w:w="890"/>
        <w:gridCol w:w="890"/>
      </w:tblGrid>
      <w:tr w:rsidR="00667B16" w14:paraId="63C3710C" w14:textId="77777777">
        <w:trPr>
          <w:trHeight w:val="315"/>
          <w:jc w:val="center"/>
        </w:trPr>
        <w:tc>
          <w:tcPr>
            <w:tcW w:w="1463" w:type="dxa"/>
            <w:vMerge w:val="restart"/>
            <w:shd w:val="clear" w:color="auto" w:fill="auto"/>
            <w:vAlign w:val="center"/>
          </w:tcPr>
          <w:p w14:paraId="29AFCF86"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GRUPO DE LOTES/LOTES</w:t>
            </w:r>
          </w:p>
        </w:tc>
        <w:tc>
          <w:tcPr>
            <w:tcW w:w="2981" w:type="dxa"/>
            <w:shd w:val="clear" w:color="auto" w:fill="auto"/>
            <w:vAlign w:val="center"/>
          </w:tcPr>
          <w:p w14:paraId="58B92052"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Identificação do Lote</w:t>
            </w:r>
          </w:p>
        </w:tc>
        <w:tc>
          <w:tcPr>
            <w:tcW w:w="0" w:type="auto"/>
            <w:gridSpan w:val="6"/>
            <w:shd w:val="clear" w:color="auto" w:fill="auto"/>
            <w:vAlign w:val="center"/>
          </w:tcPr>
          <w:p w14:paraId="5119BF0F"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Área (ha)</w:t>
            </w:r>
          </w:p>
        </w:tc>
      </w:tr>
      <w:tr w:rsidR="00667B16" w14:paraId="2B329440" w14:textId="77777777">
        <w:trPr>
          <w:trHeight w:val="315"/>
          <w:jc w:val="center"/>
        </w:trPr>
        <w:tc>
          <w:tcPr>
            <w:tcW w:w="1463" w:type="dxa"/>
            <w:vMerge/>
            <w:vAlign w:val="center"/>
          </w:tcPr>
          <w:p w14:paraId="5BD4C7F4" w14:textId="77777777" w:rsidR="00667B16" w:rsidRDefault="00667B16">
            <w:pPr>
              <w:suppressAutoHyphens w:val="0"/>
              <w:rPr>
                <w:b/>
                <w:bCs/>
                <w:color w:val="000000"/>
                <w:sz w:val="20"/>
                <w:vertAlign w:val="baseline"/>
                <w:lang w:eastAsia="pt-BR"/>
              </w:rPr>
            </w:pPr>
          </w:p>
        </w:tc>
        <w:tc>
          <w:tcPr>
            <w:tcW w:w="2981" w:type="dxa"/>
            <w:shd w:val="clear" w:color="auto" w:fill="auto"/>
            <w:vAlign w:val="center"/>
          </w:tcPr>
          <w:p w14:paraId="0D07B961"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(Etapa 1)</w:t>
            </w:r>
          </w:p>
        </w:tc>
        <w:tc>
          <w:tcPr>
            <w:tcW w:w="0" w:type="auto"/>
            <w:gridSpan w:val="2"/>
            <w:shd w:val="clear" w:color="auto" w:fill="auto"/>
            <w:vAlign w:val="center"/>
          </w:tcPr>
          <w:p w14:paraId="7C5F7AA1"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irrigável</w:t>
            </w:r>
          </w:p>
        </w:tc>
        <w:tc>
          <w:tcPr>
            <w:tcW w:w="0" w:type="auto"/>
            <w:gridSpan w:val="2"/>
            <w:shd w:val="clear" w:color="auto" w:fill="auto"/>
            <w:vAlign w:val="center"/>
          </w:tcPr>
          <w:p w14:paraId="75F05BC2"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 xml:space="preserve">Não-irrigável </w:t>
            </w:r>
          </w:p>
        </w:tc>
        <w:tc>
          <w:tcPr>
            <w:tcW w:w="0" w:type="auto"/>
            <w:gridSpan w:val="2"/>
            <w:shd w:val="clear" w:color="auto" w:fill="auto"/>
            <w:vAlign w:val="center"/>
          </w:tcPr>
          <w:p w14:paraId="20FD29A0" w14:textId="77777777" w:rsidR="00667B16" w:rsidRDefault="006F1D6F">
            <w:pPr>
              <w:suppressAutoHyphens w:val="0"/>
              <w:jc w:val="center"/>
              <w:rPr>
                <w:b/>
                <w:bCs/>
                <w:color w:val="000000"/>
                <w:sz w:val="20"/>
                <w:vertAlign w:val="baseline"/>
                <w:lang w:eastAsia="pt-BR"/>
              </w:rPr>
            </w:pPr>
            <w:r>
              <w:rPr>
                <w:b/>
                <w:bCs/>
                <w:color w:val="000000"/>
                <w:sz w:val="20"/>
                <w:vertAlign w:val="baseline"/>
                <w:lang w:eastAsia="pt-BR"/>
              </w:rPr>
              <w:t xml:space="preserve">Total </w:t>
            </w:r>
          </w:p>
        </w:tc>
      </w:tr>
      <w:tr w:rsidR="00667B16" w14:paraId="6AEFDC08" w14:textId="77777777">
        <w:trPr>
          <w:trHeight w:val="315"/>
          <w:jc w:val="center"/>
        </w:trPr>
        <w:tc>
          <w:tcPr>
            <w:tcW w:w="1463" w:type="dxa"/>
            <w:vMerge w:val="restart"/>
            <w:shd w:val="clear" w:color="auto" w:fill="auto"/>
            <w:vAlign w:val="center"/>
          </w:tcPr>
          <w:p w14:paraId="4E6E2CC5" w14:textId="77777777" w:rsidR="00667B16" w:rsidRDefault="006F1D6F">
            <w:pPr>
              <w:suppressAutoHyphens w:val="0"/>
              <w:jc w:val="center"/>
              <w:rPr>
                <w:color w:val="000000"/>
                <w:sz w:val="20"/>
                <w:vertAlign w:val="baseline"/>
                <w:lang w:eastAsia="pt-BR"/>
              </w:rPr>
            </w:pPr>
            <w:r>
              <w:rPr>
                <w:color w:val="000000"/>
                <w:sz w:val="20"/>
                <w:vertAlign w:val="baseline"/>
                <w:lang w:eastAsia="pt-BR"/>
              </w:rPr>
              <w:t>GRUPO 1</w:t>
            </w:r>
          </w:p>
        </w:tc>
        <w:tc>
          <w:tcPr>
            <w:tcW w:w="2981" w:type="dxa"/>
            <w:shd w:val="clear" w:color="auto" w:fill="auto"/>
            <w:vAlign w:val="center"/>
          </w:tcPr>
          <w:p w14:paraId="73B87361"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52-A</w:t>
            </w:r>
          </w:p>
        </w:tc>
        <w:tc>
          <w:tcPr>
            <w:tcW w:w="0" w:type="auto"/>
            <w:shd w:val="clear" w:color="auto" w:fill="auto"/>
            <w:vAlign w:val="center"/>
          </w:tcPr>
          <w:p w14:paraId="062F4D13"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13,4594</w:t>
            </w:r>
          </w:p>
        </w:tc>
        <w:tc>
          <w:tcPr>
            <w:tcW w:w="0" w:type="auto"/>
            <w:vMerge w:val="restart"/>
            <w:shd w:val="clear" w:color="auto" w:fill="auto"/>
            <w:vAlign w:val="center"/>
          </w:tcPr>
          <w:p w14:paraId="5FAC76B1" w14:textId="77777777" w:rsidR="00667B16" w:rsidRDefault="006F1D6F">
            <w:pPr>
              <w:suppressAutoHyphens w:val="0"/>
              <w:jc w:val="center"/>
              <w:rPr>
                <w:color w:val="000000"/>
                <w:sz w:val="20"/>
                <w:vertAlign w:val="baseline"/>
                <w:lang w:eastAsia="pt-BR"/>
              </w:rPr>
            </w:pPr>
            <w:r>
              <w:rPr>
                <w:color w:val="000000"/>
                <w:sz w:val="20"/>
                <w:vertAlign w:val="baseline"/>
                <w:lang w:eastAsia="pt-BR"/>
              </w:rPr>
              <w:t>70,3171</w:t>
            </w:r>
          </w:p>
        </w:tc>
        <w:tc>
          <w:tcPr>
            <w:tcW w:w="0" w:type="auto"/>
            <w:shd w:val="clear" w:color="auto" w:fill="auto"/>
            <w:vAlign w:val="center"/>
          </w:tcPr>
          <w:p w14:paraId="76524541" w14:textId="77777777" w:rsidR="00667B16" w:rsidRDefault="006F1D6F">
            <w:pPr>
              <w:suppressAutoHyphens w:val="0"/>
              <w:jc w:val="center"/>
              <w:rPr>
                <w:color w:val="000000"/>
                <w:sz w:val="20"/>
                <w:vertAlign w:val="baseline"/>
                <w:lang w:eastAsia="pt-BR"/>
              </w:rPr>
            </w:pPr>
            <w:r>
              <w:rPr>
                <w:color w:val="000000"/>
                <w:sz w:val="20"/>
                <w:vertAlign w:val="baseline"/>
                <w:lang w:eastAsia="pt-BR"/>
              </w:rPr>
              <w:t>7,3258</w:t>
            </w:r>
          </w:p>
        </w:tc>
        <w:tc>
          <w:tcPr>
            <w:tcW w:w="0" w:type="auto"/>
            <w:vMerge w:val="restart"/>
            <w:shd w:val="clear" w:color="auto" w:fill="auto"/>
            <w:vAlign w:val="center"/>
          </w:tcPr>
          <w:p w14:paraId="4D37D077" w14:textId="77777777" w:rsidR="00667B16" w:rsidRDefault="006F1D6F">
            <w:pPr>
              <w:suppressAutoHyphens w:val="0"/>
              <w:jc w:val="center"/>
              <w:rPr>
                <w:color w:val="000000"/>
                <w:sz w:val="20"/>
                <w:vertAlign w:val="baseline"/>
                <w:lang w:eastAsia="pt-BR"/>
              </w:rPr>
            </w:pPr>
            <w:r>
              <w:rPr>
                <w:color w:val="000000"/>
                <w:sz w:val="20"/>
                <w:vertAlign w:val="baseline"/>
                <w:lang w:eastAsia="pt-BR"/>
              </w:rPr>
              <w:t>34,2918</w:t>
            </w:r>
          </w:p>
        </w:tc>
        <w:tc>
          <w:tcPr>
            <w:tcW w:w="0" w:type="auto"/>
            <w:shd w:val="clear" w:color="auto" w:fill="auto"/>
            <w:vAlign w:val="center"/>
          </w:tcPr>
          <w:p w14:paraId="714536D3"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20,7852</w:t>
            </w:r>
          </w:p>
        </w:tc>
        <w:tc>
          <w:tcPr>
            <w:tcW w:w="0" w:type="auto"/>
            <w:vMerge w:val="restart"/>
            <w:shd w:val="clear" w:color="auto" w:fill="auto"/>
            <w:vAlign w:val="center"/>
          </w:tcPr>
          <w:p w14:paraId="07553571"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104,6089</w:t>
            </w:r>
          </w:p>
        </w:tc>
      </w:tr>
      <w:tr w:rsidR="00667B16" w14:paraId="63A90FE6" w14:textId="77777777">
        <w:trPr>
          <w:trHeight w:val="315"/>
          <w:jc w:val="center"/>
        </w:trPr>
        <w:tc>
          <w:tcPr>
            <w:tcW w:w="1463" w:type="dxa"/>
            <w:vMerge/>
            <w:vAlign w:val="center"/>
          </w:tcPr>
          <w:p w14:paraId="0ED910A7" w14:textId="77777777" w:rsidR="00667B16" w:rsidRDefault="00667B16">
            <w:pPr>
              <w:suppressAutoHyphens w:val="0"/>
              <w:rPr>
                <w:color w:val="000000"/>
                <w:sz w:val="20"/>
                <w:vertAlign w:val="baseline"/>
                <w:lang w:eastAsia="pt-BR"/>
              </w:rPr>
            </w:pPr>
          </w:p>
        </w:tc>
        <w:tc>
          <w:tcPr>
            <w:tcW w:w="2981" w:type="dxa"/>
            <w:shd w:val="clear" w:color="auto" w:fill="auto"/>
            <w:vAlign w:val="center"/>
          </w:tcPr>
          <w:p w14:paraId="38607FF4"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52-B</w:t>
            </w:r>
          </w:p>
        </w:tc>
        <w:tc>
          <w:tcPr>
            <w:tcW w:w="0" w:type="auto"/>
            <w:shd w:val="clear" w:color="auto" w:fill="auto"/>
            <w:vAlign w:val="center"/>
          </w:tcPr>
          <w:p w14:paraId="691990B3"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13,1835</w:t>
            </w:r>
          </w:p>
        </w:tc>
        <w:tc>
          <w:tcPr>
            <w:tcW w:w="0" w:type="auto"/>
            <w:vMerge/>
            <w:vAlign w:val="center"/>
          </w:tcPr>
          <w:p w14:paraId="14D113CC"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33F13ABF" w14:textId="77777777" w:rsidR="00667B16" w:rsidRDefault="006F1D6F">
            <w:pPr>
              <w:suppressAutoHyphens w:val="0"/>
              <w:jc w:val="center"/>
              <w:rPr>
                <w:color w:val="000000"/>
                <w:sz w:val="20"/>
                <w:vertAlign w:val="baseline"/>
                <w:lang w:eastAsia="pt-BR"/>
              </w:rPr>
            </w:pPr>
            <w:r>
              <w:rPr>
                <w:color w:val="000000"/>
                <w:sz w:val="20"/>
                <w:vertAlign w:val="baseline"/>
                <w:lang w:eastAsia="pt-BR"/>
              </w:rPr>
              <w:t>8,9523</w:t>
            </w:r>
          </w:p>
        </w:tc>
        <w:tc>
          <w:tcPr>
            <w:tcW w:w="0" w:type="auto"/>
            <w:vMerge/>
            <w:vAlign w:val="center"/>
          </w:tcPr>
          <w:p w14:paraId="48678FB9"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480179FC"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22,1358</w:t>
            </w:r>
          </w:p>
        </w:tc>
        <w:tc>
          <w:tcPr>
            <w:tcW w:w="0" w:type="auto"/>
            <w:vMerge/>
            <w:vAlign w:val="center"/>
          </w:tcPr>
          <w:p w14:paraId="7BB180D9" w14:textId="77777777" w:rsidR="00667B16" w:rsidRDefault="00667B16">
            <w:pPr>
              <w:suppressAutoHyphens w:val="0"/>
              <w:rPr>
                <w:color w:val="000000"/>
                <w:sz w:val="20"/>
                <w:vertAlign w:val="baseline"/>
                <w:lang w:eastAsia="pt-BR"/>
              </w:rPr>
            </w:pPr>
          </w:p>
        </w:tc>
      </w:tr>
      <w:tr w:rsidR="00667B16" w14:paraId="5DD1C6C9" w14:textId="77777777">
        <w:trPr>
          <w:trHeight w:val="315"/>
          <w:jc w:val="center"/>
        </w:trPr>
        <w:tc>
          <w:tcPr>
            <w:tcW w:w="1463" w:type="dxa"/>
            <w:vMerge/>
            <w:vAlign w:val="center"/>
          </w:tcPr>
          <w:p w14:paraId="67D3C930" w14:textId="77777777" w:rsidR="00667B16" w:rsidRDefault="00667B16">
            <w:pPr>
              <w:suppressAutoHyphens w:val="0"/>
              <w:rPr>
                <w:color w:val="000000"/>
                <w:sz w:val="20"/>
                <w:vertAlign w:val="baseline"/>
                <w:lang w:eastAsia="pt-BR"/>
              </w:rPr>
            </w:pPr>
          </w:p>
        </w:tc>
        <w:tc>
          <w:tcPr>
            <w:tcW w:w="2981" w:type="dxa"/>
            <w:shd w:val="clear" w:color="auto" w:fill="auto"/>
            <w:vAlign w:val="center"/>
          </w:tcPr>
          <w:p w14:paraId="42DA2016"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52-C</w:t>
            </w:r>
          </w:p>
        </w:tc>
        <w:tc>
          <w:tcPr>
            <w:tcW w:w="0" w:type="auto"/>
            <w:shd w:val="clear" w:color="auto" w:fill="auto"/>
            <w:vAlign w:val="center"/>
          </w:tcPr>
          <w:p w14:paraId="450DCA2D"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16,3889</w:t>
            </w:r>
          </w:p>
        </w:tc>
        <w:tc>
          <w:tcPr>
            <w:tcW w:w="0" w:type="auto"/>
            <w:vMerge/>
            <w:vAlign w:val="center"/>
          </w:tcPr>
          <w:p w14:paraId="3D12068D"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77921FC4" w14:textId="77777777" w:rsidR="00667B16" w:rsidRDefault="006F1D6F">
            <w:pPr>
              <w:suppressAutoHyphens w:val="0"/>
              <w:jc w:val="center"/>
              <w:rPr>
                <w:color w:val="000000"/>
                <w:sz w:val="20"/>
                <w:vertAlign w:val="baseline"/>
                <w:lang w:eastAsia="pt-BR"/>
              </w:rPr>
            </w:pPr>
            <w:r>
              <w:rPr>
                <w:color w:val="000000"/>
                <w:sz w:val="20"/>
                <w:vertAlign w:val="baseline"/>
                <w:lang w:eastAsia="pt-BR"/>
              </w:rPr>
              <w:t>8,2708</w:t>
            </w:r>
          </w:p>
        </w:tc>
        <w:tc>
          <w:tcPr>
            <w:tcW w:w="0" w:type="auto"/>
            <w:vMerge/>
            <w:vAlign w:val="center"/>
          </w:tcPr>
          <w:p w14:paraId="3BD9AC85"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28BC5025"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24,6597</w:t>
            </w:r>
          </w:p>
        </w:tc>
        <w:tc>
          <w:tcPr>
            <w:tcW w:w="0" w:type="auto"/>
            <w:vMerge/>
            <w:vAlign w:val="center"/>
          </w:tcPr>
          <w:p w14:paraId="5B5B6F82" w14:textId="77777777" w:rsidR="00667B16" w:rsidRDefault="00667B16">
            <w:pPr>
              <w:suppressAutoHyphens w:val="0"/>
              <w:rPr>
                <w:color w:val="000000"/>
                <w:sz w:val="20"/>
                <w:vertAlign w:val="baseline"/>
                <w:lang w:eastAsia="pt-BR"/>
              </w:rPr>
            </w:pPr>
          </w:p>
        </w:tc>
      </w:tr>
      <w:tr w:rsidR="00667B16" w14:paraId="75C7F7E4" w14:textId="77777777">
        <w:trPr>
          <w:trHeight w:val="315"/>
          <w:jc w:val="center"/>
        </w:trPr>
        <w:tc>
          <w:tcPr>
            <w:tcW w:w="1463" w:type="dxa"/>
            <w:vMerge/>
            <w:vAlign w:val="center"/>
          </w:tcPr>
          <w:p w14:paraId="53C3F0D3" w14:textId="77777777" w:rsidR="00667B16" w:rsidRDefault="00667B16">
            <w:pPr>
              <w:suppressAutoHyphens w:val="0"/>
              <w:rPr>
                <w:color w:val="000000"/>
                <w:sz w:val="20"/>
                <w:vertAlign w:val="baseline"/>
                <w:lang w:eastAsia="pt-BR"/>
              </w:rPr>
            </w:pPr>
          </w:p>
        </w:tc>
        <w:tc>
          <w:tcPr>
            <w:tcW w:w="2981" w:type="dxa"/>
            <w:shd w:val="clear" w:color="auto" w:fill="auto"/>
            <w:vAlign w:val="center"/>
          </w:tcPr>
          <w:p w14:paraId="1EFAA665"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52-D</w:t>
            </w:r>
          </w:p>
        </w:tc>
        <w:tc>
          <w:tcPr>
            <w:tcW w:w="0" w:type="auto"/>
            <w:shd w:val="clear" w:color="auto" w:fill="auto"/>
            <w:vAlign w:val="center"/>
          </w:tcPr>
          <w:p w14:paraId="10CE3F12"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15,8167</w:t>
            </w:r>
          </w:p>
        </w:tc>
        <w:tc>
          <w:tcPr>
            <w:tcW w:w="0" w:type="auto"/>
            <w:vMerge/>
            <w:vAlign w:val="center"/>
          </w:tcPr>
          <w:p w14:paraId="535648DD"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30363063" w14:textId="77777777" w:rsidR="00667B16" w:rsidRDefault="006F1D6F">
            <w:pPr>
              <w:suppressAutoHyphens w:val="0"/>
              <w:jc w:val="center"/>
              <w:rPr>
                <w:color w:val="000000"/>
                <w:sz w:val="20"/>
                <w:vertAlign w:val="baseline"/>
                <w:lang w:eastAsia="pt-BR"/>
              </w:rPr>
            </w:pPr>
            <w:r>
              <w:rPr>
                <w:color w:val="000000"/>
                <w:sz w:val="20"/>
                <w:vertAlign w:val="baseline"/>
                <w:lang w:eastAsia="pt-BR"/>
              </w:rPr>
              <w:t>5,3548</w:t>
            </w:r>
          </w:p>
        </w:tc>
        <w:tc>
          <w:tcPr>
            <w:tcW w:w="0" w:type="auto"/>
            <w:vMerge/>
            <w:vAlign w:val="center"/>
          </w:tcPr>
          <w:p w14:paraId="29EB013C"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379B2846"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21,1715</w:t>
            </w:r>
          </w:p>
        </w:tc>
        <w:tc>
          <w:tcPr>
            <w:tcW w:w="0" w:type="auto"/>
            <w:vMerge/>
            <w:vAlign w:val="center"/>
          </w:tcPr>
          <w:p w14:paraId="5664D839" w14:textId="77777777" w:rsidR="00667B16" w:rsidRDefault="00667B16">
            <w:pPr>
              <w:suppressAutoHyphens w:val="0"/>
              <w:rPr>
                <w:color w:val="000000"/>
                <w:sz w:val="20"/>
                <w:vertAlign w:val="baseline"/>
                <w:lang w:eastAsia="pt-BR"/>
              </w:rPr>
            </w:pPr>
          </w:p>
        </w:tc>
      </w:tr>
      <w:tr w:rsidR="00667B16" w14:paraId="561E5B7B" w14:textId="77777777">
        <w:trPr>
          <w:trHeight w:val="315"/>
          <w:jc w:val="center"/>
        </w:trPr>
        <w:tc>
          <w:tcPr>
            <w:tcW w:w="1463" w:type="dxa"/>
            <w:vMerge/>
            <w:vAlign w:val="center"/>
          </w:tcPr>
          <w:p w14:paraId="137DE955" w14:textId="77777777" w:rsidR="00667B16" w:rsidRDefault="00667B16">
            <w:pPr>
              <w:suppressAutoHyphens w:val="0"/>
              <w:rPr>
                <w:color w:val="000000"/>
                <w:sz w:val="20"/>
                <w:vertAlign w:val="baseline"/>
                <w:lang w:eastAsia="pt-BR"/>
              </w:rPr>
            </w:pPr>
          </w:p>
        </w:tc>
        <w:tc>
          <w:tcPr>
            <w:tcW w:w="2981" w:type="dxa"/>
            <w:shd w:val="clear" w:color="auto" w:fill="auto"/>
            <w:vAlign w:val="center"/>
          </w:tcPr>
          <w:p w14:paraId="606D0CF6"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52-E</w:t>
            </w:r>
          </w:p>
        </w:tc>
        <w:tc>
          <w:tcPr>
            <w:tcW w:w="0" w:type="auto"/>
            <w:shd w:val="clear" w:color="auto" w:fill="auto"/>
            <w:vAlign w:val="center"/>
          </w:tcPr>
          <w:p w14:paraId="52972437"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11,4686</w:t>
            </w:r>
          </w:p>
        </w:tc>
        <w:tc>
          <w:tcPr>
            <w:tcW w:w="0" w:type="auto"/>
            <w:vMerge/>
            <w:vAlign w:val="center"/>
          </w:tcPr>
          <w:p w14:paraId="0B552C93"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5D9BA7AB" w14:textId="77777777" w:rsidR="00667B16" w:rsidRDefault="006F1D6F">
            <w:pPr>
              <w:suppressAutoHyphens w:val="0"/>
              <w:jc w:val="center"/>
              <w:rPr>
                <w:color w:val="000000"/>
                <w:sz w:val="20"/>
                <w:vertAlign w:val="baseline"/>
                <w:lang w:eastAsia="pt-BR"/>
              </w:rPr>
            </w:pPr>
            <w:r>
              <w:rPr>
                <w:color w:val="000000"/>
                <w:sz w:val="20"/>
                <w:vertAlign w:val="baseline"/>
                <w:lang w:eastAsia="pt-BR"/>
              </w:rPr>
              <w:t>4,3881</w:t>
            </w:r>
          </w:p>
        </w:tc>
        <w:tc>
          <w:tcPr>
            <w:tcW w:w="0" w:type="auto"/>
            <w:vMerge/>
            <w:vAlign w:val="center"/>
          </w:tcPr>
          <w:p w14:paraId="377C21AA"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302448BB"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15,8567</w:t>
            </w:r>
          </w:p>
        </w:tc>
        <w:tc>
          <w:tcPr>
            <w:tcW w:w="0" w:type="auto"/>
            <w:vMerge/>
            <w:vAlign w:val="center"/>
          </w:tcPr>
          <w:p w14:paraId="7B06FCD4" w14:textId="77777777" w:rsidR="00667B16" w:rsidRDefault="00667B16">
            <w:pPr>
              <w:suppressAutoHyphens w:val="0"/>
              <w:rPr>
                <w:color w:val="000000"/>
                <w:sz w:val="20"/>
                <w:vertAlign w:val="baseline"/>
                <w:lang w:eastAsia="pt-BR"/>
              </w:rPr>
            </w:pPr>
          </w:p>
        </w:tc>
      </w:tr>
      <w:tr w:rsidR="00667B16" w14:paraId="4B2DAA27" w14:textId="77777777">
        <w:trPr>
          <w:trHeight w:val="330"/>
          <w:jc w:val="center"/>
        </w:trPr>
        <w:tc>
          <w:tcPr>
            <w:tcW w:w="1463" w:type="dxa"/>
            <w:vMerge w:val="restart"/>
            <w:shd w:val="clear" w:color="auto" w:fill="auto"/>
            <w:vAlign w:val="center"/>
          </w:tcPr>
          <w:p w14:paraId="65A8714C" w14:textId="77777777" w:rsidR="00667B16" w:rsidRDefault="006F1D6F">
            <w:pPr>
              <w:suppressAutoHyphens w:val="0"/>
              <w:jc w:val="center"/>
              <w:rPr>
                <w:color w:val="000000"/>
                <w:sz w:val="20"/>
                <w:vertAlign w:val="baseline"/>
                <w:lang w:eastAsia="pt-BR"/>
              </w:rPr>
            </w:pPr>
            <w:r>
              <w:rPr>
                <w:color w:val="000000"/>
                <w:sz w:val="20"/>
                <w:vertAlign w:val="baseline"/>
                <w:lang w:eastAsia="pt-BR"/>
              </w:rPr>
              <w:t>GRUPO 2</w:t>
            </w:r>
          </w:p>
        </w:tc>
        <w:tc>
          <w:tcPr>
            <w:tcW w:w="2981" w:type="dxa"/>
            <w:shd w:val="clear" w:color="auto" w:fill="auto"/>
            <w:vAlign w:val="center"/>
          </w:tcPr>
          <w:p w14:paraId="0A0F54DE"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52-F</w:t>
            </w:r>
          </w:p>
        </w:tc>
        <w:tc>
          <w:tcPr>
            <w:tcW w:w="0" w:type="auto"/>
            <w:shd w:val="clear" w:color="auto" w:fill="auto"/>
            <w:vAlign w:val="center"/>
          </w:tcPr>
          <w:p w14:paraId="09377D7A"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19,6194</w:t>
            </w:r>
          </w:p>
        </w:tc>
        <w:tc>
          <w:tcPr>
            <w:tcW w:w="0" w:type="auto"/>
            <w:vMerge w:val="restart"/>
            <w:shd w:val="clear" w:color="auto" w:fill="auto"/>
            <w:vAlign w:val="center"/>
          </w:tcPr>
          <w:p w14:paraId="30D566F8" w14:textId="77777777" w:rsidR="00667B16" w:rsidRDefault="006F1D6F">
            <w:pPr>
              <w:suppressAutoHyphens w:val="0"/>
              <w:jc w:val="center"/>
              <w:rPr>
                <w:color w:val="000000"/>
                <w:sz w:val="20"/>
                <w:vertAlign w:val="baseline"/>
                <w:lang w:eastAsia="pt-BR"/>
              </w:rPr>
            </w:pPr>
            <w:r>
              <w:rPr>
                <w:color w:val="000000"/>
                <w:sz w:val="20"/>
                <w:vertAlign w:val="baseline"/>
                <w:lang w:eastAsia="pt-BR"/>
              </w:rPr>
              <w:t>46,2422</w:t>
            </w:r>
          </w:p>
        </w:tc>
        <w:tc>
          <w:tcPr>
            <w:tcW w:w="0" w:type="auto"/>
            <w:shd w:val="clear" w:color="auto" w:fill="auto"/>
            <w:vAlign w:val="center"/>
          </w:tcPr>
          <w:p w14:paraId="05DC1409" w14:textId="77777777" w:rsidR="00667B16" w:rsidRDefault="006F1D6F">
            <w:pPr>
              <w:suppressAutoHyphens w:val="0"/>
              <w:jc w:val="center"/>
              <w:rPr>
                <w:color w:val="000000"/>
                <w:sz w:val="20"/>
                <w:vertAlign w:val="baseline"/>
                <w:lang w:eastAsia="pt-BR"/>
              </w:rPr>
            </w:pPr>
            <w:r>
              <w:rPr>
                <w:color w:val="000000"/>
                <w:sz w:val="20"/>
                <w:vertAlign w:val="baseline"/>
                <w:lang w:eastAsia="pt-BR"/>
              </w:rPr>
              <w:t>0</w:t>
            </w:r>
          </w:p>
        </w:tc>
        <w:tc>
          <w:tcPr>
            <w:tcW w:w="0" w:type="auto"/>
            <w:vMerge w:val="restart"/>
            <w:shd w:val="clear" w:color="auto" w:fill="auto"/>
            <w:vAlign w:val="center"/>
          </w:tcPr>
          <w:p w14:paraId="66F94BDF" w14:textId="77777777" w:rsidR="00667B16" w:rsidRDefault="006F1D6F">
            <w:pPr>
              <w:suppressAutoHyphens w:val="0"/>
              <w:jc w:val="center"/>
              <w:rPr>
                <w:color w:val="000000"/>
                <w:sz w:val="20"/>
                <w:vertAlign w:val="baseline"/>
                <w:lang w:eastAsia="pt-BR"/>
              </w:rPr>
            </w:pPr>
            <w:r>
              <w:rPr>
                <w:color w:val="000000"/>
                <w:sz w:val="20"/>
                <w:vertAlign w:val="baseline"/>
                <w:lang w:eastAsia="pt-BR"/>
              </w:rPr>
              <w:t>0</w:t>
            </w:r>
          </w:p>
        </w:tc>
        <w:tc>
          <w:tcPr>
            <w:tcW w:w="0" w:type="auto"/>
            <w:shd w:val="clear" w:color="auto" w:fill="auto"/>
            <w:vAlign w:val="center"/>
          </w:tcPr>
          <w:p w14:paraId="04E0A978"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19,6194</w:t>
            </w:r>
          </w:p>
        </w:tc>
        <w:tc>
          <w:tcPr>
            <w:tcW w:w="0" w:type="auto"/>
            <w:vMerge w:val="restart"/>
            <w:shd w:val="clear" w:color="auto" w:fill="auto"/>
            <w:vAlign w:val="center"/>
          </w:tcPr>
          <w:p w14:paraId="39D212F2" w14:textId="77777777" w:rsidR="00667B16" w:rsidRDefault="006F1D6F">
            <w:pPr>
              <w:suppressAutoHyphens w:val="0"/>
              <w:jc w:val="center"/>
              <w:rPr>
                <w:color w:val="000000"/>
                <w:sz w:val="20"/>
                <w:vertAlign w:val="baseline"/>
                <w:lang w:eastAsia="pt-BR"/>
              </w:rPr>
            </w:pPr>
            <w:r>
              <w:rPr>
                <w:color w:val="000000"/>
                <w:sz w:val="20"/>
                <w:vertAlign w:val="baseline"/>
                <w:lang w:eastAsia="pt-BR"/>
              </w:rPr>
              <w:t>46,2422</w:t>
            </w:r>
          </w:p>
        </w:tc>
      </w:tr>
      <w:tr w:rsidR="00667B16" w14:paraId="79886520" w14:textId="77777777">
        <w:trPr>
          <w:trHeight w:val="315"/>
          <w:jc w:val="center"/>
        </w:trPr>
        <w:tc>
          <w:tcPr>
            <w:tcW w:w="1463" w:type="dxa"/>
            <w:vMerge/>
            <w:vAlign w:val="center"/>
          </w:tcPr>
          <w:p w14:paraId="31E564A6" w14:textId="77777777" w:rsidR="00667B16" w:rsidRDefault="00667B16">
            <w:pPr>
              <w:suppressAutoHyphens w:val="0"/>
              <w:rPr>
                <w:color w:val="000000"/>
                <w:sz w:val="20"/>
                <w:vertAlign w:val="baseline"/>
                <w:lang w:eastAsia="pt-BR"/>
              </w:rPr>
            </w:pPr>
          </w:p>
        </w:tc>
        <w:tc>
          <w:tcPr>
            <w:tcW w:w="2981" w:type="dxa"/>
            <w:shd w:val="clear" w:color="auto" w:fill="auto"/>
            <w:vAlign w:val="center"/>
          </w:tcPr>
          <w:p w14:paraId="4852FCE9"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2 - Lote 52-G</w:t>
            </w:r>
          </w:p>
        </w:tc>
        <w:tc>
          <w:tcPr>
            <w:tcW w:w="0" w:type="auto"/>
            <w:shd w:val="clear" w:color="auto" w:fill="auto"/>
            <w:vAlign w:val="center"/>
          </w:tcPr>
          <w:p w14:paraId="32BD50DC"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26,6228</w:t>
            </w:r>
          </w:p>
        </w:tc>
        <w:tc>
          <w:tcPr>
            <w:tcW w:w="0" w:type="auto"/>
            <w:vMerge/>
            <w:vAlign w:val="center"/>
          </w:tcPr>
          <w:p w14:paraId="23D3D613"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10C85BB1" w14:textId="77777777" w:rsidR="00667B16" w:rsidRDefault="006F1D6F">
            <w:pPr>
              <w:suppressAutoHyphens w:val="0"/>
              <w:jc w:val="center"/>
              <w:rPr>
                <w:color w:val="000000"/>
                <w:sz w:val="20"/>
                <w:vertAlign w:val="baseline"/>
                <w:lang w:eastAsia="pt-BR"/>
              </w:rPr>
            </w:pPr>
            <w:r>
              <w:rPr>
                <w:color w:val="000000"/>
                <w:sz w:val="20"/>
                <w:vertAlign w:val="baseline"/>
                <w:lang w:eastAsia="pt-BR"/>
              </w:rPr>
              <w:t>0</w:t>
            </w:r>
          </w:p>
        </w:tc>
        <w:tc>
          <w:tcPr>
            <w:tcW w:w="0" w:type="auto"/>
            <w:vMerge/>
            <w:vAlign w:val="center"/>
          </w:tcPr>
          <w:p w14:paraId="71723F08" w14:textId="77777777" w:rsidR="00667B16" w:rsidRDefault="00667B16">
            <w:pPr>
              <w:suppressAutoHyphens w:val="0"/>
              <w:rPr>
                <w:color w:val="000000"/>
                <w:sz w:val="20"/>
                <w:vertAlign w:val="baseline"/>
                <w:lang w:eastAsia="pt-BR"/>
              </w:rPr>
            </w:pPr>
          </w:p>
        </w:tc>
        <w:tc>
          <w:tcPr>
            <w:tcW w:w="0" w:type="auto"/>
            <w:shd w:val="clear" w:color="auto" w:fill="auto"/>
            <w:vAlign w:val="center"/>
          </w:tcPr>
          <w:p w14:paraId="46E91CC7"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26,6228</w:t>
            </w:r>
          </w:p>
        </w:tc>
        <w:tc>
          <w:tcPr>
            <w:tcW w:w="0" w:type="auto"/>
            <w:vMerge/>
            <w:vAlign w:val="center"/>
          </w:tcPr>
          <w:p w14:paraId="7801D655" w14:textId="77777777" w:rsidR="00667B16" w:rsidRDefault="00667B16">
            <w:pPr>
              <w:suppressAutoHyphens w:val="0"/>
              <w:rPr>
                <w:color w:val="000000"/>
                <w:sz w:val="20"/>
                <w:vertAlign w:val="baseline"/>
                <w:lang w:eastAsia="pt-BR"/>
              </w:rPr>
            </w:pPr>
          </w:p>
        </w:tc>
      </w:tr>
      <w:tr w:rsidR="00667B16" w14:paraId="335DA0B8" w14:textId="77777777">
        <w:trPr>
          <w:trHeight w:val="330"/>
          <w:jc w:val="center"/>
        </w:trPr>
        <w:tc>
          <w:tcPr>
            <w:tcW w:w="1463" w:type="dxa"/>
            <w:shd w:val="clear" w:color="auto" w:fill="auto"/>
            <w:vAlign w:val="center"/>
          </w:tcPr>
          <w:p w14:paraId="009C6C59" w14:textId="77777777" w:rsidR="00667B16" w:rsidRDefault="006F1D6F">
            <w:pPr>
              <w:suppressAutoHyphens w:val="0"/>
              <w:jc w:val="center"/>
              <w:rPr>
                <w:color w:val="000000"/>
                <w:sz w:val="20"/>
                <w:vertAlign w:val="baseline"/>
                <w:lang w:val="en-US" w:eastAsia="pt-BR"/>
              </w:rPr>
            </w:pPr>
            <w:r>
              <w:rPr>
                <w:color w:val="000000"/>
                <w:sz w:val="20"/>
                <w:vertAlign w:val="baseline"/>
                <w:lang w:eastAsia="pt-BR"/>
              </w:rPr>
              <w:t>LOTE 1</w:t>
            </w:r>
          </w:p>
        </w:tc>
        <w:tc>
          <w:tcPr>
            <w:tcW w:w="2981" w:type="dxa"/>
            <w:shd w:val="clear" w:color="auto" w:fill="auto"/>
            <w:vAlign w:val="center"/>
          </w:tcPr>
          <w:p w14:paraId="0BF53F38"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4 - Lote 1</w:t>
            </w:r>
          </w:p>
        </w:tc>
        <w:tc>
          <w:tcPr>
            <w:tcW w:w="0" w:type="auto"/>
            <w:shd w:val="clear" w:color="auto" w:fill="auto"/>
            <w:vAlign w:val="center"/>
          </w:tcPr>
          <w:p w14:paraId="5A86F340" w14:textId="77777777" w:rsidR="00667B16" w:rsidRDefault="006F1D6F">
            <w:pPr>
              <w:suppressAutoHyphens w:val="0"/>
              <w:jc w:val="center"/>
              <w:rPr>
                <w:color w:val="000000"/>
                <w:sz w:val="20"/>
                <w:vertAlign w:val="baseline"/>
                <w:lang w:eastAsia="pt-BR"/>
              </w:rPr>
            </w:pPr>
            <w:r>
              <w:rPr>
                <w:color w:val="000000"/>
                <w:sz w:val="20"/>
                <w:vertAlign w:val="baseline"/>
                <w:lang w:eastAsia="pt-BR"/>
              </w:rPr>
              <w:t>38,8928</w:t>
            </w:r>
          </w:p>
        </w:tc>
        <w:tc>
          <w:tcPr>
            <w:tcW w:w="0" w:type="auto"/>
            <w:shd w:val="clear" w:color="auto" w:fill="auto"/>
            <w:vAlign w:val="center"/>
          </w:tcPr>
          <w:p w14:paraId="062ED487" w14:textId="77777777" w:rsidR="00667B16" w:rsidRDefault="006F1D6F">
            <w:pPr>
              <w:suppressAutoHyphens w:val="0"/>
              <w:jc w:val="center"/>
              <w:rPr>
                <w:color w:val="000000"/>
                <w:sz w:val="20"/>
                <w:vertAlign w:val="baseline"/>
                <w:lang w:eastAsia="pt-BR"/>
              </w:rPr>
            </w:pPr>
            <w:r>
              <w:rPr>
                <w:color w:val="000000"/>
                <w:sz w:val="20"/>
                <w:vertAlign w:val="baseline"/>
                <w:lang w:eastAsia="pt-BR"/>
              </w:rPr>
              <w:t>38,8928</w:t>
            </w:r>
          </w:p>
        </w:tc>
        <w:tc>
          <w:tcPr>
            <w:tcW w:w="0" w:type="auto"/>
            <w:shd w:val="clear" w:color="auto" w:fill="auto"/>
            <w:vAlign w:val="center"/>
          </w:tcPr>
          <w:p w14:paraId="4D9BFAFC"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124,062</w:t>
            </w:r>
          </w:p>
        </w:tc>
        <w:tc>
          <w:tcPr>
            <w:tcW w:w="0" w:type="auto"/>
            <w:shd w:val="clear" w:color="auto" w:fill="auto"/>
            <w:vAlign w:val="center"/>
          </w:tcPr>
          <w:p w14:paraId="73F87B5F"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124,062</w:t>
            </w:r>
          </w:p>
        </w:tc>
        <w:tc>
          <w:tcPr>
            <w:tcW w:w="0" w:type="auto"/>
            <w:shd w:val="clear" w:color="auto" w:fill="auto"/>
            <w:vAlign w:val="center"/>
          </w:tcPr>
          <w:p w14:paraId="1EA1E5F2"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162,9548</w:t>
            </w:r>
          </w:p>
        </w:tc>
        <w:tc>
          <w:tcPr>
            <w:tcW w:w="0" w:type="auto"/>
            <w:shd w:val="clear" w:color="auto" w:fill="auto"/>
            <w:vAlign w:val="center"/>
          </w:tcPr>
          <w:p w14:paraId="43FF4743"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162,9548</w:t>
            </w:r>
          </w:p>
        </w:tc>
      </w:tr>
      <w:tr w:rsidR="00667B16" w14:paraId="01A50663" w14:textId="77777777">
        <w:trPr>
          <w:trHeight w:val="330"/>
          <w:jc w:val="center"/>
        </w:trPr>
        <w:tc>
          <w:tcPr>
            <w:tcW w:w="1463" w:type="dxa"/>
            <w:shd w:val="clear" w:color="auto" w:fill="auto"/>
            <w:vAlign w:val="center"/>
          </w:tcPr>
          <w:p w14:paraId="29EB8258" w14:textId="77777777" w:rsidR="00667B16" w:rsidRDefault="006F1D6F">
            <w:pPr>
              <w:suppressAutoHyphens w:val="0"/>
              <w:jc w:val="center"/>
              <w:rPr>
                <w:color w:val="000000"/>
                <w:sz w:val="20"/>
                <w:vertAlign w:val="baseline"/>
                <w:lang w:val="en-US" w:eastAsia="pt-BR"/>
              </w:rPr>
            </w:pPr>
            <w:r>
              <w:rPr>
                <w:color w:val="000000"/>
                <w:sz w:val="20"/>
                <w:vertAlign w:val="baseline"/>
                <w:lang w:val="en-US" w:eastAsia="pt-BR"/>
              </w:rPr>
              <w:t>LOTE 2</w:t>
            </w:r>
          </w:p>
        </w:tc>
        <w:tc>
          <w:tcPr>
            <w:tcW w:w="2981" w:type="dxa"/>
            <w:shd w:val="clear" w:color="auto" w:fill="auto"/>
            <w:vAlign w:val="center"/>
          </w:tcPr>
          <w:p w14:paraId="4AF43918"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4 - Lote 2</w:t>
            </w:r>
          </w:p>
        </w:tc>
        <w:tc>
          <w:tcPr>
            <w:tcW w:w="0" w:type="auto"/>
            <w:shd w:val="clear" w:color="auto" w:fill="auto"/>
            <w:vAlign w:val="center"/>
          </w:tcPr>
          <w:p w14:paraId="163F205E" w14:textId="77777777" w:rsidR="00667B16" w:rsidRDefault="006F1D6F">
            <w:pPr>
              <w:suppressAutoHyphens w:val="0"/>
              <w:jc w:val="center"/>
              <w:rPr>
                <w:color w:val="000000"/>
                <w:sz w:val="20"/>
                <w:vertAlign w:val="baseline"/>
                <w:lang w:eastAsia="pt-BR"/>
              </w:rPr>
            </w:pPr>
            <w:r>
              <w:rPr>
                <w:color w:val="000000"/>
                <w:sz w:val="20"/>
                <w:vertAlign w:val="baseline"/>
                <w:lang w:eastAsia="pt-BR"/>
              </w:rPr>
              <w:t>97,7453</w:t>
            </w:r>
          </w:p>
        </w:tc>
        <w:tc>
          <w:tcPr>
            <w:tcW w:w="0" w:type="auto"/>
            <w:shd w:val="clear" w:color="auto" w:fill="auto"/>
            <w:vAlign w:val="center"/>
          </w:tcPr>
          <w:p w14:paraId="0EC9770A" w14:textId="77777777" w:rsidR="00667B16" w:rsidRDefault="006F1D6F">
            <w:pPr>
              <w:suppressAutoHyphens w:val="0"/>
              <w:jc w:val="center"/>
              <w:rPr>
                <w:color w:val="000000"/>
                <w:sz w:val="20"/>
                <w:vertAlign w:val="baseline"/>
                <w:lang w:eastAsia="pt-BR"/>
              </w:rPr>
            </w:pPr>
            <w:r>
              <w:rPr>
                <w:color w:val="000000"/>
                <w:sz w:val="20"/>
                <w:vertAlign w:val="baseline"/>
                <w:lang w:eastAsia="pt-BR"/>
              </w:rPr>
              <w:t>97,7453</w:t>
            </w:r>
          </w:p>
        </w:tc>
        <w:tc>
          <w:tcPr>
            <w:tcW w:w="0" w:type="auto"/>
            <w:shd w:val="clear" w:color="auto" w:fill="auto"/>
            <w:vAlign w:val="center"/>
          </w:tcPr>
          <w:p w14:paraId="61E879A5"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114,4498</w:t>
            </w:r>
          </w:p>
        </w:tc>
        <w:tc>
          <w:tcPr>
            <w:tcW w:w="0" w:type="auto"/>
            <w:shd w:val="clear" w:color="auto" w:fill="auto"/>
            <w:vAlign w:val="center"/>
          </w:tcPr>
          <w:p w14:paraId="2E8FA5EE" w14:textId="77777777" w:rsidR="00667B16" w:rsidRDefault="006F1D6F">
            <w:pPr>
              <w:suppressAutoHyphens w:val="0"/>
              <w:jc w:val="center"/>
              <w:rPr>
                <w:color w:val="000000"/>
                <w:sz w:val="20"/>
                <w:vertAlign w:val="baseline"/>
                <w:lang w:eastAsia="pt-BR"/>
              </w:rPr>
            </w:pPr>
            <w:r>
              <w:rPr>
                <w:color w:val="000000"/>
                <w:sz w:val="20"/>
                <w:vertAlign w:val="baseline"/>
                <w:lang w:eastAsia="pt-BR"/>
              </w:rPr>
              <w:t>114,4498</w:t>
            </w:r>
          </w:p>
        </w:tc>
        <w:tc>
          <w:tcPr>
            <w:tcW w:w="0" w:type="auto"/>
            <w:shd w:val="clear" w:color="auto" w:fill="auto"/>
            <w:vAlign w:val="center"/>
          </w:tcPr>
          <w:p w14:paraId="57DD6005"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212,1951</w:t>
            </w:r>
          </w:p>
        </w:tc>
        <w:tc>
          <w:tcPr>
            <w:tcW w:w="0" w:type="auto"/>
            <w:shd w:val="clear" w:color="auto" w:fill="auto"/>
            <w:vAlign w:val="center"/>
          </w:tcPr>
          <w:p w14:paraId="62B9815F"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212,1951</w:t>
            </w:r>
          </w:p>
        </w:tc>
      </w:tr>
      <w:tr w:rsidR="00667B16" w14:paraId="5973BC2C" w14:textId="77777777">
        <w:trPr>
          <w:trHeight w:val="330"/>
          <w:jc w:val="center"/>
        </w:trPr>
        <w:tc>
          <w:tcPr>
            <w:tcW w:w="1463" w:type="dxa"/>
            <w:shd w:val="clear" w:color="auto" w:fill="auto"/>
            <w:vAlign w:val="center"/>
          </w:tcPr>
          <w:p w14:paraId="32F2B485" w14:textId="77777777" w:rsidR="00667B16" w:rsidRDefault="006F1D6F">
            <w:pPr>
              <w:suppressAutoHyphens w:val="0"/>
              <w:jc w:val="center"/>
              <w:rPr>
                <w:color w:val="000000"/>
                <w:sz w:val="20"/>
                <w:vertAlign w:val="baseline"/>
                <w:lang w:val="en-US" w:eastAsia="pt-BR"/>
              </w:rPr>
            </w:pPr>
            <w:r>
              <w:rPr>
                <w:color w:val="000000"/>
                <w:sz w:val="20"/>
                <w:vertAlign w:val="baseline"/>
                <w:lang w:eastAsia="pt-BR"/>
              </w:rPr>
              <w:t>LOTE 103</w:t>
            </w:r>
          </w:p>
        </w:tc>
        <w:tc>
          <w:tcPr>
            <w:tcW w:w="2981" w:type="dxa"/>
            <w:shd w:val="clear" w:color="auto" w:fill="auto"/>
            <w:vAlign w:val="center"/>
          </w:tcPr>
          <w:p w14:paraId="240420C5" w14:textId="77777777" w:rsidR="00667B16" w:rsidRDefault="006F1D6F">
            <w:pPr>
              <w:suppressAutoHyphens w:val="0"/>
              <w:jc w:val="center"/>
              <w:rPr>
                <w:color w:val="000000"/>
                <w:sz w:val="20"/>
                <w:vertAlign w:val="baseline"/>
                <w:lang w:eastAsia="pt-BR"/>
              </w:rPr>
            </w:pPr>
            <w:r>
              <w:rPr>
                <w:color w:val="000000"/>
                <w:sz w:val="20"/>
                <w:vertAlign w:val="baseline"/>
                <w:lang w:eastAsia="pt-BR"/>
              </w:rPr>
              <w:t>Etapa 1 - Setor 3 - Lote 103</w:t>
            </w:r>
          </w:p>
        </w:tc>
        <w:tc>
          <w:tcPr>
            <w:tcW w:w="0" w:type="auto"/>
            <w:shd w:val="clear" w:color="auto" w:fill="auto"/>
            <w:vAlign w:val="center"/>
          </w:tcPr>
          <w:p w14:paraId="4D69EB5D" w14:textId="77777777" w:rsidR="00667B16" w:rsidRDefault="006F1D6F">
            <w:pPr>
              <w:suppressAutoHyphens w:val="0"/>
              <w:jc w:val="center"/>
              <w:rPr>
                <w:color w:val="000000"/>
                <w:sz w:val="20"/>
                <w:vertAlign w:val="baseline"/>
                <w:lang w:eastAsia="pt-BR"/>
              </w:rPr>
            </w:pPr>
            <w:r>
              <w:rPr>
                <w:color w:val="000000"/>
                <w:sz w:val="20"/>
                <w:vertAlign w:val="baseline"/>
                <w:lang w:eastAsia="pt-BR"/>
              </w:rPr>
              <w:t>31,5702</w:t>
            </w:r>
          </w:p>
        </w:tc>
        <w:tc>
          <w:tcPr>
            <w:tcW w:w="0" w:type="auto"/>
            <w:shd w:val="clear" w:color="auto" w:fill="auto"/>
            <w:vAlign w:val="center"/>
          </w:tcPr>
          <w:p w14:paraId="73771D0C" w14:textId="77777777" w:rsidR="00667B16" w:rsidRDefault="006F1D6F">
            <w:pPr>
              <w:suppressAutoHyphens w:val="0"/>
              <w:jc w:val="center"/>
              <w:rPr>
                <w:color w:val="000000"/>
                <w:sz w:val="20"/>
                <w:vertAlign w:val="baseline"/>
                <w:lang w:eastAsia="pt-BR"/>
              </w:rPr>
            </w:pPr>
            <w:r>
              <w:rPr>
                <w:color w:val="000000"/>
                <w:sz w:val="20"/>
                <w:vertAlign w:val="baseline"/>
                <w:lang w:eastAsia="pt-BR"/>
              </w:rPr>
              <w:t>31,5702</w:t>
            </w:r>
          </w:p>
        </w:tc>
        <w:tc>
          <w:tcPr>
            <w:tcW w:w="0" w:type="auto"/>
            <w:shd w:val="clear" w:color="auto" w:fill="auto"/>
            <w:vAlign w:val="center"/>
          </w:tcPr>
          <w:p w14:paraId="3BA237D1"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22,9656</w:t>
            </w:r>
          </w:p>
        </w:tc>
        <w:tc>
          <w:tcPr>
            <w:tcW w:w="0" w:type="auto"/>
            <w:shd w:val="clear" w:color="auto" w:fill="auto"/>
            <w:vAlign w:val="center"/>
          </w:tcPr>
          <w:p w14:paraId="59441A7A" w14:textId="77777777" w:rsidR="00667B16" w:rsidRDefault="006F1D6F">
            <w:pPr>
              <w:suppressAutoHyphens w:val="0"/>
              <w:jc w:val="center"/>
              <w:rPr>
                <w:color w:val="000000"/>
                <w:sz w:val="20"/>
                <w:vertAlign w:val="baseline"/>
                <w:lang w:eastAsia="pt-BR"/>
              </w:rPr>
            </w:pPr>
            <w:r>
              <w:rPr>
                <w:color w:val="000000"/>
                <w:sz w:val="20"/>
                <w:vertAlign w:val="baseline"/>
                <w:lang w:eastAsia="pt-BR"/>
              </w:rPr>
              <w:t>22,9656</w:t>
            </w:r>
          </w:p>
        </w:tc>
        <w:tc>
          <w:tcPr>
            <w:tcW w:w="0" w:type="auto"/>
            <w:shd w:val="clear" w:color="auto" w:fill="auto"/>
            <w:vAlign w:val="center"/>
          </w:tcPr>
          <w:p w14:paraId="24B89416" w14:textId="77777777" w:rsidR="00667B16" w:rsidRDefault="006F1D6F">
            <w:pPr>
              <w:suppressAutoHyphens w:val="0"/>
              <w:jc w:val="center"/>
              <w:rPr>
                <w:color w:val="000000"/>
                <w:sz w:val="20"/>
                <w:vertAlign w:val="baseline"/>
                <w:lang w:eastAsia="pt-BR"/>
              </w:rPr>
            </w:pPr>
            <w:r>
              <w:rPr>
                <w:color w:val="000000"/>
                <w:sz w:val="20"/>
                <w:vertAlign w:val="baseline"/>
                <w:lang w:eastAsia="pt-BR"/>
              </w:rPr>
              <w:t>54,5358</w:t>
            </w:r>
          </w:p>
        </w:tc>
        <w:tc>
          <w:tcPr>
            <w:tcW w:w="0" w:type="auto"/>
            <w:shd w:val="clear" w:color="auto" w:fill="auto"/>
            <w:vAlign w:val="center"/>
          </w:tcPr>
          <w:p w14:paraId="5815DAB2" w14:textId="77777777" w:rsidR="00667B16" w:rsidRDefault="006F1D6F">
            <w:pPr>
              <w:suppressAutoHyphens w:val="0"/>
              <w:jc w:val="center"/>
              <w:rPr>
                <w:color w:val="000000"/>
                <w:sz w:val="20"/>
                <w:vertAlign w:val="baseline"/>
                <w:lang w:eastAsia="pt-BR"/>
              </w:rPr>
            </w:pPr>
            <w:r>
              <w:rPr>
                <w:color w:val="000000"/>
                <w:sz w:val="20"/>
                <w:vertAlign w:val="baseline"/>
                <w:lang w:eastAsia="pt-BR"/>
              </w:rPr>
              <w:t>54,5358</w:t>
            </w:r>
          </w:p>
        </w:tc>
      </w:tr>
      <w:tr w:rsidR="00667B16" w14:paraId="2D3D4ED9" w14:textId="77777777">
        <w:trPr>
          <w:trHeight w:val="315"/>
          <w:jc w:val="center"/>
        </w:trPr>
        <w:tc>
          <w:tcPr>
            <w:tcW w:w="0" w:type="auto"/>
            <w:gridSpan w:val="2"/>
            <w:shd w:val="clear" w:color="auto" w:fill="auto"/>
            <w:vAlign w:val="center"/>
          </w:tcPr>
          <w:p w14:paraId="4806D833" w14:textId="77777777" w:rsidR="00667B16" w:rsidRDefault="006F1D6F">
            <w:pPr>
              <w:suppressAutoHyphens w:val="0"/>
              <w:rPr>
                <w:b/>
                <w:bCs/>
                <w:color w:val="000000"/>
                <w:sz w:val="20"/>
                <w:vertAlign w:val="baseline"/>
                <w:lang w:eastAsia="pt-BR"/>
              </w:rPr>
            </w:pPr>
            <w:r>
              <w:rPr>
                <w:b/>
                <w:bCs/>
                <w:color w:val="000000"/>
                <w:sz w:val="20"/>
                <w:vertAlign w:val="baseline"/>
                <w:lang w:eastAsia="pt-BR"/>
              </w:rPr>
              <w:t>Valores Totais</w:t>
            </w:r>
          </w:p>
        </w:tc>
        <w:tc>
          <w:tcPr>
            <w:tcW w:w="0" w:type="auto"/>
            <w:gridSpan w:val="2"/>
            <w:shd w:val="clear" w:color="auto" w:fill="auto"/>
            <w:vAlign w:val="center"/>
          </w:tcPr>
          <w:p w14:paraId="49A0EBCD" w14:textId="77777777" w:rsidR="00667B16" w:rsidRDefault="006F1D6F">
            <w:pPr>
              <w:suppressAutoHyphens w:val="0"/>
              <w:jc w:val="center"/>
              <w:rPr>
                <w:b/>
                <w:bCs/>
                <w:color w:val="000000"/>
                <w:sz w:val="20"/>
                <w:vertAlign w:val="baseline"/>
                <w:lang w:val="en-US" w:eastAsia="pt-BR"/>
              </w:rPr>
            </w:pPr>
            <w:r>
              <w:rPr>
                <w:b/>
                <w:bCs/>
                <w:color w:val="000000"/>
                <w:sz w:val="20"/>
                <w:vertAlign w:val="baseline"/>
                <w:lang w:val="en-US" w:eastAsia="pt-BR"/>
              </w:rPr>
              <w:t>284,7676</w:t>
            </w:r>
          </w:p>
        </w:tc>
        <w:tc>
          <w:tcPr>
            <w:tcW w:w="0" w:type="auto"/>
            <w:gridSpan w:val="2"/>
            <w:shd w:val="clear" w:color="auto" w:fill="auto"/>
            <w:noWrap/>
            <w:vAlign w:val="bottom"/>
          </w:tcPr>
          <w:p w14:paraId="3D82F80E" w14:textId="77777777" w:rsidR="00667B16" w:rsidRDefault="006F1D6F">
            <w:pPr>
              <w:suppressAutoHyphens w:val="0"/>
              <w:jc w:val="center"/>
              <w:rPr>
                <w:b/>
                <w:bCs/>
                <w:color w:val="000000"/>
                <w:sz w:val="20"/>
                <w:vertAlign w:val="baseline"/>
                <w:lang w:val="en-US" w:eastAsia="pt-BR"/>
              </w:rPr>
            </w:pPr>
            <w:r>
              <w:rPr>
                <w:b/>
                <w:bCs/>
                <w:color w:val="000000"/>
                <w:sz w:val="20"/>
                <w:vertAlign w:val="baseline"/>
                <w:lang w:val="en-US" w:eastAsia="pt-BR"/>
              </w:rPr>
              <w:t>295,7692</w:t>
            </w:r>
          </w:p>
        </w:tc>
        <w:tc>
          <w:tcPr>
            <w:tcW w:w="0" w:type="auto"/>
            <w:gridSpan w:val="2"/>
            <w:shd w:val="clear" w:color="auto" w:fill="auto"/>
            <w:noWrap/>
            <w:vAlign w:val="bottom"/>
          </w:tcPr>
          <w:p w14:paraId="64731018" w14:textId="77777777" w:rsidR="00667B16" w:rsidRDefault="006F1D6F">
            <w:pPr>
              <w:suppressAutoHyphens w:val="0"/>
              <w:jc w:val="center"/>
              <w:rPr>
                <w:b/>
                <w:bCs/>
                <w:color w:val="000000"/>
                <w:sz w:val="20"/>
                <w:vertAlign w:val="baseline"/>
                <w:lang w:val="en-US" w:eastAsia="pt-BR"/>
              </w:rPr>
            </w:pPr>
            <w:r>
              <w:rPr>
                <w:b/>
                <w:bCs/>
                <w:color w:val="000000"/>
                <w:sz w:val="20"/>
                <w:vertAlign w:val="baseline"/>
                <w:lang w:val="en-US" w:eastAsia="pt-BR"/>
              </w:rPr>
              <w:t>580,5368</w:t>
            </w:r>
          </w:p>
        </w:tc>
      </w:tr>
    </w:tbl>
    <w:p w14:paraId="2406A46A" w14:textId="568C624D" w:rsidR="00667B16" w:rsidRDefault="006F1D6F">
      <w:pPr>
        <w:pStyle w:val="PargrafodaLista"/>
        <w:numPr>
          <w:ilvl w:val="1"/>
          <w:numId w:val="6"/>
        </w:numPr>
        <w:suppressAutoHyphens w:val="0"/>
        <w:autoSpaceDE w:val="0"/>
        <w:autoSpaceDN w:val="0"/>
        <w:adjustRightInd w:val="0"/>
        <w:spacing w:beforeLines="50" w:before="120"/>
        <w:jc w:val="both"/>
        <w:rPr>
          <w:rFonts w:ascii="Arial" w:hAnsi="Arial" w:cs="Arial"/>
          <w:szCs w:val="24"/>
          <w:vertAlign w:val="baseline"/>
        </w:rPr>
      </w:pPr>
      <w:r>
        <w:rPr>
          <w:rFonts w:ascii="Arial" w:hAnsi="Arial" w:cs="Arial"/>
          <w:szCs w:val="24"/>
          <w:vertAlign w:val="baseline"/>
        </w:rPr>
        <w:t xml:space="preserve">A Sessão Pública para abertura dos invólucros das Propostas Financeiras e da Documentação de Habilitação das Licitantes melhor classificadas por grupo de lotes/lotes ocorrerá igualmente no Escritório de Apoio Técnico de Irecê (2ª/EIR), na Rua São Francisco, s/n - Irecê, das 8h30min às 12h00 e das 14h00 às 18h00 (horário de Brasília), no dia </w:t>
      </w:r>
      <w:r w:rsidR="00BD4A35" w:rsidRPr="00BD4A35">
        <w:rPr>
          <w:rFonts w:ascii="Arial" w:hAnsi="Arial" w:cs="Arial"/>
          <w:szCs w:val="24"/>
          <w:vertAlign w:val="baseline"/>
        </w:rPr>
        <w:t>27</w:t>
      </w:r>
      <w:r w:rsidRPr="00BD4A35">
        <w:rPr>
          <w:rFonts w:ascii="Arial" w:hAnsi="Arial" w:cs="Arial"/>
          <w:szCs w:val="24"/>
          <w:vertAlign w:val="baseline"/>
        </w:rPr>
        <w:t>/</w:t>
      </w:r>
      <w:r w:rsidR="00BD4A35" w:rsidRPr="00BD4A35">
        <w:rPr>
          <w:rFonts w:ascii="Arial" w:hAnsi="Arial" w:cs="Arial"/>
          <w:szCs w:val="24"/>
          <w:vertAlign w:val="baseline"/>
        </w:rPr>
        <w:t>09</w:t>
      </w:r>
      <w:r w:rsidRPr="00BD4A35">
        <w:rPr>
          <w:rFonts w:ascii="Arial" w:hAnsi="Arial" w:cs="Arial"/>
          <w:szCs w:val="24"/>
          <w:vertAlign w:val="baseline"/>
        </w:rPr>
        <w:t>/2023.</w:t>
      </w:r>
    </w:p>
    <w:p w14:paraId="2DDE3839" w14:textId="77777777" w:rsidR="00667B16" w:rsidRDefault="006F1D6F">
      <w:pPr>
        <w:pStyle w:val="PargrafodaLista"/>
        <w:numPr>
          <w:ilvl w:val="1"/>
          <w:numId w:val="6"/>
        </w:numPr>
        <w:suppressAutoHyphens w:val="0"/>
        <w:autoSpaceDE w:val="0"/>
        <w:autoSpaceDN w:val="0"/>
        <w:adjustRightInd w:val="0"/>
        <w:spacing w:beforeLines="50" w:before="120" w:after="120"/>
        <w:jc w:val="both"/>
        <w:rPr>
          <w:rFonts w:ascii="Arial" w:hAnsi="Arial" w:cs="Arial"/>
          <w:szCs w:val="24"/>
          <w:vertAlign w:val="baseline"/>
        </w:rPr>
      </w:pPr>
      <w:bookmarkStart w:id="2" w:name="_Hlk96693162"/>
      <w:r>
        <w:rPr>
          <w:rFonts w:ascii="Arial" w:hAnsi="Arial" w:cs="Arial"/>
          <w:szCs w:val="24"/>
          <w:vertAlign w:val="baseline"/>
        </w:rPr>
        <w:t>O presente procedimento licitatório, do tipo “MAIOR OFERTA”, reger-se-á pelo Regulamento Interno de Licitações e Contratos da Codevasf pela Lei no 13.303/2016, que institui normas para licitações e contratos das empresas públicas e sociedades de economia mista no âmbito da União, Lei no 12.787, de 11/01/2013, que dispõe sobre a Política Nacional de Irrigação, Lei no 11.481, de 31 de maio de 2007, Lei no 6.088, de 16 de julho de 1974 e, subsidiariamente, pelas Leis no 8.987/1995 e 9.074/1995</w:t>
      </w:r>
      <w:bookmarkEnd w:id="2"/>
      <w:r>
        <w:rPr>
          <w:rFonts w:ascii="Arial" w:hAnsi="Arial" w:cs="Arial"/>
          <w:szCs w:val="24"/>
          <w:vertAlign w:val="baseline"/>
        </w:rPr>
        <w:t>.</w:t>
      </w:r>
    </w:p>
    <w:p w14:paraId="411FA1A6" w14:textId="77777777" w:rsidR="00667B16" w:rsidRDefault="006F1D6F">
      <w:pPr>
        <w:pStyle w:val="Ttulo1"/>
        <w:numPr>
          <w:ilvl w:val="0"/>
          <w:numId w:val="6"/>
        </w:numPr>
        <w:spacing w:before="240"/>
        <w:ind w:left="363" w:hanging="363"/>
        <w:rPr>
          <w:rFonts w:ascii="Arial" w:hAnsi="Arial" w:cs="Arial"/>
          <w:b/>
          <w:bCs/>
        </w:rPr>
      </w:pPr>
      <w:bookmarkStart w:id="3" w:name="_Toc141171879"/>
      <w:r>
        <w:rPr>
          <w:rFonts w:ascii="Arial" w:hAnsi="Arial" w:cs="Arial"/>
          <w:b/>
          <w:bCs/>
        </w:rPr>
        <w:t>FORMA DE REALIZAÇÃO, MODO DE DISPUTA, DIVULGAÇÃO DO VALOR ESTIMADO, REGIME DE EXECUÇÃO, CRITÉRIO DE JULGAMENTO E FASE RECURSAL</w:t>
      </w:r>
      <w:bookmarkEnd w:id="3"/>
    </w:p>
    <w:p w14:paraId="758926F5" w14:textId="77777777" w:rsidR="00667B16" w:rsidRDefault="006F1D6F">
      <w:pPr>
        <w:pStyle w:val="PargrafodaLista"/>
        <w:numPr>
          <w:ilvl w:val="0"/>
          <w:numId w:val="7"/>
        </w:numPr>
        <w:suppressAutoHyphens w:val="0"/>
        <w:spacing w:after="60"/>
        <w:ind w:left="1536" w:hanging="357"/>
        <w:rPr>
          <w:rFonts w:ascii="Arial" w:hAnsi="Arial" w:cs="Arial"/>
          <w:sz w:val="22"/>
          <w:szCs w:val="22"/>
          <w:vertAlign w:val="baseline"/>
          <w:lang w:eastAsia="pt-BR"/>
        </w:rPr>
      </w:pPr>
      <w:r>
        <w:rPr>
          <w:rFonts w:ascii="Arial" w:hAnsi="Arial" w:cs="Arial"/>
          <w:color w:val="000000"/>
          <w:sz w:val="22"/>
          <w:szCs w:val="22"/>
          <w:vertAlign w:val="baseline"/>
          <w:lang w:eastAsia="pt-BR"/>
        </w:rPr>
        <w:t xml:space="preserve">Forma de realização: </w:t>
      </w:r>
      <w:r>
        <w:rPr>
          <w:rFonts w:ascii="Arial" w:hAnsi="Arial" w:cs="Arial"/>
          <w:b/>
          <w:bCs/>
          <w:color w:val="000000"/>
          <w:sz w:val="22"/>
          <w:szCs w:val="22"/>
          <w:vertAlign w:val="baseline"/>
          <w:lang w:eastAsia="pt-BR"/>
        </w:rPr>
        <w:t>LICITAÇÃO PRESENCIAL</w:t>
      </w:r>
      <w:r>
        <w:rPr>
          <w:rFonts w:ascii="Arial" w:hAnsi="Arial" w:cs="Arial"/>
          <w:color w:val="000000"/>
          <w:sz w:val="22"/>
          <w:szCs w:val="22"/>
          <w:vertAlign w:val="baseline"/>
          <w:lang w:eastAsia="pt-BR"/>
        </w:rPr>
        <w:t>. </w:t>
      </w:r>
    </w:p>
    <w:p w14:paraId="29A8740D" w14:textId="77777777" w:rsidR="00667B16" w:rsidRDefault="006F1D6F">
      <w:pPr>
        <w:pStyle w:val="PargrafodaLista"/>
        <w:numPr>
          <w:ilvl w:val="0"/>
          <w:numId w:val="7"/>
        </w:numPr>
        <w:suppressAutoHyphens w:val="0"/>
        <w:spacing w:after="60"/>
        <w:ind w:left="1536" w:hanging="357"/>
        <w:rPr>
          <w:rFonts w:ascii="Arial" w:hAnsi="Arial" w:cs="Arial"/>
          <w:szCs w:val="24"/>
          <w:vertAlign w:val="baseline"/>
          <w:lang w:eastAsia="pt-BR"/>
        </w:rPr>
      </w:pPr>
      <w:r>
        <w:rPr>
          <w:rFonts w:ascii="Arial" w:hAnsi="Arial" w:cs="Arial"/>
          <w:color w:val="000000"/>
          <w:szCs w:val="24"/>
          <w:vertAlign w:val="baseline"/>
          <w:lang w:eastAsia="pt-BR"/>
        </w:rPr>
        <w:t xml:space="preserve">Modo de Disputa: </w:t>
      </w:r>
      <w:r>
        <w:rPr>
          <w:rFonts w:ascii="Arial" w:hAnsi="Arial" w:cs="Arial"/>
          <w:b/>
          <w:bCs/>
          <w:color w:val="000000"/>
          <w:szCs w:val="24"/>
          <w:vertAlign w:val="baseline"/>
          <w:lang w:eastAsia="pt-BR"/>
        </w:rPr>
        <w:t>FECHADO</w:t>
      </w:r>
      <w:r>
        <w:rPr>
          <w:rFonts w:ascii="Arial" w:hAnsi="Arial" w:cs="Arial"/>
          <w:color w:val="000000"/>
          <w:szCs w:val="24"/>
          <w:vertAlign w:val="baseline"/>
          <w:lang w:eastAsia="pt-BR"/>
        </w:rPr>
        <w:t>.</w:t>
      </w:r>
    </w:p>
    <w:p w14:paraId="3E78D1B1" w14:textId="77777777" w:rsidR="00667B16" w:rsidRDefault="006F1D6F">
      <w:pPr>
        <w:pStyle w:val="PargrafodaLista"/>
        <w:numPr>
          <w:ilvl w:val="0"/>
          <w:numId w:val="7"/>
        </w:numPr>
        <w:suppressAutoHyphens w:val="0"/>
        <w:spacing w:after="60"/>
        <w:ind w:left="1536" w:hanging="357"/>
        <w:rPr>
          <w:rFonts w:ascii="Arial" w:hAnsi="Arial" w:cs="Arial"/>
          <w:szCs w:val="24"/>
          <w:vertAlign w:val="baseline"/>
          <w:lang w:eastAsia="pt-BR"/>
        </w:rPr>
      </w:pPr>
      <w:r>
        <w:rPr>
          <w:rFonts w:ascii="Arial" w:hAnsi="Arial" w:cs="Arial"/>
          <w:color w:val="000000"/>
          <w:szCs w:val="24"/>
          <w:vertAlign w:val="baseline"/>
          <w:lang w:eastAsia="pt-BR"/>
        </w:rPr>
        <w:t xml:space="preserve">Divulgação do valor estimado: </w:t>
      </w:r>
      <w:r>
        <w:rPr>
          <w:rFonts w:ascii="Arial" w:hAnsi="Arial" w:cs="Arial"/>
          <w:b/>
          <w:bCs/>
          <w:color w:val="000000"/>
          <w:szCs w:val="24"/>
          <w:vertAlign w:val="baseline"/>
          <w:lang w:eastAsia="pt-BR"/>
        </w:rPr>
        <w:t>PÚBLICO</w:t>
      </w:r>
      <w:r>
        <w:rPr>
          <w:rFonts w:ascii="Arial" w:hAnsi="Arial" w:cs="Arial"/>
          <w:color w:val="000000"/>
          <w:szCs w:val="24"/>
          <w:vertAlign w:val="baseline"/>
          <w:lang w:eastAsia="pt-BR"/>
        </w:rPr>
        <w:t>.</w:t>
      </w:r>
    </w:p>
    <w:p w14:paraId="3C114B44" w14:textId="77777777" w:rsidR="00667B16" w:rsidRDefault="006F1D6F">
      <w:pPr>
        <w:pStyle w:val="PargrafodaLista"/>
        <w:numPr>
          <w:ilvl w:val="0"/>
          <w:numId w:val="7"/>
        </w:numPr>
        <w:suppressAutoHyphens w:val="0"/>
        <w:spacing w:after="60"/>
        <w:ind w:left="1536" w:hanging="357"/>
        <w:rPr>
          <w:rFonts w:ascii="Arial" w:hAnsi="Arial" w:cs="Arial"/>
          <w:szCs w:val="24"/>
          <w:vertAlign w:val="baseline"/>
          <w:lang w:eastAsia="pt-BR"/>
        </w:rPr>
      </w:pPr>
      <w:r>
        <w:rPr>
          <w:rFonts w:ascii="Arial" w:hAnsi="Arial" w:cs="Arial"/>
          <w:color w:val="000000"/>
          <w:szCs w:val="24"/>
          <w:vertAlign w:val="baseline"/>
          <w:lang w:eastAsia="pt-BR"/>
        </w:rPr>
        <w:t xml:space="preserve">Regime de Execução: </w:t>
      </w:r>
      <w:r>
        <w:rPr>
          <w:rFonts w:ascii="Arial" w:hAnsi="Arial" w:cs="Arial"/>
          <w:b/>
          <w:bCs/>
          <w:color w:val="000000"/>
          <w:szCs w:val="24"/>
          <w:vertAlign w:val="baseline"/>
          <w:lang w:eastAsia="pt-BR"/>
        </w:rPr>
        <w:t>PREÇO UNITÁRIO</w:t>
      </w:r>
      <w:r>
        <w:rPr>
          <w:rFonts w:ascii="Arial" w:hAnsi="Arial" w:cs="Arial"/>
          <w:color w:val="000000"/>
          <w:szCs w:val="24"/>
          <w:vertAlign w:val="baseline"/>
          <w:lang w:eastAsia="pt-BR"/>
        </w:rPr>
        <w:t>. </w:t>
      </w:r>
    </w:p>
    <w:p w14:paraId="7E8152FB" w14:textId="77777777" w:rsidR="00667B16" w:rsidRDefault="006F1D6F">
      <w:pPr>
        <w:pStyle w:val="PargrafodaLista"/>
        <w:numPr>
          <w:ilvl w:val="0"/>
          <w:numId w:val="7"/>
        </w:numPr>
        <w:suppressAutoHyphens w:val="0"/>
        <w:spacing w:after="60"/>
        <w:ind w:left="1536" w:hanging="357"/>
        <w:jc w:val="both"/>
        <w:rPr>
          <w:rFonts w:ascii="Arial" w:hAnsi="Arial" w:cs="Arial"/>
          <w:szCs w:val="24"/>
          <w:vertAlign w:val="baseline"/>
          <w:lang w:eastAsia="pt-BR"/>
        </w:rPr>
      </w:pPr>
      <w:r>
        <w:rPr>
          <w:rFonts w:ascii="Arial" w:hAnsi="Arial" w:cs="Arial"/>
          <w:color w:val="000000"/>
          <w:szCs w:val="24"/>
          <w:vertAlign w:val="baseline"/>
          <w:lang w:eastAsia="pt-BR"/>
        </w:rPr>
        <w:t xml:space="preserve">Critério de julgamento: </w:t>
      </w:r>
      <w:r>
        <w:rPr>
          <w:rFonts w:ascii="Arial" w:hAnsi="Arial" w:cs="Arial"/>
          <w:b/>
          <w:bCs/>
          <w:color w:val="000000"/>
          <w:szCs w:val="24"/>
          <w:vertAlign w:val="baseline"/>
          <w:lang w:eastAsia="pt-BR"/>
        </w:rPr>
        <w:t>MAIOR OFERTA</w:t>
      </w:r>
      <w:r>
        <w:rPr>
          <w:rFonts w:ascii="Arial" w:hAnsi="Arial" w:cs="Arial"/>
          <w:b/>
          <w:bCs/>
          <w:szCs w:val="24"/>
          <w:vertAlign w:val="baseline"/>
          <w:lang w:eastAsia="pt-BR"/>
        </w:rPr>
        <w:t xml:space="preserve"> </w:t>
      </w:r>
      <w:r>
        <w:rPr>
          <w:rFonts w:ascii="Arial" w:hAnsi="Arial" w:cs="Arial"/>
          <w:szCs w:val="24"/>
          <w:vertAlign w:val="baseline"/>
          <w:lang w:eastAsia="pt-BR"/>
        </w:rPr>
        <w:t>(nos termos do art. 54, Inciso VI da Lei n</w:t>
      </w:r>
      <w:r>
        <w:rPr>
          <w:rFonts w:ascii="Arial" w:hAnsi="Arial" w:cs="Arial"/>
          <w:szCs w:val="24"/>
          <w:lang w:eastAsia="pt-BR"/>
        </w:rPr>
        <w:t xml:space="preserve">o </w:t>
      </w:r>
      <w:r>
        <w:rPr>
          <w:rFonts w:ascii="Arial" w:hAnsi="Arial" w:cs="Arial"/>
          <w:szCs w:val="24"/>
          <w:vertAlign w:val="baseline"/>
          <w:lang w:eastAsia="pt-BR"/>
        </w:rPr>
        <w:t>13.303/16). </w:t>
      </w:r>
    </w:p>
    <w:p w14:paraId="42595AE0" w14:textId="77777777" w:rsidR="00667B16" w:rsidRDefault="006F1D6F">
      <w:pPr>
        <w:pStyle w:val="PargrafodaLista"/>
        <w:numPr>
          <w:ilvl w:val="0"/>
          <w:numId w:val="7"/>
        </w:numPr>
        <w:suppressAutoHyphens w:val="0"/>
        <w:spacing w:after="60"/>
        <w:ind w:left="1536" w:hanging="357"/>
        <w:jc w:val="both"/>
        <w:rPr>
          <w:rFonts w:ascii="Arial" w:hAnsi="Arial" w:cs="Arial"/>
          <w:szCs w:val="24"/>
          <w:vertAlign w:val="baseline"/>
          <w:lang w:eastAsia="pt-BR"/>
        </w:rPr>
      </w:pPr>
      <w:r>
        <w:rPr>
          <w:rFonts w:ascii="Arial" w:hAnsi="Arial" w:cs="Arial"/>
          <w:color w:val="000000"/>
          <w:szCs w:val="24"/>
          <w:vertAlign w:val="baseline"/>
          <w:lang w:eastAsia="pt-BR"/>
        </w:rPr>
        <w:t xml:space="preserve">Fase recursal: </w:t>
      </w:r>
      <w:r>
        <w:rPr>
          <w:rFonts w:ascii="Arial" w:hAnsi="Arial" w:cs="Arial"/>
          <w:b/>
          <w:bCs/>
          <w:color w:val="000000"/>
          <w:szCs w:val="24"/>
          <w:vertAlign w:val="baseline"/>
          <w:lang w:eastAsia="pt-BR"/>
        </w:rPr>
        <w:t>ÚNICA</w:t>
      </w:r>
      <w:r>
        <w:rPr>
          <w:rFonts w:ascii="Arial" w:hAnsi="Arial" w:cs="Arial"/>
          <w:color w:val="000000"/>
          <w:szCs w:val="24"/>
          <w:vertAlign w:val="baseline"/>
          <w:lang w:eastAsia="pt-BR"/>
        </w:rPr>
        <w:t>, após a habilitação do licitante, obedecendo a ordem de classificação das Propostas Financeiras, nos termos do art. 51, incisos VI a VIII da Lei n</w:t>
      </w:r>
      <w:r>
        <w:rPr>
          <w:rFonts w:ascii="Arial" w:hAnsi="Arial" w:cs="Arial"/>
          <w:color w:val="000000"/>
          <w:szCs w:val="24"/>
          <w:lang w:eastAsia="pt-BR"/>
        </w:rPr>
        <w:t xml:space="preserve">o </w:t>
      </w:r>
      <w:r>
        <w:rPr>
          <w:rFonts w:ascii="Arial" w:hAnsi="Arial" w:cs="Arial"/>
          <w:color w:val="000000"/>
          <w:szCs w:val="24"/>
          <w:vertAlign w:val="baseline"/>
          <w:lang w:eastAsia="pt-BR"/>
        </w:rPr>
        <w:t>13.303/2016.</w:t>
      </w:r>
    </w:p>
    <w:p w14:paraId="7900083B" w14:textId="77777777" w:rsidR="00667B16" w:rsidRDefault="006F1D6F">
      <w:pPr>
        <w:tabs>
          <w:tab w:val="left" w:pos="1134"/>
          <w:tab w:val="left" w:pos="2268"/>
        </w:tabs>
        <w:spacing w:beforeLines="100" w:before="240" w:afterLines="100" w:after="240"/>
        <w:ind w:firstLine="992"/>
        <w:jc w:val="both"/>
        <w:rPr>
          <w:rFonts w:ascii="Arial" w:hAnsi="Arial" w:cs="Arial"/>
          <w:iCs/>
          <w:sz w:val="22"/>
          <w:szCs w:val="24"/>
          <w:vertAlign w:val="baseline"/>
        </w:rPr>
      </w:pPr>
      <w:r>
        <w:rPr>
          <w:rFonts w:ascii="Arial" w:hAnsi="Arial" w:cs="Arial"/>
          <w:iCs/>
          <w:szCs w:val="24"/>
          <w:vertAlign w:val="baseline"/>
        </w:rPr>
        <w:t>O detalhamento das informações deste Edital consta do Termo de Referência (Anexo I), que é parte integrante e indissociável do mesmo, e que prevalecerá sobre os demais anexos em caso de eventuais conflitos.</w:t>
      </w:r>
    </w:p>
    <w:p w14:paraId="1148BCDE" w14:textId="77777777" w:rsidR="00667B16" w:rsidRDefault="006F1D6F">
      <w:pPr>
        <w:pStyle w:val="Ttulo1"/>
        <w:numPr>
          <w:ilvl w:val="0"/>
          <w:numId w:val="6"/>
        </w:numPr>
        <w:spacing w:before="240"/>
        <w:ind w:left="357" w:hanging="357"/>
        <w:rPr>
          <w:rFonts w:ascii="Arial" w:hAnsi="Arial" w:cs="Arial"/>
          <w:b/>
          <w:bCs/>
        </w:rPr>
      </w:pPr>
      <w:bookmarkStart w:id="4" w:name="_Toc141171880"/>
      <w:r>
        <w:rPr>
          <w:rFonts w:ascii="Arial" w:hAnsi="Arial" w:cs="Arial"/>
          <w:b/>
          <w:bCs/>
        </w:rPr>
        <w:t>DESCRIÇÃO GERAL</w:t>
      </w:r>
      <w:bookmarkEnd w:id="4"/>
    </w:p>
    <w:p w14:paraId="2E8246D3" w14:textId="77777777" w:rsidR="00667B16" w:rsidRDefault="006F1D6F">
      <w:pPr>
        <w:pStyle w:val="Ttulo1"/>
        <w:numPr>
          <w:ilvl w:val="1"/>
          <w:numId w:val="6"/>
        </w:numPr>
        <w:spacing w:before="240"/>
        <w:rPr>
          <w:rFonts w:ascii="Arial" w:hAnsi="Arial" w:cs="Arial"/>
          <w:b/>
          <w:bCs/>
        </w:rPr>
      </w:pPr>
      <w:bookmarkStart w:id="5" w:name="_Toc141171881"/>
      <w:r>
        <w:rPr>
          <w:rFonts w:ascii="Arial" w:hAnsi="Arial" w:cs="Arial"/>
          <w:b/>
          <w:bCs/>
        </w:rPr>
        <w:t>Finalidade</w:t>
      </w:r>
      <w:bookmarkEnd w:id="5"/>
    </w:p>
    <w:p w14:paraId="56E3CCA4" w14:textId="77777777" w:rsidR="00667B16" w:rsidRDefault="006F1D6F">
      <w:pPr>
        <w:spacing w:afterLines="50" w:after="120"/>
        <w:ind w:left="993"/>
        <w:jc w:val="both"/>
        <w:rPr>
          <w:rFonts w:ascii="Arial" w:hAnsi="Arial" w:cs="Arial"/>
          <w:iCs/>
          <w:szCs w:val="24"/>
          <w:vertAlign w:val="baseline"/>
        </w:rPr>
      </w:pPr>
      <w:r>
        <w:rPr>
          <w:rFonts w:ascii="Arial" w:hAnsi="Arial" w:cs="Arial"/>
          <w:iCs/>
          <w:szCs w:val="24"/>
          <w:vertAlign w:val="baseline"/>
        </w:rPr>
        <w:t xml:space="preserve">A finalidade da celebração do Contrato de </w:t>
      </w:r>
      <w:r>
        <w:rPr>
          <w:rFonts w:ascii="Arial" w:hAnsi="Arial" w:cs="Arial"/>
          <w:bCs/>
          <w:iCs/>
          <w:szCs w:val="24"/>
          <w:vertAlign w:val="baseline"/>
        </w:rPr>
        <w:t xml:space="preserve">CDRU </w:t>
      </w:r>
      <w:r>
        <w:rPr>
          <w:rFonts w:ascii="Arial" w:hAnsi="Arial" w:cs="Arial"/>
          <w:iCs/>
          <w:szCs w:val="24"/>
          <w:vertAlign w:val="baseline"/>
        </w:rPr>
        <w:t xml:space="preserve">para os grupos de lotes/lotes remanescentes da Etapa 1 do Projeto Público de Irrigação Baixio de Irecê é criar condições que possibilitem o uso produtivo das áreas que compõem as Áreas Irrigáveis e de Áreas Não Irrigáveis, mediante empreendimentos agrícolas, e/ou </w:t>
      </w:r>
      <w:r>
        <w:rPr>
          <w:rFonts w:ascii="Arial" w:hAnsi="Arial" w:cs="Arial"/>
          <w:iCs/>
          <w:szCs w:val="24"/>
          <w:vertAlign w:val="baseline"/>
        </w:rPr>
        <w:lastRenderedPageBreak/>
        <w:t>agropecuários, promovendo-se a função social da terra e o desenvolvimento econômico da região.</w:t>
      </w:r>
    </w:p>
    <w:p w14:paraId="7C2E8E0F" w14:textId="77777777" w:rsidR="00667B16" w:rsidRDefault="006F1D6F" w:rsidP="00BD4A35">
      <w:pPr>
        <w:spacing w:afterLines="50" w:after="120"/>
        <w:ind w:left="1021"/>
        <w:jc w:val="both"/>
        <w:rPr>
          <w:rFonts w:ascii="Arial" w:hAnsi="Arial" w:cs="Arial"/>
          <w:iCs/>
          <w:szCs w:val="24"/>
          <w:vertAlign w:val="baseline"/>
        </w:rPr>
      </w:pPr>
      <w:r>
        <w:rPr>
          <w:rFonts w:ascii="Arial" w:hAnsi="Arial" w:cs="Arial"/>
          <w:iCs/>
          <w:szCs w:val="24"/>
          <w:vertAlign w:val="baseline"/>
        </w:rPr>
        <w:t>Para fins de interpretação do presente Edital, as definições utilizadas serão as mesmas constantes do item 2 do Termo de Referência (Anexo I), parte integrante deste Edital.</w:t>
      </w:r>
    </w:p>
    <w:p w14:paraId="4170B4EE" w14:textId="77777777" w:rsidR="00667B16" w:rsidRDefault="006F1D6F" w:rsidP="00BD4A35">
      <w:pPr>
        <w:pStyle w:val="Ttulo1"/>
        <w:keepNext w:val="0"/>
        <w:numPr>
          <w:ilvl w:val="1"/>
          <w:numId w:val="6"/>
        </w:numPr>
        <w:spacing w:before="240" w:after="50"/>
        <w:rPr>
          <w:rFonts w:ascii="Arial" w:hAnsi="Arial" w:cs="Arial"/>
        </w:rPr>
      </w:pPr>
      <w:r>
        <w:rPr>
          <w:rFonts w:ascii="Arial" w:hAnsi="Arial" w:cs="Arial"/>
          <w:b/>
          <w:bCs/>
        </w:rPr>
        <w:tab/>
      </w:r>
      <w:bookmarkStart w:id="6" w:name="_Toc141171882"/>
      <w:r>
        <w:rPr>
          <w:rFonts w:ascii="Arial" w:hAnsi="Arial" w:cs="Arial"/>
          <w:b/>
          <w:bCs/>
        </w:rPr>
        <w:t>Localização</w:t>
      </w:r>
      <w:bookmarkEnd w:id="6"/>
    </w:p>
    <w:p w14:paraId="1BD9F544" w14:textId="77777777" w:rsidR="00667B16" w:rsidRDefault="006F1D6F" w:rsidP="00BD4A35">
      <w:pPr>
        <w:spacing w:afterLines="50" w:after="120"/>
        <w:ind w:left="993"/>
        <w:jc w:val="both"/>
        <w:rPr>
          <w:rFonts w:ascii="Arial" w:hAnsi="Arial" w:cs="Arial"/>
          <w:iCs/>
          <w:szCs w:val="24"/>
          <w:vertAlign w:val="baseline"/>
        </w:rPr>
      </w:pPr>
      <w:r>
        <w:rPr>
          <w:rFonts w:ascii="Arial" w:hAnsi="Arial" w:cs="Arial"/>
          <w:iCs/>
          <w:noProof/>
          <w:szCs w:val="24"/>
          <w:vertAlign w:val="baseline"/>
          <w:lang w:eastAsia="pt-BR"/>
        </w:rPr>
        <w:lastRenderedPageBreak/>
        <w:drawing>
          <wp:anchor distT="0" distB="0" distL="114300" distR="114300" simplePos="0" relativeHeight="251651584" behindDoc="0" locked="0" layoutInCell="1" allowOverlap="1" wp14:anchorId="326546DE" wp14:editId="725C7C9A">
            <wp:simplePos x="0" y="0"/>
            <wp:positionH relativeFrom="page">
              <wp:posOffset>1477010</wp:posOffset>
            </wp:positionH>
            <wp:positionV relativeFrom="paragraph">
              <wp:posOffset>1145540</wp:posOffset>
            </wp:positionV>
            <wp:extent cx="4687570" cy="6697980"/>
            <wp:effectExtent l="6350" t="6350" r="11430" b="20320"/>
            <wp:wrapTopAndBottom/>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m 38"/>
                    <pic:cNvPicPr>
                      <a:picLocks noChangeAspect="1"/>
                    </pic:cNvPicPr>
                  </pic:nvPicPr>
                  <pic:blipFill>
                    <a:blip r:embed="rId15" cstate="print">
                      <a:extLst>
                        <a:ext uri="{28A0092B-C50C-407E-A947-70E740481C1C}">
                          <a14:useLocalDpi xmlns:a14="http://schemas.microsoft.com/office/drawing/2010/main" val="0"/>
                        </a:ext>
                      </a:extLst>
                    </a:blip>
                    <a:srcRect l="1849" t="11710" r="68830" b="20460"/>
                    <a:stretch>
                      <a:fillRect/>
                    </a:stretch>
                  </pic:blipFill>
                  <pic:spPr>
                    <a:xfrm>
                      <a:off x="0" y="0"/>
                      <a:ext cx="4687570" cy="6697980"/>
                    </a:xfrm>
                    <a:prstGeom prst="rect">
                      <a:avLst/>
                    </a:prstGeom>
                    <a:ln>
                      <a:noFill/>
                    </a:ln>
                    <a:effectLst/>
                    <a:scene3d>
                      <a:camera prst="orthographicFront"/>
                      <a:lightRig rig="threePt" dir="t"/>
                    </a:scene3d>
                    <a:sp3d contourW="12700"/>
                  </pic:spPr>
                </pic:pic>
              </a:graphicData>
            </a:graphic>
          </wp:anchor>
        </w:drawing>
      </w:r>
      <w:r>
        <w:rPr>
          <w:rFonts w:ascii="Arial" w:hAnsi="Arial" w:cs="Arial"/>
          <w:iCs/>
          <w:szCs w:val="24"/>
          <w:vertAlign w:val="baseline"/>
        </w:rPr>
        <w:t>O Projeto Baixio de Irecê (“PBI”) localiza-se à margem direita do Rio São Francisco, ao norte da região do Médio São Francisco, nos municípios de Xique-Xique/BA e Itaguaçú da Bahia/BA, região central do Estado da Bahia. A capital mais próxima do Projeto Baixio de Irecê é Salvador, distante 500 km. A área da Concessão da Etapa 1 do Projeto Baixio de Irecê compreende as Áreas Irrigáveis, Áreas Não Irrigáveis, conforme figura demonstrada a seguir:</w:t>
      </w:r>
    </w:p>
    <w:p w14:paraId="13A2ED46" w14:textId="77777777" w:rsidR="00667B16" w:rsidRDefault="00667B16">
      <w:pPr>
        <w:jc w:val="both"/>
        <w:rPr>
          <w:rFonts w:ascii="Arial" w:hAnsi="Arial" w:cs="Arial"/>
          <w:iCs/>
          <w:sz w:val="22"/>
          <w:szCs w:val="24"/>
          <w:vertAlign w:val="baseline"/>
        </w:rPr>
      </w:pPr>
    </w:p>
    <w:p w14:paraId="6C75596A" w14:textId="77777777" w:rsidR="00667B16" w:rsidRDefault="006F1D6F">
      <w:pPr>
        <w:pStyle w:val="PargrafodaLista"/>
        <w:tabs>
          <w:tab w:val="left" w:pos="1134"/>
          <w:tab w:val="left" w:pos="2268"/>
        </w:tabs>
        <w:ind w:left="0"/>
        <w:jc w:val="both"/>
        <w:rPr>
          <w:rFonts w:ascii="Arial" w:hAnsi="Arial" w:cs="Arial"/>
          <w:iCs/>
          <w:sz w:val="22"/>
          <w:szCs w:val="24"/>
          <w:vertAlign w:val="baseline"/>
        </w:rPr>
      </w:pPr>
      <w:r>
        <w:rPr>
          <w:rFonts w:ascii="Arial" w:hAnsi="Arial" w:cs="Arial"/>
          <w:iCs/>
          <w:sz w:val="22"/>
          <w:szCs w:val="24"/>
          <w:vertAlign w:val="baseline"/>
        </w:rPr>
        <w:lastRenderedPageBreak/>
        <w:t>Demais informações constam dos itens 3 e 5 do Termo de Referência, Anexo I deste Edital.</w:t>
      </w:r>
    </w:p>
    <w:p w14:paraId="6CF4202E" w14:textId="77777777" w:rsidR="00667B16" w:rsidRDefault="006F1D6F">
      <w:pPr>
        <w:pStyle w:val="Ttulo1"/>
        <w:numPr>
          <w:ilvl w:val="1"/>
          <w:numId w:val="6"/>
        </w:numPr>
        <w:rPr>
          <w:rFonts w:ascii="Arial" w:hAnsi="Arial" w:cs="Arial"/>
          <w:b/>
          <w:bCs/>
        </w:rPr>
      </w:pPr>
      <w:bookmarkStart w:id="7" w:name="_Toc141171883"/>
      <w:r>
        <w:rPr>
          <w:rFonts w:ascii="Arial" w:hAnsi="Arial" w:cs="Arial"/>
          <w:b/>
          <w:bCs/>
        </w:rPr>
        <w:t>Documentos da licitação</w:t>
      </w:r>
      <w:bookmarkEnd w:id="7"/>
    </w:p>
    <w:p w14:paraId="6C837B78" w14:textId="77777777" w:rsidR="00667B16" w:rsidRDefault="006F1D6F">
      <w:pPr>
        <w:pStyle w:val="PargrafodaLista"/>
        <w:numPr>
          <w:ilvl w:val="2"/>
          <w:numId w:val="6"/>
        </w:numPr>
        <w:spacing w:before="240" w:after="120"/>
        <w:ind w:right="-6"/>
        <w:jc w:val="both"/>
        <w:rPr>
          <w:rFonts w:ascii="Arial" w:hAnsi="Arial" w:cs="Arial"/>
          <w:szCs w:val="24"/>
          <w:vertAlign w:val="baseline"/>
        </w:rPr>
      </w:pPr>
      <w:r>
        <w:rPr>
          <w:rFonts w:ascii="Arial" w:hAnsi="Arial" w:cs="Arial"/>
          <w:szCs w:val="24"/>
          <w:vertAlign w:val="baseline"/>
        </w:rPr>
        <w:t xml:space="preserve">O Edital e seus elementos constitutivos encontram-se disponíveis no site </w:t>
      </w:r>
      <w:hyperlink r:id="rId16" w:history="1">
        <w:r>
          <w:rPr>
            <w:rStyle w:val="Hyperlink"/>
            <w:rFonts w:ascii="Arial" w:hAnsi="Arial" w:cs="Arial"/>
            <w:szCs w:val="24"/>
            <w:vertAlign w:val="baseline"/>
          </w:rPr>
          <w:t>www.codevasf.gov.br</w:t>
        </w:r>
      </w:hyperlink>
      <w:bookmarkStart w:id="8" w:name="_Hlk98313374"/>
      <w:r>
        <w:rPr>
          <w:rFonts w:ascii="Arial" w:hAnsi="Arial" w:cs="Arial"/>
          <w:szCs w:val="24"/>
          <w:vertAlign w:val="baseline"/>
        </w:rPr>
        <w:t xml:space="preserve">, na aba de licitações para a 2ª Superintendência Regional, ou acessando por meio do </w:t>
      </w:r>
      <w:r w:rsidRPr="00BD4A35">
        <w:rPr>
          <w:rFonts w:ascii="Arial" w:hAnsi="Arial" w:cs="Arial"/>
          <w:szCs w:val="24"/>
          <w:vertAlign w:val="baseline"/>
        </w:rPr>
        <w:t xml:space="preserve">link </w:t>
      </w:r>
      <w:r w:rsidRPr="00BD4A35">
        <w:rPr>
          <w:rFonts w:ascii="Arial" w:hAnsi="Arial" w:cs="Arial"/>
          <w:szCs w:val="24"/>
          <w:u w:val="single"/>
          <w:vertAlign w:val="baseline"/>
        </w:rPr>
        <w:t>https://licitacao.codevasf.gov.br/licitacoes/2a-superintendencia-regional-bom-jesus-da-lapa-ba/licitacoes-lei-13-303-2016/editais-publicados-em-2023/</w:t>
      </w:r>
      <w:r w:rsidRPr="00BD4A35">
        <w:rPr>
          <w:rFonts w:ascii="Arial" w:hAnsi="Arial" w:cs="Arial"/>
          <w:szCs w:val="24"/>
          <w:vertAlign w:val="baseline"/>
        </w:rPr>
        <w:t>.</w:t>
      </w:r>
      <w:bookmarkEnd w:id="8"/>
      <w:r w:rsidRPr="00BD4A35">
        <w:rPr>
          <w:rFonts w:ascii="Arial" w:hAnsi="Arial" w:cs="Arial"/>
          <w:szCs w:val="24"/>
          <w:vertAlign w:val="baseline"/>
        </w:rPr>
        <w:t>Caso</w:t>
      </w:r>
      <w:r>
        <w:rPr>
          <w:rFonts w:ascii="Arial" w:hAnsi="Arial" w:cs="Arial"/>
          <w:szCs w:val="24"/>
          <w:vertAlign w:val="baseline"/>
        </w:rPr>
        <w:t xml:space="preserve"> as licitantes não consigam fazer o </w:t>
      </w:r>
      <w:r>
        <w:rPr>
          <w:rFonts w:ascii="Arial" w:hAnsi="Arial" w:cs="Arial"/>
          <w:i/>
          <w:szCs w:val="24"/>
          <w:vertAlign w:val="baseline"/>
        </w:rPr>
        <w:t>download</w:t>
      </w:r>
      <w:r>
        <w:rPr>
          <w:rFonts w:ascii="Arial" w:hAnsi="Arial" w:cs="Arial"/>
          <w:szCs w:val="24"/>
          <w:vertAlign w:val="baseline"/>
        </w:rPr>
        <w:t xml:space="preserve"> pelo site, o Edital e seus Anexos, gravados em CD-ROM, encontram-se à disposição dos interessados nas instalações da 2ª SR, em Bom Jesus da Lapa/BA, e no escritório de apoio técnico de Irecê (2ªSR/EIR), na Rua São Francisco, s/n - Irecê, Tel.: (74) 3641-3282 ou (77) 3481-8010 / 8012.</w:t>
      </w:r>
    </w:p>
    <w:p w14:paraId="0B24A70E" w14:textId="77777777" w:rsidR="00667B16" w:rsidRDefault="006F1D6F">
      <w:pPr>
        <w:pStyle w:val="Corpodetexto"/>
        <w:numPr>
          <w:ilvl w:val="2"/>
          <w:numId w:val="6"/>
        </w:numPr>
        <w:tabs>
          <w:tab w:val="clear" w:pos="0"/>
          <w:tab w:val="clear" w:pos="2694"/>
        </w:tabs>
        <w:spacing w:before="240"/>
        <w:ind w:right="-6"/>
        <w:rPr>
          <w:rFonts w:ascii="Arial" w:hAnsi="Arial" w:cs="Arial"/>
          <w:szCs w:val="24"/>
        </w:rPr>
      </w:pPr>
      <w:r>
        <w:rPr>
          <w:rFonts w:ascii="Arial" w:hAnsi="Arial" w:cs="Arial"/>
          <w:szCs w:val="24"/>
        </w:rPr>
        <w:t>A Guia de Retirada de Edital (Anexo IV)</w:t>
      </w:r>
      <w:r>
        <w:rPr>
          <w:rFonts w:ascii="Arial" w:hAnsi="Arial" w:cs="Arial"/>
          <w:b/>
          <w:szCs w:val="24"/>
        </w:rPr>
        <w:t xml:space="preserve"> deverá</w:t>
      </w:r>
      <w:r>
        <w:rPr>
          <w:rFonts w:ascii="Arial" w:hAnsi="Arial" w:cs="Arial"/>
          <w:szCs w:val="24"/>
        </w:rPr>
        <w:t xml:space="preserve"> ser remetida via </w:t>
      </w:r>
      <w:r>
        <w:rPr>
          <w:rFonts w:ascii="Arial" w:hAnsi="Arial" w:cs="Arial"/>
          <w:i/>
          <w:szCs w:val="24"/>
        </w:rPr>
        <w:t>e-mail</w:t>
      </w:r>
      <w:r>
        <w:rPr>
          <w:rFonts w:ascii="Arial" w:hAnsi="Arial" w:cs="Arial"/>
          <w:szCs w:val="24"/>
        </w:rPr>
        <w:t>: 2a.sl</w:t>
      </w:r>
      <w:hyperlink r:id="rId17" w:history="1">
        <w:r>
          <w:rPr>
            <w:rStyle w:val="Hyperlink"/>
            <w:rFonts w:ascii="Arial" w:hAnsi="Arial" w:cs="Arial"/>
            <w:color w:val="auto"/>
            <w:szCs w:val="24"/>
            <w:u w:val="none"/>
          </w:rPr>
          <w:t>@codevasf.gov.br</w:t>
        </w:r>
      </w:hyperlink>
      <w:r>
        <w:rPr>
          <w:rFonts w:ascii="Arial" w:hAnsi="Arial" w:cs="Arial"/>
          <w:szCs w:val="24"/>
        </w:rPr>
        <w:t>. Os interessados ficam desde já notificados da necessidade de acessarem o site da Codevasf para ciência das eventuais alterações e esclarecimentos.</w:t>
      </w:r>
    </w:p>
    <w:p w14:paraId="18296C53" w14:textId="77777777" w:rsidR="00667B16" w:rsidRDefault="006F1D6F">
      <w:pPr>
        <w:pStyle w:val="Ttulo1"/>
        <w:numPr>
          <w:ilvl w:val="1"/>
          <w:numId w:val="6"/>
        </w:numPr>
        <w:rPr>
          <w:rFonts w:ascii="Arial" w:hAnsi="Arial" w:cs="Arial"/>
          <w:b/>
          <w:bCs/>
        </w:rPr>
      </w:pPr>
      <w:bookmarkStart w:id="9" w:name="_Toc141171884"/>
      <w:r>
        <w:rPr>
          <w:rFonts w:ascii="Arial" w:hAnsi="Arial" w:cs="Arial"/>
          <w:b/>
          <w:bCs/>
        </w:rPr>
        <w:t>Valor Mínimo de Concessão da CDRU</w:t>
      </w:r>
      <w:bookmarkEnd w:id="9"/>
    </w:p>
    <w:p w14:paraId="082D7463" w14:textId="77777777" w:rsidR="00667B16" w:rsidRDefault="006F1D6F">
      <w:pPr>
        <w:pStyle w:val="PargrafodaLista"/>
        <w:tabs>
          <w:tab w:val="left" w:pos="1134"/>
          <w:tab w:val="left" w:pos="2268"/>
        </w:tabs>
        <w:spacing w:beforeLines="50" w:before="120" w:afterLines="100" w:after="240"/>
        <w:ind w:left="720"/>
        <w:jc w:val="both"/>
        <w:rPr>
          <w:rFonts w:ascii="Arial" w:hAnsi="Arial" w:cs="Arial"/>
          <w:szCs w:val="24"/>
          <w:vertAlign w:val="baseline"/>
        </w:rPr>
      </w:pPr>
      <w:r>
        <w:rPr>
          <w:rFonts w:ascii="Arial" w:hAnsi="Arial" w:cs="Arial"/>
          <w:szCs w:val="24"/>
          <w:vertAlign w:val="baseline"/>
        </w:rPr>
        <w:t xml:space="preserve">O valor mínimo da Concessão CDRU a ser considerado para a elaboração da Proposta Financeira, referente a cada grupo de lotes/lotes, tendo como data-base </w:t>
      </w:r>
      <w:r w:rsidRPr="00BD4A35">
        <w:rPr>
          <w:rFonts w:ascii="Arial" w:hAnsi="Arial" w:cs="Arial"/>
          <w:szCs w:val="24"/>
          <w:vertAlign w:val="baseline"/>
        </w:rPr>
        <w:t>maio/2022,</w:t>
      </w:r>
      <w:r>
        <w:rPr>
          <w:rFonts w:ascii="Arial" w:hAnsi="Arial" w:cs="Arial"/>
          <w:szCs w:val="24"/>
          <w:vertAlign w:val="baseline"/>
        </w:rPr>
        <w:t xml:space="preserve"> consta do Quadro no anexo II do Termo de Referência, anexo I deste Edital. </w:t>
      </w:r>
    </w:p>
    <w:p w14:paraId="52D6B156" w14:textId="77777777" w:rsidR="00667B16" w:rsidRDefault="006F1D6F">
      <w:pPr>
        <w:pStyle w:val="Ttulo1"/>
        <w:numPr>
          <w:ilvl w:val="1"/>
          <w:numId w:val="6"/>
        </w:numPr>
        <w:rPr>
          <w:rFonts w:ascii="Arial" w:hAnsi="Arial" w:cs="Arial"/>
          <w:b/>
          <w:bCs/>
        </w:rPr>
      </w:pPr>
      <w:bookmarkStart w:id="10" w:name="_Toc141171885"/>
      <w:r>
        <w:rPr>
          <w:rFonts w:ascii="Arial" w:hAnsi="Arial" w:cs="Arial"/>
          <w:b/>
          <w:bCs/>
        </w:rPr>
        <w:t>Prazo da Concessão CDRU</w:t>
      </w:r>
      <w:bookmarkEnd w:id="10"/>
    </w:p>
    <w:p w14:paraId="115E1300" w14:textId="77777777" w:rsidR="00667B16" w:rsidRDefault="006F1D6F">
      <w:pPr>
        <w:tabs>
          <w:tab w:val="left" w:pos="1134"/>
          <w:tab w:val="left" w:pos="2268"/>
        </w:tabs>
        <w:spacing w:afterLines="50" w:after="120"/>
        <w:ind w:left="709"/>
        <w:jc w:val="both"/>
        <w:rPr>
          <w:rFonts w:ascii="Arial" w:hAnsi="Arial" w:cs="Arial"/>
          <w:szCs w:val="24"/>
          <w:vertAlign w:val="baseline"/>
        </w:rPr>
      </w:pPr>
      <w:r>
        <w:rPr>
          <w:rFonts w:ascii="Arial" w:hAnsi="Arial" w:cs="Arial"/>
          <w:szCs w:val="24"/>
          <w:vertAlign w:val="baseline"/>
        </w:rPr>
        <w:t xml:space="preserve">O prazo do contrato de concessão terá vigência a partir de sua assinatura, sendo o prazo de Concessão de Direito Real de Uso por 35 (trinta e cinco) anos, contados a partir da assinatura do contrato de CDRU por parte da Codevasf, com eficácia após a publicação do seu extrato no Diário Oficial da União, tendo início e vencimento em dia de expediente, devendo-se excluir o primeiro e incluir o último, podendo ser prorrogado por igual período, dependendo da vontade das partes. </w:t>
      </w:r>
    </w:p>
    <w:p w14:paraId="610BA9E9" w14:textId="77777777" w:rsidR="00667B16" w:rsidRDefault="006F1D6F">
      <w:pPr>
        <w:pStyle w:val="PargrafodaLista"/>
        <w:numPr>
          <w:ilvl w:val="0"/>
          <w:numId w:val="8"/>
        </w:numPr>
        <w:tabs>
          <w:tab w:val="left" w:pos="1134"/>
          <w:tab w:val="left" w:pos="2268"/>
        </w:tabs>
        <w:spacing w:afterLines="50" w:after="120"/>
        <w:ind w:left="1134"/>
        <w:jc w:val="both"/>
        <w:rPr>
          <w:rFonts w:ascii="Arial" w:hAnsi="Arial" w:cs="Arial"/>
          <w:szCs w:val="24"/>
          <w:vertAlign w:val="baseline"/>
        </w:rPr>
      </w:pPr>
      <w:r>
        <w:rPr>
          <w:rFonts w:ascii="Arial" w:hAnsi="Arial" w:cs="Arial"/>
          <w:szCs w:val="24"/>
          <w:vertAlign w:val="baseline"/>
        </w:rPr>
        <w:t xml:space="preserve">O vencedor da licitação compromete-se ainda a ocupar a área concedida nos termos das </w:t>
      </w:r>
      <w:r>
        <w:rPr>
          <w:rFonts w:ascii="Arial" w:hAnsi="Arial" w:cs="Arial"/>
          <w:i/>
          <w:iCs/>
          <w:szCs w:val="24"/>
          <w:vertAlign w:val="baseline"/>
        </w:rPr>
        <w:t>Diretrizes Gerais</w:t>
      </w:r>
      <w:r>
        <w:rPr>
          <w:rFonts w:ascii="Arial" w:hAnsi="Arial" w:cs="Arial"/>
          <w:szCs w:val="24"/>
          <w:vertAlign w:val="baseline"/>
        </w:rPr>
        <w:t>, anexo I do Termo de Referência, anexo I deste Edital.</w:t>
      </w:r>
    </w:p>
    <w:p w14:paraId="1782315B" w14:textId="77777777" w:rsidR="00667B16" w:rsidRDefault="006F1D6F">
      <w:pPr>
        <w:pStyle w:val="PargrafodaLista"/>
        <w:numPr>
          <w:ilvl w:val="0"/>
          <w:numId w:val="8"/>
        </w:numPr>
        <w:tabs>
          <w:tab w:val="left" w:pos="1134"/>
          <w:tab w:val="left" w:pos="2268"/>
        </w:tabs>
        <w:spacing w:afterLines="100" w:after="240"/>
        <w:ind w:left="1134"/>
        <w:jc w:val="both"/>
        <w:rPr>
          <w:rFonts w:ascii="Arial" w:hAnsi="Arial" w:cs="Arial"/>
          <w:szCs w:val="24"/>
          <w:vertAlign w:val="baseline"/>
        </w:rPr>
      </w:pPr>
      <w:r>
        <w:rPr>
          <w:rFonts w:ascii="Arial" w:hAnsi="Arial" w:cs="Arial"/>
          <w:szCs w:val="24"/>
          <w:vertAlign w:val="baseline"/>
        </w:rPr>
        <w:t>Vencido o prazo da concessão, esta poderá ser prorrogada ou emancipada nos termos da regulamentação da Lei nº 12.787/13, que dispõe sobre a Política Nacional de Irrigação.</w:t>
      </w:r>
    </w:p>
    <w:p w14:paraId="78AC1E23" w14:textId="77777777" w:rsidR="00667B16" w:rsidRDefault="006F1D6F">
      <w:pPr>
        <w:pStyle w:val="Ttulo1"/>
        <w:numPr>
          <w:ilvl w:val="0"/>
          <w:numId w:val="6"/>
        </w:numPr>
        <w:spacing w:before="240" w:after="240"/>
        <w:rPr>
          <w:rFonts w:ascii="Arial" w:hAnsi="Arial" w:cs="Arial"/>
          <w:b/>
          <w:bCs/>
          <w:szCs w:val="24"/>
        </w:rPr>
      </w:pPr>
      <w:bookmarkStart w:id="11" w:name="_Toc141171886"/>
      <w:r>
        <w:rPr>
          <w:rFonts w:ascii="Arial" w:hAnsi="Arial" w:cs="Arial"/>
          <w:b/>
          <w:bCs/>
          <w:szCs w:val="24"/>
        </w:rPr>
        <w:t>CONDIÇÕES DE PARTICIPAÇÃO</w:t>
      </w:r>
      <w:bookmarkEnd w:id="11"/>
    </w:p>
    <w:p w14:paraId="7E0D19C0" w14:textId="77777777" w:rsidR="00667B16" w:rsidRDefault="006F1D6F">
      <w:pPr>
        <w:pStyle w:val="PargrafodaLista"/>
        <w:numPr>
          <w:ilvl w:val="1"/>
          <w:numId w:val="6"/>
        </w:numPr>
        <w:spacing w:beforeLines="50" w:before="120" w:afterLines="100" w:after="240"/>
        <w:jc w:val="both"/>
        <w:rPr>
          <w:rFonts w:ascii="Arial" w:hAnsi="Arial" w:cs="Arial"/>
          <w:iCs/>
          <w:szCs w:val="24"/>
          <w:vertAlign w:val="baseline"/>
        </w:rPr>
      </w:pPr>
      <w:r>
        <w:rPr>
          <w:rFonts w:ascii="Arial" w:hAnsi="Arial" w:cs="Arial"/>
          <w:iCs/>
          <w:szCs w:val="24"/>
          <w:vertAlign w:val="baseline"/>
        </w:rPr>
        <w:t xml:space="preserve">Poderão participar da licitação pessoas físicas, entidades civis organizadas sob a forma de pessoa jurídica (incluindo cooperativas e/ou associações), com ou sem fins lucrativos, que pretendam aderir ao modelo de gestão do Projeto Baixio, que atendam as condições estabelecidas neste Edital e seus anexos, e que possuam o Capital Social/Patrimônio Líquido mínimo, em moeda corrente nacional, no </w:t>
      </w:r>
      <w:r>
        <w:rPr>
          <w:rFonts w:ascii="Arial" w:hAnsi="Arial" w:cs="Arial"/>
          <w:iCs/>
          <w:szCs w:val="24"/>
          <w:vertAlign w:val="baseline"/>
        </w:rPr>
        <w:lastRenderedPageBreak/>
        <w:t>montante de 10% do valor do total da Concessão de CDRU de cada grupo de lotes/lotes, prevista no Quadro com áreas, vazão, valor da Concessão e capital social/patrimônio líquido, constante do anexo II do Termo de Referência.</w:t>
      </w:r>
    </w:p>
    <w:p w14:paraId="57A1D076" w14:textId="77777777" w:rsidR="00667B16" w:rsidRDefault="006F1D6F">
      <w:pPr>
        <w:pStyle w:val="OmniPage1794"/>
        <w:widowControl w:val="0"/>
        <w:numPr>
          <w:ilvl w:val="1"/>
          <w:numId w:val="6"/>
        </w:numPr>
        <w:tabs>
          <w:tab w:val="clear" w:pos="484"/>
          <w:tab w:val="left" w:pos="993"/>
          <w:tab w:val="left" w:pos="1134"/>
        </w:tabs>
        <w:spacing w:beforeLines="50" w:before="120" w:afterLines="100" w:after="240" w:line="240" w:lineRule="auto"/>
        <w:jc w:val="both"/>
        <w:rPr>
          <w:rFonts w:ascii="Arial" w:hAnsi="Arial" w:cs="Arial"/>
          <w:szCs w:val="24"/>
          <w:lang w:val="pt-BR"/>
        </w:rPr>
      </w:pPr>
      <w:r>
        <w:rPr>
          <w:rFonts w:ascii="Arial" w:hAnsi="Arial" w:cs="Arial"/>
          <w:szCs w:val="24"/>
          <w:lang w:val="pt-BR"/>
        </w:rPr>
        <w:t>As Microempresas - ME's, Empresas de Pequeno Porte - EPP's e Cooperativas poderão participar desta licitação em condições diferenciadas, na forma prescrita na Lei Complementar nº 123, de 14 de dezembro de 2006, devendo, para tanto, declarar, conforme anexo II”b” deste Edital, que cumpre plenamente os requisitos de habilitação e que sua proposta está em conformidade com as exigências do instrumento convocatório.</w:t>
      </w:r>
    </w:p>
    <w:p w14:paraId="75C7267D" w14:textId="77777777" w:rsidR="00667B16" w:rsidRDefault="006F1D6F">
      <w:pPr>
        <w:pStyle w:val="OmniPage1794"/>
        <w:widowControl w:val="0"/>
        <w:numPr>
          <w:ilvl w:val="1"/>
          <w:numId w:val="6"/>
        </w:numPr>
        <w:tabs>
          <w:tab w:val="clear" w:pos="484"/>
          <w:tab w:val="clear" w:pos="8149"/>
          <w:tab w:val="left" w:pos="1134"/>
        </w:tabs>
        <w:spacing w:beforeLines="50" w:before="120" w:afterLines="100" w:after="240" w:line="240" w:lineRule="auto"/>
        <w:jc w:val="both"/>
        <w:rPr>
          <w:rFonts w:ascii="Arial" w:hAnsi="Arial" w:cs="Arial"/>
          <w:szCs w:val="24"/>
          <w:lang w:val="pt-BR"/>
        </w:rPr>
      </w:pPr>
      <w:r>
        <w:rPr>
          <w:rFonts w:ascii="Arial" w:hAnsi="Arial" w:cs="Arial"/>
          <w:szCs w:val="24"/>
          <w:lang w:val="pt-BR"/>
        </w:rPr>
        <w:t>As licitantes poderão apresentar proposta individual para mais de um grupo de lotes/lotes, devendo identificar e em envelope separado o grupo de lotes/lote pretendido no ato da inscrição, atendendo ainda os itens 10 e11 do Termo de Referência, Anexo I deste Edital.</w:t>
      </w:r>
    </w:p>
    <w:p w14:paraId="741C91A0" w14:textId="77777777" w:rsidR="00667B16" w:rsidRDefault="006F1D6F">
      <w:pPr>
        <w:pStyle w:val="OmniPage1794"/>
        <w:widowControl w:val="0"/>
        <w:numPr>
          <w:ilvl w:val="2"/>
          <w:numId w:val="6"/>
        </w:numPr>
        <w:tabs>
          <w:tab w:val="clear" w:pos="0"/>
          <w:tab w:val="clear" w:pos="484"/>
          <w:tab w:val="clear" w:pos="8149"/>
          <w:tab w:val="left" w:pos="1134"/>
        </w:tabs>
        <w:spacing w:afterLines="50" w:after="120" w:line="240" w:lineRule="auto"/>
        <w:jc w:val="both"/>
        <w:rPr>
          <w:rFonts w:ascii="Arial" w:hAnsi="Arial" w:cs="Arial"/>
          <w:szCs w:val="24"/>
          <w:lang w:val="pt-BR"/>
        </w:rPr>
      </w:pPr>
      <w:r>
        <w:rPr>
          <w:rFonts w:ascii="Arial" w:hAnsi="Arial" w:cs="Arial"/>
          <w:szCs w:val="24"/>
          <w:lang w:val="pt-BR"/>
        </w:rPr>
        <w:t xml:space="preserve">É vedada a participação de pessoa física impedida pela legislação de participar do certame, ou nos casos de: </w:t>
      </w:r>
    </w:p>
    <w:p w14:paraId="070BB006" w14:textId="77777777" w:rsidR="00667B16" w:rsidRDefault="006F1D6F">
      <w:pPr>
        <w:pStyle w:val="OmniPage1794"/>
        <w:widowControl w:val="0"/>
        <w:numPr>
          <w:ilvl w:val="0"/>
          <w:numId w:val="9"/>
        </w:numPr>
        <w:tabs>
          <w:tab w:val="clear" w:pos="484"/>
          <w:tab w:val="clear" w:pos="8149"/>
          <w:tab w:val="left" w:pos="1134"/>
        </w:tabs>
        <w:spacing w:afterLines="50" w:after="120" w:line="240" w:lineRule="auto"/>
        <w:ind w:left="1712"/>
        <w:jc w:val="both"/>
        <w:rPr>
          <w:rFonts w:ascii="Arial" w:hAnsi="Arial" w:cs="Arial"/>
          <w:szCs w:val="24"/>
          <w:lang w:val="pt-BR"/>
        </w:rPr>
      </w:pPr>
      <w:r>
        <w:rPr>
          <w:rFonts w:ascii="Arial" w:hAnsi="Arial" w:cs="Arial"/>
          <w:szCs w:val="24"/>
          <w:lang w:val="pt-BR"/>
        </w:rPr>
        <w:t xml:space="preserve">Suspensão ou declaração de inidoneidade por órgão ou entidade da Administração Pública, direta ou indireta, federal, estadual, municipal ou do Distrito Federal, pelo prazo fixado no ato sancionador; </w:t>
      </w:r>
    </w:p>
    <w:p w14:paraId="666C8442" w14:textId="77777777" w:rsidR="00667B16" w:rsidRDefault="006F1D6F">
      <w:pPr>
        <w:pStyle w:val="OmniPage1794"/>
        <w:widowControl w:val="0"/>
        <w:numPr>
          <w:ilvl w:val="0"/>
          <w:numId w:val="9"/>
        </w:numPr>
        <w:tabs>
          <w:tab w:val="clear" w:pos="484"/>
          <w:tab w:val="clear" w:pos="8149"/>
          <w:tab w:val="left" w:pos="1134"/>
        </w:tabs>
        <w:spacing w:afterLines="50" w:after="120" w:line="240" w:lineRule="auto"/>
        <w:ind w:left="1712"/>
        <w:jc w:val="both"/>
        <w:rPr>
          <w:rFonts w:ascii="Arial" w:hAnsi="Arial" w:cs="Arial"/>
          <w:szCs w:val="24"/>
          <w:lang w:val="pt-BR"/>
        </w:rPr>
      </w:pPr>
      <w:r>
        <w:rPr>
          <w:rFonts w:ascii="Arial" w:hAnsi="Arial" w:cs="Arial"/>
          <w:szCs w:val="24"/>
          <w:lang w:val="pt-BR"/>
        </w:rPr>
        <w:t>Que respondam a processo de falência;</w:t>
      </w:r>
    </w:p>
    <w:p w14:paraId="6C1ACD03" w14:textId="77777777" w:rsidR="00667B16" w:rsidRDefault="006F1D6F">
      <w:pPr>
        <w:pStyle w:val="OmniPage1794"/>
        <w:widowControl w:val="0"/>
        <w:numPr>
          <w:ilvl w:val="0"/>
          <w:numId w:val="9"/>
        </w:numPr>
        <w:tabs>
          <w:tab w:val="clear" w:pos="484"/>
          <w:tab w:val="clear" w:pos="8149"/>
          <w:tab w:val="left" w:pos="1134"/>
        </w:tabs>
        <w:spacing w:afterLines="50" w:after="120" w:line="240" w:lineRule="auto"/>
        <w:ind w:left="1712"/>
        <w:jc w:val="both"/>
        <w:rPr>
          <w:rFonts w:ascii="Arial" w:hAnsi="Arial" w:cs="Arial"/>
          <w:szCs w:val="24"/>
          <w:lang w:val="pt-BR"/>
        </w:rPr>
      </w:pPr>
      <w:r>
        <w:rPr>
          <w:rFonts w:ascii="Arial" w:hAnsi="Arial" w:cs="Arial"/>
          <w:szCs w:val="24"/>
          <w:lang w:val="pt-BR"/>
        </w:rPr>
        <w:t xml:space="preserve">Empregados ou ocupantes de função gratificada na </w:t>
      </w:r>
      <w:r>
        <w:rPr>
          <w:rFonts w:ascii="Arial" w:hAnsi="Arial" w:cs="Arial"/>
          <w:bCs/>
          <w:szCs w:val="24"/>
          <w:lang w:val="pt-BR"/>
        </w:rPr>
        <w:t>Codevasf</w:t>
      </w:r>
      <w:r>
        <w:rPr>
          <w:rFonts w:ascii="Arial" w:hAnsi="Arial" w:cs="Arial"/>
          <w:szCs w:val="24"/>
          <w:lang w:val="pt-BR"/>
        </w:rPr>
        <w:t xml:space="preserve">; </w:t>
      </w:r>
    </w:p>
    <w:p w14:paraId="5B37E1A7" w14:textId="77777777" w:rsidR="00667B16" w:rsidRDefault="006F1D6F">
      <w:pPr>
        <w:pStyle w:val="OmniPage1794"/>
        <w:widowControl w:val="0"/>
        <w:numPr>
          <w:ilvl w:val="0"/>
          <w:numId w:val="9"/>
        </w:numPr>
        <w:tabs>
          <w:tab w:val="clear" w:pos="484"/>
          <w:tab w:val="clear" w:pos="8149"/>
          <w:tab w:val="left" w:pos="1134"/>
        </w:tabs>
        <w:spacing w:afterLines="50" w:after="120" w:line="240" w:lineRule="auto"/>
        <w:ind w:left="1712"/>
        <w:jc w:val="both"/>
        <w:rPr>
          <w:rFonts w:ascii="Arial" w:hAnsi="Arial" w:cs="Arial"/>
          <w:szCs w:val="24"/>
          <w:lang w:val="pt-BR"/>
        </w:rPr>
      </w:pPr>
      <w:r>
        <w:rPr>
          <w:rFonts w:ascii="Arial" w:hAnsi="Arial" w:cs="Arial"/>
          <w:szCs w:val="24"/>
          <w:lang w:val="pt-BR"/>
        </w:rPr>
        <w:t>Assentada/proprietária de lote em perímetro público de irrigação;</w:t>
      </w:r>
    </w:p>
    <w:p w14:paraId="09D89D5C" w14:textId="77777777" w:rsidR="00667B16" w:rsidRDefault="006F1D6F">
      <w:pPr>
        <w:pStyle w:val="OmniPage1794"/>
        <w:widowControl w:val="0"/>
        <w:numPr>
          <w:ilvl w:val="0"/>
          <w:numId w:val="9"/>
        </w:numPr>
        <w:tabs>
          <w:tab w:val="clear" w:pos="484"/>
          <w:tab w:val="clear" w:pos="8149"/>
          <w:tab w:val="left" w:pos="1134"/>
        </w:tabs>
        <w:spacing w:afterLines="50" w:after="120" w:line="240" w:lineRule="auto"/>
        <w:ind w:left="1712"/>
        <w:jc w:val="both"/>
        <w:rPr>
          <w:rFonts w:ascii="Arial" w:hAnsi="Arial" w:cs="Arial"/>
          <w:szCs w:val="24"/>
          <w:lang w:val="pt-BR"/>
        </w:rPr>
      </w:pPr>
      <w:r>
        <w:rPr>
          <w:rFonts w:ascii="Arial" w:hAnsi="Arial" w:cs="Arial"/>
          <w:szCs w:val="24"/>
          <w:lang w:val="pt-BR"/>
        </w:rPr>
        <w:t>Desistente de Projeto de Irrigação da Codevasf, conforme subitens 23.2. e 23.3.  do Termo de Referência;</w:t>
      </w:r>
    </w:p>
    <w:p w14:paraId="56199628" w14:textId="77777777" w:rsidR="00667B16" w:rsidRDefault="006F1D6F">
      <w:pPr>
        <w:pStyle w:val="OmniPage1794"/>
        <w:widowControl w:val="0"/>
        <w:numPr>
          <w:ilvl w:val="0"/>
          <w:numId w:val="9"/>
        </w:numPr>
        <w:tabs>
          <w:tab w:val="clear" w:pos="484"/>
          <w:tab w:val="clear" w:pos="8149"/>
          <w:tab w:val="left" w:pos="1134"/>
        </w:tabs>
        <w:spacing w:afterLines="50" w:after="120" w:line="240" w:lineRule="auto"/>
        <w:ind w:left="1712"/>
        <w:jc w:val="both"/>
        <w:rPr>
          <w:rFonts w:ascii="Arial" w:hAnsi="Arial" w:cs="Arial"/>
          <w:szCs w:val="24"/>
          <w:lang w:val="pt-BR"/>
        </w:rPr>
      </w:pPr>
      <w:r>
        <w:rPr>
          <w:rFonts w:ascii="Arial" w:hAnsi="Arial" w:cs="Arial"/>
          <w:szCs w:val="24"/>
          <w:lang w:val="pt-BR"/>
        </w:rPr>
        <w:t>Pessoa física de procedência estrangeira.</w:t>
      </w:r>
    </w:p>
    <w:p w14:paraId="2EA25E2A" w14:textId="77777777" w:rsidR="00667B16" w:rsidRDefault="006F1D6F">
      <w:pPr>
        <w:pStyle w:val="OmniPage1794"/>
        <w:widowControl w:val="0"/>
        <w:numPr>
          <w:ilvl w:val="2"/>
          <w:numId w:val="6"/>
        </w:numPr>
        <w:tabs>
          <w:tab w:val="clear" w:pos="0"/>
          <w:tab w:val="clear" w:pos="484"/>
          <w:tab w:val="clear" w:pos="8149"/>
          <w:tab w:val="left" w:pos="1134"/>
        </w:tabs>
        <w:spacing w:beforeLines="100" w:before="240" w:afterLines="50" w:after="120" w:line="240" w:lineRule="auto"/>
        <w:jc w:val="both"/>
        <w:rPr>
          <w:rFonts w:ascii="Arial" w:hAnsi="Arial" w:cs="Arial"/>
          <w:szCs w:val="24"/>
          <w:lang w:val="pt-BR"/>
        </w:rPr>
      </w:pPr>
      <w:r>
        <w:rPr>
          <w:rFonts w:ascii="Arial" w:hAnsi="Arial" w:cs="Arial"/>
          <w:szCs w:val="24"/>
          <w:lang w:val="pt-BR"/>
        </w:rPr>
        <w:t xml:space="preserve">É vedada a participação na licitação de pessoa jurídica impedida pela legislação de participar do certame ou nos casos de: </w:t>
      </w:r>
    </w:p>
    <w:p w14:paraId="26033EBC"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b/>
          <w:szCs w:val="24"/>
          <w:lang w:val="pt-BR"/>
        </w:rPr>
      </w:pPr>
      <w:r>
        <w:rPr>
          <w:rFonts w:ascii="Arial" w:hAnsi="Arial" w:cs="Arial"/>
          <w:szCs w:val="24"/>
          <w:lang w:val="pt-BR"/>
        </w:rPr>
        <w:t>Processo de recuperação judicial ou em processo de falência, sob concurso de credores, em dissolução ou em liquidação</w:t>
      </w:r>
      <w:r>
        <w:rPr>
          <w:rFonts w:ascii="Arial" w:hAnsi="Arial" w:cs="Arial"/>
          <w:b/>
          <w:szCs w:val="24"/>
          <w:lang w:val="pt-BR"/>
        </w:rPr>
        <w:t xml:space="preserve">; </w:t>
      </w:r>
    </w:p>
    <w:p w14:paraId="658A8517"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szCs w:val="24"/>
          <w:lang w:val="pt-BR"/>
        </w:rPr>
      </w:pPr>
      <w:r>
        <w:rPr>
          <w:rFonts w:ascii="Arial" w:hAnsi="Arial" w:cs="Arial"/>
          <w:szCs w:val="24"/>
          <w:lang w:val="pt-BR"/>
        </w:rPr>
        <w:t xml:space="preserve">Empresa declarada inidônea por órgão ou entidade da administração pública, direta ou indireta, federal, estadual, municipal ou do Distrito Federal; </w:t>
      </w:r>
    </w:p>
    <w:p w14:paraId="0E20B88C"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szCs w:val="24"/>
          <w:lang w:val="pt-BR"/>
        </w:rPr>
      </w:pPr>
      <w:r>
        <w:rPr>
          <w:rFonts w:ascii="Arial" w:hAnsi="Arial" w:cs="Arial"/>
          <w:szCs w:val="24"/>
          <w:lang w:val="pt-BR"/>
        </w:rPr>
        <w:t xml:space="preserve">Empresa consorciada em mais de um consórcio e isoladamente, nesta licitação; </w:t>
      </w:r>
    </w:p>
    <w:p w14:paraId="185489A2"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szCs w:val="24"/>
          <w:lang w:val="pt-BR"/>
        </w:rPr>
      </w:pPr>
      <w:r>
        <w:rPr>
          <w:rFonts w:ascii="Arial" w:hAnsi="Arial" w:cs="Arial"/>
          <w:szCs w:val="24"/>
          <w:lang w:val="pt-BR"/>
        </w:rPr>
        <w:t xml:space="preserve">Empresa coligada, controlada ou controladora da licitante; </w:t>
      </w:r>
    </w:p>
    <w:p w14:paraId="7E30DD38"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szCs w:val="24"/>
          <w:lang w:val="pt-BR"/>
        </w:rPr>
      </w:pPr>
      <w:r>
        <w:rPr>
          <w:rFonts w:ascii="Arial" w:hAnsi="Arial" w:cs="Arial"/>
          <w:szCs w:val="24"/>
          <w:lang w:val="pt-BR"/>
        </w:rPr>
        <w:t xml:space="preserve">Empresa cujos empregados, diretores, responsáveis técnicos ou sócios figurem como funcionários, empregados ou ocupantes de função gratificada na </w:t>
      </w:r>
      <w:r>
        <w:rPr>
          <w:rFonts w:ascii="Arial" w:hAnsi="Arial" w:cs="Arial"/>
          <w:bCs/>
          <w:szCs w:val="24"/>
          <w:lang w:val="pt-BR"/>
        </w:rPr>
        <w:t>Codevasf</w:t>
      </w:r>
      <w:r>
        <w:rPr>
          <w:rFonts w:ascii="Arial" w:hAnsi="Arial" w:cs="Arial"/>
          <w:szCs w:val="24"/>
          <w:lang w:val="pt-BR"/>
        </w:rPr>
        <w:t xml:space="preserve">; </w:t>
      </w:r>
    </w:p>
    <w:p w14:paraId="33A3B796"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szCs w:val="24"/>
          <w:lang w:val="pt-BR"/>
        </w:rPr>
      </w:pPr>
      <w:r>
        <w:rPr>
          <w:rFonts w:ascii="Arial" w:hAnsi="Arial" w:cs="Arial"/>
          <w:szCs w:val="24"/>
          <w:lang w:val="pt-BR"/>
        </w:rPr>
        <w:lastRenderedPageBreak/>
        <w:t xml:space="preserve">Empresa que possui lote em perímetro público de irrigação; </w:t>
      </w:r>
    </w:p>
    <w:p w14:paraId="2AC6D447" w14:textId="77777777" w:rsidR="00667B16" w:rsidRDefault="006F1D6F">
      <w:pPr>
        <w:pStyle w:val="OmniPage1794"/>
        <w:widowControl w:val="0"/>
        <w:numPr>
          <w:ilvl w:val="0"/>
          <w:numId w:val="10"/>
        </w:numPr>
        <w:tabs>
          <w:tab w:val="clear" w:pos="484"/>
          <w:tab w:val="clear" w:pos="8149"/>
          <w:tab w:val="left" w:pos="1134"/>
        </w:tabs>
        <w:spacing w:afterLines="50" w:after="120" w:line="240" w:lineRule="auto"/>
        <w:ind w:left="1740"/>
        <w:jc w:val="both"/>
        <w:rPr>
          <w:rFonts w:ascii="Arial" w:hAnsi="Arial" w:cs="Arial"/>
          <w:szCs w:val="24"/>
          <w:lang w:val="pt-BR"/>
        </w:rPr>
      </w:pPr>
      <w:r>
        <w:rPr>
          <w:rFonts w:ascii="Arial" w:hAnsi="Arial" w:cs="Arial"/>
          <w:szCs w:val="24"/>
          <w:lang w:val="pt-BR"/>
        </w:rPr>
        <w:t xml:space="preserve">Empresa suspensa de participar em licitações ou de ser contratada pela </w:t>
      </w:r>
      <w:r>
        <w:rPr>
          <w:rFonts w:ascii="Arial" w:hAnsi="Arial" w:cs="Arial"/>
          <w:bCs/>
          <w:szCs w:val="24"/>
          <w:lang w:val="pt-BR"/>
        </w:rPr>
        <w:t>Codevasf</w:t>
      </w:r>
      <w:r>
        <w:rPr>
          <w:rFonts w:ascii="Arial" w:hAnsi="Arial" w:cs="Arial"/>
          <w:szCs w:val="24"/>
          <w:lang w:val="pt-BR"/>
        </w:rPr>
        <w:t xml:space="preserve"> e que tenham sido declaradas inidôneas, por órgão ou entidade da Administração Pública, direta ou indireta, federal, estadual, municipal ou do Distrito Federal, pelo prazo fixado no ato sancionador;</w:t>
      </w:r>
    </w:p>
    <w:p w14:paraId="28CA7904" w14:textId="77777777" w:rsidR="00667B16" w:rsidRDefault="006F1D6F">
      <w:pPr>
        <w:pStyle w:val="PargrafodaLista"/>
        <w:numPr>
          <w:ilvl w:val="0"/>
          <w:numId w:val="10"/>
        </w:numPr>
        <w:spacing w:afterLines="50" w:after="120"/>
        <w:ind w:left="1740"/>
        <w:jc w:val="both"/>
        <w:rPr>
          <w:rFonts w:ascii="Arial" w:hAnsi="Arial" w:cs="Arial"/>
          <w:szCs w:val="24"/>
          <w:vertAlign w:val="baseline"/>
          <w:lang w:eastAsia="pt-BR"/>
        </w:rPr>
      </w:pPr>
      <w:r>
        <w:rPr>
          <w:rFonts w:ascii="Arial" w:hAnsi="Arial" w:cs="Arial"/>
          <w:szCs w:val="24"/>
          <w:vertAlign w:val="baseline"/>
          <w:lang w:eastAsia="pt-BR"/>
        </w:rPr>
        <w:t>desistente de Projeto de Irrigação da Codevasf, conforme subitens 23.2 e 23.3 do Termo de Referência</w:t>
      </w:r>
      <w:r>
        <w:rPr>
          <w:rFonts w:ascii="Arial" w:hAnsi="Arial" w:cs="Arial"/>
          <w:szCs w:val="24"/>
          <w:vertAlign w:val="baseline"/>
          <w:lang w:val="en-US" w:eastAsia="pt-BR"/>
        </w:rPr>
        <w:t>;</w:t>
      </w:r>
    </w:p>
    <w:p w14:paraId="7A916465" w14:textId="77777777" w:rsidR="00667B16" w:rsidRDefault="006F1D6F">
      <w:pPr>
        <w:pStyle w:val="PargrafodaLista"/>
        <w:numPr>
          <w:ilvl w:val="0"/>
          <w:numId w:val="10"/>
        </w:numPr>
        <w:spacing w:afterLines="50" w:after="120"/>
        <w:ind w:left="1740"/>
        <w:jc w:val="both"/>
        <w:rPr>
          <w:rFonts w:ascii="Arial" w:hAnsi="Arial" w:cs="Arial"/>
          <w:szCs w:val="24"/>
          <w:vertAlign w:val="baseline"/>
          <w:lang w:eastAsia="pt-BR"/>
        </w:rPr>
      </w:pPr>
      <w:r>
        <w:rPr>
          <w:rFonts w:ascii="Arial" w:hAnsi="Arial" w:cs="Arial"/>
          <w:szCs w:val="24"/>
          <w:vertAlign w:val="baseline"/>
        </w:rPr>
        <w:t>Pessoa jurídica de procedência estrangeira.</w:t>
      </w:r>
    </w:p>
    <w:p w14:paraId="36C55DA5" w14:textId="77777777" w:rsidR="00667B16" w:rsidRDefault="006F1D6F">
      <w:pPr>
        <w:pStyle w:val="OmniPage1794"/>
        <w:widowControl w:val="0"/>
        <w:numPr>
          <w:ilvl w:val="2"/>
          <w:numId w:val="6"/>
        </w:numPr>
        <w:tabs>
          <w:tab w:val="clear" w:pos="0"/>
          <w:tab w:val="clear" w:pos="484"/>
          <w:tab w:val="clear" w:pos="8149"/>
          <w:tab w:val="left" w:pos="1134"/>
        </w:tabs>
        <w:spacing w:afterLines="50" w:after="120" w:line="240" w:lineRule="auto"/>
        <w:jc w:val="both"/>
        <w:rPr>
          <w:rFonts w:ascii="Arial" w:hAnsi="Arial" w:cs="Arial"/>
          <w:szCs w:val="24"/>
          <w:lang w:val="pt-BR"/>
        </w:rPr>
      </w:pPr>
      <w:r>
        <w:rPr>
          <w:rFonts w:ascii="Arial" w:hAnsi="Arial" w:cs="Arial"/>
          <w:szCs w:val="24"/>
        </w:rPr>
        <w:t>Poderão se inscrever para participar da licitação as pessoas físicas</w:t>
      </w:r>
      <w:r>
        <w:rPr>
          <w:rFonts w:ascii="Arial" w:hAnsi="Arial" w:cs="Arial"/>
          <w:szCs w:val="24"/>
          <w:u w:val="single"/>
        </w:rPr>
        <w:t>,</w:t>
      </w:r>
      <w:r>
        <w:rPr>
          <w:rFonts w:ascii="Arial" w:hAnsi="Arial" w:cs="Arial"/>
          <w:szCs w:val="24"/>
        </w:rPr>
        <w:t xml:space="preserve"> maiores de idade, e Pessoas Jurídicas que exerçam ou queiram efetivamente exercer atividades agrárias, admitindo a contratação de mão-de-obra complementar, e de serviços de terceiros.</w:t>
      </w:r>
    </w:p>
    <w:p w14:paraId="4CA64C98" w14:textId="77777777" w:rsidR="00667B16" w:rsidRDefault="006F1D6F">
      <w:pPr>
        <w:pStyle w:val="OmniPage1794"/>
        <w:widowControl w:val="0"/>
        <w:numPr>
          <w:ilvl w:val="2"/>
          <w:numId w:val="6"/>
        </w:numPr>
        <w:tabs>
          <w:tab w:val="clear" w:pos="0"/>
          <w:tab w:val="clear" w:pos="484"/>
          <w:tab w:val="clear" w:pos="8149"/>
          <w:tab w:val="left" w:pos="1134"/>
        </w:tabs>
        <w:spacing w:beforeLines="50" w:before="120" w:afterLines="50" w:after="120" w:line="240" w:lineRule="auto"/>
        <w:jc w:val="both"/>
        <w:rPr>
          <w:rFonts w:ascii="Arial" w:hAnsi="Arial" w:cs="Arial"/>
          <w:szCs w:val="24"/>
          <w:lang w:val="pt-BR"/>
        </w:rPr>
      </w:pPr>
      <w:r>
        <w:rPr>
          <w:rFonts w:ascii="Arial" w:hAnsi="Arial" w:cs="Arial"/>
          <w:szCs w:val="24"/>
          <w:lang w:val="pt-BR"/>
        </w:rPr>
        <w:t>Poderão se inscrever as pessoas físicas ou pessoas jurídicas que possuam o patrimônio líquido, por grupo de lotes/lotes, conforme valores demonstrados no quadro do anexo II do Termo de Referência.</w:t>
      </w:r>
    </w:p>
    <w:p w14:paraId="22D55244" w14:textId="77777777" w:rsidR="00667B16" w:rsidRDefault="006F1D6F">
      <w:pPr>
        <w:pStyle w:val="TEXTO"/>
        <w:numPr>
          <w:ilvl w:val="2"/>
          <w:numId w:val="6"/>
        </w:numPr>
        <w:tabs>
          <w:tab w:val="clear" w:pos="0"/>
          <w:tab w:val="clear" w:pos="1986"/>
          <w:tab w:val="left" w:pos="1134"/>
        </w:tabs>
        <w:spacing w:afterLines="50" w:after="120"/>
        <w:rPr>
          <w:rFonts w:ascii="Arial" w:hAnsi="Arial" w:cs="Arial"/>
          <w:kern w:val="0"/>
          <w:szCs w:val="24"/>
          <w:lang w:eastAsia="pt-BR"/>
        </w:rPr>
      </w:pPr>
      <w:r>
        <w:rPr>
          <w:rFonts w:ascii="Arial" w:hAnsi="Arial" w:cs="Arial"/>
          <w:kern w:val="0"/>
          <w:szCs w:val="24"/>
          <w:lang w:eastAsia="pt-BR"/>
        </w:rPr>
        <w:t>Cada proponente terá apenas um representante que, devidamente munido de documento hábil, será o único a intervir nas fases do procedimento licitatório, respondendo, dessa forma, para todos os efeitos, por sua representada, devendo, ainda, no ato da entrega dos envelopes identificarem-se exibindo carteira de identidade.</w:t>
      </w:r>
    </w:p>
    <w:p w14:paraId="6CC1B585" w14:textId="77777777" w:rsidR="00667B16" w:rsidRDefault="006F1D6F">
      <w:pPr>
        <w:pStyle w:val="TEXTO"/>
        <w:numPr>
          <w:ilvl w:val="3"/>
          <w:numId w:val="6"/>
        </w:numPr>
        <w:tabs>
          <w:tab w:val="clear" w:pos="1986"/>
          <w:tab w:val="left" w:pos="1134"/>
        </w:tabs>
        <w:spacing w:beforeLines="50" w:before="120"/>
        <w:ind w:left="1083" w:hanging="1083"/>
        <w:rPr>
          <w:rFonts w:ascii="Arial" w:hAnsi="Arial" w:cs="Arial"/>
          <w:szCs w:val="24"/>
        </w:rPr>
      </w:pPr>
      <w:r>
        <w:rPr>
          <w:rFonts w:ascii="Arial" w:hAnsi="Arial" w:cs="Arial"/>
          <w:szCs w:val="24"/>
        </w:rPr>
        <w:t>Por documento hábil, entende-se:</w:t>
      </w:r>
    </w:p>
    <w:p w14:paraId="5E5D9FB5" w14:textId="77777777" w:rsidR="00667B16" w:rsidRDefault="006F1D6F">
      <w:pPr>
        <w:numPr>
          <w:ilvl w:val="0"/>
          <w:numId w:val="11"/>
        </w:numPr>
        <w:tabs>
          <w:tab w:val="left" w:pos="1701"/>
        </w:tabs>
        <w:spacing w:beforeLines="50" w:before="120" w:afterLines="50" w:after="120"/>
        <w:ind w:left="1701" w:hanging="567"/>
        <w:jc w:val="both"/>
        <w:rPr>
          <w:rFonts w:ascii="Arial" w:hAnsi="Arial" w:cs="Arial"/>
          <w:szCs w:val="24"/>
          <w:vertAlign w:val="baseline"/>
        </w:rPr>
      </w:pPr>
      <w:r>
        <w:rPr>
          <w:rFonts w:ascii="Arial" w:hAnsi="Arial" w:cs="Arial"/>
          <w:szCs w:val="24"/>
          <w:vertAlign w:val="baseline"/>
        </w:rPr>
        <w:t>Habilitação do representante mediante procuração pública ou privada para participar de licitação, acompanhada de cópia autenticada do ato de investidura do outorgante, no qual declare expressamente, ter poderes para a devida outorga.</w:t>
      </w:r>
    </w:p>
    <w:p w14:paraId="48C4CE47" w14:textId="77777777" w:rsidR="00667B16" w:rsidRDefault="006F1D6F">
      <w:pPr>
        <w:numPr>
          <w:ilvl w:val="0"/>
          <w:numId w:val="11"/>
        </w:numPr>
        <w:tabs>
          <w:tab w:val="left" w:pos="1701"/>
        </w:tabs>
        <w:spacing w:afterLines="50" w:after="120"/>
        <w:ind w:left="1701" w:hanging="567"/>
        <w:jc w:val="both"/>
        <w:rPr>
          <w:rFonts w:ascii="Arial" w:hAnsi="Arial" w:cs="Arial"/>
          <w:szCs w:val="24"/>
          <w:vertAlign w:val="baseline"/>
        </w:rPr>
      </w:pPr>
      <w:r>
        <w:rPr>
          <w:rFonts w:ascii="Arial" w:hAnsi="Arial" w:cs="Arial"/>
          <w:szCs w:val="24"/>
          <w:vertAlign w:val="baseline"/>
        </w:rPr>
        <w:t>Quando titular da empresa, documento comprobatório de sua capacidade para representá-la.</w:t>
      </w:r>
    </w:p>
    <w:p w14:paraId="412A465F" w14:textId="77777777" w:rsidR="00667B16" w:rsidRDefault="006F1D6F">
      <w:pPr>
        <w:pStyle w:val="Corpodetexto"/>
        <w:numPr>
          <w:ilvl w:val="2"/>
          <w:numId w:val="6"/>
        </w:numPr>
        <w:tabs>
          <w:tab w:val="clear" w:pos="0"/>
          <w:tab w:val="clear" w:pos="2694"/>
          <w:tab w:val="left" w:pos="2268"/>
        </w:tabs>
        <w:spacing w:beforeLines="50" w:afterLines="50"/>
        <w:rPr>
          <w:rFonts w:ascii="Arial" w:hAnsi="Arial" w:cs="Arial"/>
          <w:szCs w:val="24"/>
        </w:rPr>
      </w:pPr>
      <w:r>
        <w:rPr>
          <w:rFonts w:ascii="Arial" w:hAnsi="Arial" w:cs="Arial"/>
          <w:szCs w:val="24"/>
        </w:rPr>
        <w:t>A não apresentação do documento de credenciamento não inabilita a licitante, mas impedirá o representante de se manifestar, impugnar e responder pela mesma.</w:t>
      </w:r>
    </w:p>
    <w:p w14:paraId="0DDA766B" w14:textId="77777777" w:rsidR="00667B16" w:rsidRDefault="006F1D6F">
      <w:pPr>
        <w:pStyle w:val="Corpodetexto"/>
        <w:numPr>
          <w:ilvl w:val="2"/>
          <w:numId w:val="6"/>
        </w:numPr>
        <w:tabs>
          <w:tab w:val="clear" w:pos="0"/>
          <w:tab w:val="clear" w:pos="2694"/>
          <w:tab w:val="left" w:pos="2268"/>
        </w:tabs>
        <w:spacing w:beforeLines="50" w:afterLines="50"/>
        <w:rPr>
          <w:rFonts w:ascii="Arial" w:hAnsi="Arial" w:cs="Arial"/>
          <w:szCs w:val="24"/>
        </w:rPr>
      </w:pPr>
      <w:r>
        <w:rPr>
          <w:rFonts w:ascii="Arial" w:hAnsi="Arial" w:cs="Arial"/>
          <w:szCs w:val="24"/>
        </w:rPr>
        <w:t xml:space="preserve">O credenciado ou procurador não poderá representar mais de uma licitante, ficando expresso e ajustado que a inobservância desta exigência implicará a desclassificação automática das respectivas propostas. </w:t>
      </w:r>
    </w:p>
    <w:p w14:paraId="10FD9A6D" w14:textId="77777777" w:rsidR="00667B16" w:rsidRDefault="006F1D6F">
      <w:pPr>
        <w:pStyle w:val="Corpodetexto"/>
        <w:numPr>
          <w:ilvl w:val="2"/>
          <w:numId w:val="6"/>
        </w:numPr>
        <w:tabs>
          <w:tab w:val="clear" w:pos="0"/>
          <w:tab w:val="clear" w:pos="2694"/>
          <w:tab w:val="left" w:pos="2268"/>
        </w:tabs>
        <w:spacing w:beforeLines="50" w:afterLines="50"/>
        <w:rPr>
          <w:rFonts w:ascii="Arial" w:hAnsi="Arial" w:cs="Arial"/>
          <w:szCs w:val="24"/>
        </w:rPr>
      </w:pPr>
      <w:r>
        <w:rPr>
          <w:rFonts w:ascii="Arial" w:hAnsi="Arial" w:cs="Arial"/>
          <w:szCs w:val="24"/>
        </w:rPr>
        <w:t>Deverão ser atendidas as condições estabelecidas no item 10 do Termo de Referência, Anexo I deste Edital.</w:t>
      </w:r>
    </w:p>
    <w:p w14:paraId="6C19F9DF" w14:textId="77777777" w:rsidR="00667B16" w:rsidRDefault="006F1D6F">
      <w:pPr>
        <w:pStyle w:val="Ttulo1"/>
        <w:numPr>
          <w:ilvl w:val="0"/>
          <w:numId w:val="6"/>
        </w:numPr>
        <w:spacing w:before="240" w:afterLines="100" w:after="240"/>
        <w:ind w:left="363" w:hanging="363"/>
        <w:rPr>
          <w:rFonts w:ascii="Arial" w:hAnsi="Arial" w:cs="Arial"/>
          <w:b/>
          <w:bCs/>
          <w:szCs w:val="24"/>
        </w:rPr>
      </w:pPr>
      <w:bookmarkStart w:id="12" w:name="_Toc141171887"/>
      <w:r>
        <w:rPr>
          <w:rFonts w:ascii="Arial" w:hAnsi="Arial" w:cs="Arial"/>
          <w:b/>
          <w:bCs/>
          <w:szCs w:val="24"/>
        </w:rPr>
        <w:t>Visita ao Projeto e à área objeto da concessão</w:t>
      </w:r>
      <w:bookmarkEnd w:id="12"/>
    </w:p>
    <w:p w14:paraId="3B93DBA5"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 xml:space="preserve">As licitantes assumem integralmente a responsabilidade pela verificação </w:t>
      </w:r>
      <w:r>
        <w:rPr>
          <w:rFonts w:ascii="Arial" w:hAnsi="Arial" w:cs="Arial"/>
          <w:i/>
          <w:iCs/>
          <w:szCs w:val="24"/>
        </w:rPr>
        <w:t xml:space="preserve">in loco </w:t>
      </w:r>
      <w:r>
        <w:rPr>
          <w:rFonts w:ascii="Arial" w:hAnsi="Arial" w:cs="Arial"/>
          <w:szCs w:val="24"/>
        </w:rPr>
        <w:t xml:space="preserve">das condições e dimensionamentos dos elementos técnicos e gerenciais indispensáveis à apresentação da proposta, inclusive observando as questões de projeto, pedológicas, de drenagem, entre outras. A ausência de manifestação de óbices e </w:t>
      </w:r>
      <w:r>
        <w:rPr>
          <w:rFonts w:ascii="Arial" w:hAnsi="Arial" w:cs="Arial"/>
          <w:szCs w:val="24"/>
        </w:rPr>
        <w:lastRenderedPageBreak/>
        <w:t>de dificuldades encontradas nessas visitas e na proposta não poderá ser avocada durante a execução do contrato como fonte de alterações dos termos contratuais.</w:t>
      </w:r>
    </w:p>
    <w:p w14:paraId="325E17B1"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A visita aos locais dos serviços não será obrigatória, porém é de inteira responsabilidade do licitante tomar pleno conhecimento das condições e peculiaridades inerentes à natureza dos trabalhos a serem executados, avaliando os problemas futuros, bem como 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p>
    <w:p w14:paraId="5EBFB777"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 xml:space="preserve">Como comprovação da visita conhecimento das condições dos locais onde serão desenvolvidas as atividades de produção, a licitante deverá apresentar o documento denominado </w:t>
      </w:r>
      <w:r>
        <w:rPr>
          <w:rFonts w:ascii="Arial" w:hAnsi="Arial" w:cs="Arial"/>
          <w:i/>
          <w:iCs/>
          <w:szCs w:val="24"/>
        </w:rPr>
        <w:t>Declaração de Visita</w:t>
      </w:r>
      <w:r>
        <w:rPr>
          <w:rFonts w:ascii="Arial" w:hAnsi="Arial" w:cs="Arial"/>
          <w:szCs w:val="24"/>
        </w:rPr>
        <w:t>, exigido no subitem 13.2. alínea “a” do Termo de Referência, Anexo I deste Edital.</w:t>
      </w:r>
    </w:p>
    <w:p w14:paraId="7BEE4C15"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Havendo interesse da licitante na realização da visita ao local onde serão desenvolvidas as atividades de produção, deverá agendar com antecedência de pelo menos 48 (quarenta e oito) horas, sendo que a mesma deverá ocorrer em dias úteis e em horário comercial, das 08:00 (oito horas) às 17:30 (dezessete horas e trinta minutos), no horário de Brasília.</w:t>
      </w:r>
    </w:p>
    <w:p w14:paraId="7FE9CB7E"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As despesas decorrentes de visitas à área objeto da concessão correrão por exclusiva conta de cada licitante.</w:t>
      </w:r>
    </w:p>
    <w:p w14:paraId="4730A95E"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Em caso de dúvidas sobre a visita ao local onde serão desenvolvidas as atividades de produção, as licitantes deverão contatar com o Escritório da Codevasf em Irecê, Estado da Bahia, através do telefone (74) 3641-3282; ou na Sede da 2ª Superintendência Regional, em Bom Jesus da Lapa, Estado da Bahia, através do telefone (77) 3481-8040.</w:t>
      </w:r>
    </w:p>
    <w:p w14:paraId="30DE5A15" w14:textId="77777777" w:rsidR="00667B16" w:rsidRDefault="006F1D6F">
      <w:pPr>
        <w:numPr>
          <w:ilvl w:val="1"/>
          <w:numId w:val="6"/>
        </w:numPr>
        <w:tabs>
          <w:tab w:val="left" w:pos="709"/>
        </w:tabs>
        <w:spacing w:afterLines="100" w:after="240"/>
        <w:jc w:val="both"/>
        <w:rPr>
          <w:rFonts w:ascii="Arial" w:hAnsi="Arial" w:cs="Arial"/>
          <w:szCs w:val="24"/>
          <w:vertAlign w:val="baseline"/>
        </w:rPr>
      </w:pPr>
      <w:r>
        <w:rPr>
          <w:rFonts w:ascii="Arial" w:hAnsi="Arial" w:cs="Arial"/>
          <w:szCs w:val="24"/>
          <w:vertAlign w:val="baseline"/>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14:paraId="5D32B6C9" w14:textId="77777777" w:rsidR="00667B16" w:rsidRDefault="006F1D6F">
      <w:pPr>
        <w:pStyle w:val="Ttulo1"/>
        <w:numPr>
          <w:ilvl w:val="0"/>
          <w:numId w:val="6"/>
        </w:numPr>
        <w:spacing w:before="240" w:after="240"/>
        <w:rPr>
          <w:rFonts w:ascii="Arial" w:hAnsi="Arial" w:cs="Arial"/>
          <w:b/>
          <w:bCs/>
        </w:rPr>
      </w:pPr>
      <w:bookmarkStart w:id="13" w:name="_Toc141171888"/>
      <w:r>
        <w:rPr>
          <w:rFonts w:ascii="Arial" w:hAnsi="Arial" w:cs="Arial"/>
          <w:b/>
          <w:bCs/>
        </w:rPr>
        <w:t>ESCLARECIMENTOS E IMPUGNAÇÕES AO EDITAL</w:t>
      </w:r>
      <w:bookmarkEnd w:id="13"/>
    </w:p>
    <w:p w14:paraId="7D9B3114"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Os pedidos de esclarecimento sobre este Edital e seus Anexos poderão ser encaminhados até 5 (cinco) dias úteis antes da Data de Entrega dos Invólucros com os volumes, preferencialmente para o endereço eletrônico 2a.sl@codevasf.gov.br, com título “Concessão de áreas remanescentes do Baixio de Irecê | Pedido de Esclarecimento”, ou protocolados presencialmente na Secretaria Regional de Licitações da Codevasf, 2ª Superintendência Regional, Bom Jesus da Lapa/BA.</w:t>
      </w:r>
    </w:p>
    <w:p w14:paraId="45B6DA54"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lastRenderedPageBreak/>
        <w:t>Analisadas as consultas, a Codevasf deverá esclarecê-las e, acatando-as, alterar ou adequar os elementos constantes do Edital e seus Anexos, comunicando sua decisão às demais Licitantes.</w:t>
      </w:r>
    </w:p>
    <w:p w14:paraId="12E2B158"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 xml:space="preserve">As respostas aos questionamentos, sem identificação da fonte do questionamento, estarão disponíveis no sítio da Codevasf (www.codevasf.gov.br) e as eventuais alterações no Edital e seus Anexos estarão disponíveis no sítio da Codevasf </w:t>
      </w:r>
      <w:r w:rsidRPr="00BD4A35">
        <w:rPr>
          <w:rFonts w:ascii="Arial" w:hAnsi="Arial" w:cs="Arial"/>
          <w:szCs w:val="24"/>
        </w:rPr>
        <w:t>(https://licitacao.codevasf.gov.br/licitacoes/2a-superintendencia-regional-bom-jesus-da-lapa-ba/licitacoes-lei-13-303-2016/editais-publicados-em-2023/)</w:t>
      </w:r>
      <w:r>
        <w:rPr>
          <w:rFonts w:ascii="Arial" w:hAnsi="Arial" w:cs="Arial"/>
          <w:szCs w:val="24"/>
        </w:rPr>
        <w:t xml:space="preserve"> para consulta dos interessados.</w:t>
      </w:r>
    </w:p>
    <w:p w14:paraId="1DBA34DE"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No caso de ausência de pedidos de esclarecimentos ou após serem respondidos, será considerado que todos os elementos fornecidos no Edital são suficientemente claros e precisos para todos os atos se cumprirem no âmbito da Licitação, não restando direito às Licitantes para qualquer reclamação ulterior, dado que a participação na Licitação implica a integral e incondicional aceitação de todos os termos e condições deste Edital.</w:t>
      </w:r>
    </w:p>
    <w:p w14:paraId="0B8AEF76"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As impugnações ao Edital e seus Anexos poderão ser encaminhadas, preferencialmente, ao endereço eletrônico 2a.sl@codevasf.gov.br, com título “Concessão de áreas remanescentes do Baixio de Irecê | Impugnação”, ou protocolados presencialmente na Secretaria Regional de Licitações da Codevasf, 2ª Superintendência Regional, Bom Jesus da Lapa/BA, no horário de 08h00 às 12h00 e de 14h00 às 18h00, no prazo de até 5 (cinco) dias úteis da data de entrega dos invólucros com os volumes.</w:t>
      </w:r>
    </w:p>
    <w:p w14:paraId="6C1127EE"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Caberá à Comissão decidir sobre a impugnação no prazo de até 3 (três) dias úteis, conforme art. 87, § 1º da Lei no 13.303/2016.</w:t>
      </w:r>
    </w:p>
    <w:p w14:paraId="6935B9CA"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Não serão admitidos pedidos de esclarecimentos ou impugnações que descumpram os requisitos previstos neste Edital.</w:t>
      </w:r>
    </w:p>
    <w:p w14:paraId="4D255C9D"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Para todos os efeitos de direito, as respostas aos pedidos de esclarecimentos e às impugnações farão parte integrante do presente Edital.</w:t>
      </w:r>
    </w:p>
    <w:p w14:paraId="2D5ED1E5"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A Comissão, a seu exclusivo critério, seja em consequência de esclarecimentos, de impugnações ao Edital e/ou de qualquer outro motivo de interesse público, poderá alterar o Edital, em qualquer ocasião, antes da Data de Entrega dos Invólucros.</w:t>
      </w:r>
    </w:p>
    <w:p w14:paraId="29A71662"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A apresentação da proposta tornará evidente que a Licitante examinou minuciosamente toda a documentação do Edital e seus Anexos e que a encontrou correta. Evidenciará, também, que a Licitante obteve da Codevasf, satisfatoriamente, todas as informações e esclarecimentos solicitados, tudo resultando suficiente para a elaboração da proposta, logo implicando na aceitação plena de suas condições.</w:t>
      </w:r>
    </w:p>
    <w:p w14:paraId="0A127F6D"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lastRenderedPageBreak/>
        <w:t>As Licitantes deverão estudar minuciosa e cuidadosamente as exigências prescritas neste Edital e seus Anexos, informando-se de todas as circunstâncias e detalhes que possam de algum modo afetar a apresentação da proposta, seus custos e prazos de execução.</w:t>
      </w:r>
    </w:p>
    <w:p w14:paraId="02AF3991" w14:textId="77777777" w:rsidR="00667B16" w:rsidRDefault="006F1D6F">
      <w:pPr>
        <w:pStyle w:val="Corpodetexto"/>
        <w:numPr>
          <w:ilvl w:val="1"/>
          <w:numId w:val="6"/>
        </w:numPr>
        <w:tabs>
          <w:tab w:val="clear" w:pos="2694"/>
        </w:tabs>
        <w:spacing w:before="0" w:afterLines="100" w:after="240"/>
        <w:rPr>
          <w:rFonts w:ascii="Arial" w:hAnsi="Arial" w:cs="Arial"/>
          <w:szCs w:val="24"/>
        </w:rPr>
      </w:pPr>
      <w:r>
        <w:rPr>
          <w:rFonts w:ascii="Arial" w:hAnsi="Arial" w:cs="Arial"/>
          <w:szCs w:val="24"/>
        </w:rPr>
        <w:t xml:space="preserve">Analisando as consultas, a Codevasf deverá esclarecê-las e, acatando-as, alterar ou adequar os elementos constantes do Edital e seus anexos, disponibilizando o conteúdo no site da </w:t>
      </w:r>
      <w:r w:rsidRPr="00BD4A35">
        <w:rPr>
          <w:rFonts w:ascii="Arial" w:hAnsi="Arial" w:cs="Arial"/>
          <w:szCs w:val="24"/>
        </w:rPr>
        <w:t xml:space="preserve">Codevasf (https://licitacao.codevasf.gov.br/licitacoes/2a-superintendencia-regional-bom-jesus-da-lapa-ba/licitacoes-lei-13-303-2016/editais-publicados-em-2023/), </w:t>
      </w:r>
      <w:hyperlink r:id="rId18" w:history="1"/>
      <w:r w:rsidRPr="00BD4A35">
        <w:rPr>
          <w:rFonts w:ascii="Arial" w:hAnsi="Arial" w:cs="Arial"/>
          <w:szCs w:val="24"/>
        </w:rPr>
        <w:t>c</w:t>
      </w:r>
      <w:r>
        <w:rPr>
          <w:rFonts w:ascii="Arial" w:hAnsi="Arial" w:cs="Arial"/>
          <w:szCs w:val="24"/>
        </w:rPr>
        <w:t>omunicando sua decisão, também por escrito, às demais licitantes, passando tais notificações, adequações ou alterações a integrarem o Edital. No caso de modificação do edital será prorrogada a data de apresentação das propostas, pelo prazo estabelecido em Lei, exceto quando inquestionavelmente não afetar a formulação das propostas.</w:t>
      </w:r>
    </w:p>
    <w:p w14:paraId="17400F4C" w14:textId="77777777" w:rsidR="00667B16" w:rsidRDefault="006F1D6F">
      <w:pPr>
        <w:pStyle w:val="Corpodetexto"/>
        <w:numPr>
          <w:ilvl w:val="1"/>
          <w:numId w:val="6"/>
        </w:numPr>
        <w:tabs>
          <w:tab w:val="clear" w:pos="2694"/>
        </w:tabs>
        <w:spacing w:before="0" w:afterLines="150" w:after="360"/>
        <w:rPr>
          <w:rFonts w:ascii="Arial" w:hAnsi="Arial" w:cs="Arial"/>
          <w:szCs w:val="24"/>
        </w:rPr>
      </w:pPr>
      <w:r>
        <w:rPr>
          <w:rFonts w:ascii="Arial" w:hAnsi="Arial" w:cs="Arial"/>
          <w:szCs w:val="24"/>
        </w:rPr>
        <w:t xml:space="preserve">Além dos Projetos, Normas Complementares e demais Especificações Técnicas, deverão ser também observadas durante a execução dos serviços as Normas Técnicas da ABNT </w:t>
      </w:r>
      <w:r>
        <w:rPr>
          <w:rFonts w:ascii="Arial" w:hAnsi="Arial" w:cs="Arial"/>
          <w:szCs w:val="24"/>
          <w:lang w:eastAsia="pt-BR"/>
        </w:rPr>
        <w:t>e do INMETRO.</w:t>
      </w:r>
    </w:p>
    <w:p w14:paraId="0F97A31E" w14:textId="77777777" w:rsidR="00667B16" w:rsidRDefault="006F1D6F">
      <w:pPr>
        <w:pStyle w:val="Ttulo1"/>
        <w:numPr>
          <w:ilvl w:val="0"/>
          <w:numId w:val="12"/>
        </w:numPr>
        <w:spacing w:before="240" w:after="240"/>
        <w:ind w:left="363" w:hanging="363"/>
        <w:rPr>
          <w:rFonts w:ascii="Arial" w:hAnsi="Arial" w:cs="Arial"/>
          <w:b/>
          <w:bCs/>
          <w:szCs w:val="24"/>
        </w:rPr>
      </w:pPr>
      <w:bookmarkStart w:id="14" w:name="_Toc141171889"/>
      <w:r>
        <w:rPr>
          <w:rFonts w:ascii="Arial" w:hAnsi="Arial" w:cs="Arial"/>
          <w:b/>
          <w:bCs/>
          <w:szCs w:val="24"/>
        </w:rPr>
        <w:t>FORMA DE APRESENTAÇÃO DA DOCUMENTAÇÃO E PROPOSTAS</w:t>
      </w:r>
      <w:bookmarkEnd w:id="14"/>
    </w:p>
    <w:p w14:paraId="47596B79" w14:textId="77777777" w:rsidR="00667B16" w:rsidRDefault="00667B16"/>
    <w:p w14:paraId="4C7CD5ED" w14:textId="77777777" w:rsidR="00667B16" w:rsidRDefault="006F1D6F">
      <w:pPr>
        <w:pStyle w:val="PargrafodaLista"/>
        <w:numPr>
          <w:ilvl w:val="1"/>
          <w:numId w:val="12"/>
        </w:numPr>
        <w:spacing w:after="240"/>
        <w:ind w:right="-3"/>
        <w:jc w:val="both"/>
        <w:rPr>
          <w:rFonts w:ascii="Arial" w:hAnsi="Arial" w:cs="Arial"/>
          <w:szCs w:val="24"/>
          <w:vertAlign w:val="baseline"/>
        </w:rPr>
      </w:pPr>
      <w:r>
        <w:rPr>
          <w:rFonts w:ascii="Arial" w:hAnsi="Arial" w:cs="Arial"/>
          <w:szCs w:val="24"/>
          <w:vertAlign w:val="baseline"/>
        </w:rPr>
        <w:t>As Licitantes, por si ou por meio de Representantes Credenciados, no âmbito da Licitação, deverão entregar 03 (três) invólucros, opacos, separados, lacrados, indevassáveis, rubricados sobre o fecho, contendo na parte exterior os seguintes dizeres:</w:t>
      </w:r>
    </w:p>
    <w:p w14:paraId="6C27BE2F" w14:textId="77777777" w:rsidR="00667B16" w:rsidRDefault="006F1D6F">
      <w:pPr>
        <w:spacing w:beforeLines="50" w:before="120"/>
        <w:ind w:left="958"/>
        <w:jc w:val="both"/>
        <w:rPr>
          <w:rFonts w:ascii="Arial" w:hAnsi="Arial" w:cs="Arial"/>
          <w:szCs w:val="24"/>
          <w:vertAlign w:val="baseline"/>
        </w:rPr>
      </w:pPr>
      <w:r>
        <w:rPr>
          <w:rFonts w:ascii="Arial" w:hAnsi="Arial" w:cs="Arial"/>
          <w:szCs w:val="24"/>
          <w:vertAlign w:val="baseline"/>
        </w:rPr>
        <w:t xml:space="preserve">• Invólucro nº 01 / Volume I – </w:t>
      </w:r>
      <w:r>
        <w:rPr>
          <w:rFonts w:ascii="Arial" w:hAnsi="Arial" w:cs="Arial"/>
          <w:b/>
          <w:bCs/>
          <w:szCs w:val="24"/>
          <w:vertAlign w:val="baseline"/>
        </w:rPr>
        <w:t xml:space="preserve">“Documentos de Habilitação” </w:t>
      </w:r>
    </w:p>
    <w:p w14:paraId="4BB81027" w14:textId="77777777" w:rsidR="00667B16" w:rsidRDefault="006F1D6F">
      <w:pPr>
        <w:spacing w:beforeLines="50" w:before="120"/>
        <w:ind w:left="958"/>
        <w:jc w:val="both"/>
        <w:rPr>
          <w:rFonts w:ascii="Arial" w:hAnsi="Arial" w:cs="Arial"/>
          <w:szCs w:val="24"/>
          <w:vertAlign w:val="baseline"/>
        </w:rPr>
      </w:pPr>
      <w:r>
        <w:rPr>
          <w:rFonts w:ascii="Arial" w:hAnsi="Arial" w:cs="Arial"/>
          <w:noProof/>
          <w:szCs w:val="24"/>
          <w:vertAlign w:val="baseline"/>
          <w:lang w:eastAsia="pt-BR"/>
        </w:rPr>
        <mc:AlternateContent>
          <mc:Choice Requires="wps">
            <w:drawing>
              <wp:anchor distT="45720" distB="45720" distL="114300" distR="114300" simplePos="0" relativeHeight="251658752" behindDoc="0" locked="0" layoutInCell="1" allowOverlap="1" wp14:anchorId="6125047F" wp14:editId="642A7359">
                <wp:simplePos x="0" y="0"/>
                <wp:positionH relativeFrom="margin">
                  <wp:posOffset>671195</wp:posOffset>
                </wp:positionH>
                <wp:positionV relativeFrom="paragraph">
                  <wp:posOffset>90805</wp:posOffset>
                </wp:positionV>
                <wp:extent cx="4457700" cy="2124075"/>
                <wp:effectExtent l="0" t="0" r="19050" b="28575"/>
                <wp:wrapSquare wrapText="bothSides"/>
                <wp:docPr id="3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2124075"/>
                        </a:xfrm>
                        <a:prstGeom prst="rect">
                          <a:avLst/>
                        </a:prstGeom>
                        <a:solidFill>
                          <a:srgbClr val="FFFFFF"/>
                        </a:solidFill>
                        <a:ln w="9525">
                          <a:solidFill>
                            <a:srgbClr val="000000"/>
                          </a:solidFill>
                          <a:miter lim="800000"/>
                        </a:ln>
                        <a:effectLst/>
                      </wps:spPr>
                      <wps:txbx>
                        <w:txbxContent>
                          <w:p w14:paraId="1F16AFB8" w14:textId="77777777" w:rsidR="00667B16" w:rsidRDefault="006F1D6F">
                            <w:pPr>
                              <w:rPr>
                                <w:sz w:val="28"/>
                                <w:szCs w:val="24"/>
                              </w:rPr>
                            </w:pPr>
                            <w:r>
                              <w:rPr>
                                <w:sz w:val="28"/>
                                <w:szCs w:val="24"/>
                              </w:rPr>
                              <w:t xml:space="preserve">LICITAÇÃO N° [●] - CONCESSÃO DE DIREITO REAL DE USO – CDRU PARA UTILIZAÇÃO DAS ÁREAS LOCALIZADAS NO PROJETO BAIXIO DE IRECÊ – LOTES REMANESCENTES DA ETAPA 1, ESTADO DA BAHIA. </w:t>
                            </w:r>
                          </w:p>
                          <w:p w14:paraId="445FF292" w14:textId="77777777" w:rsidR="00667B16" w:rsidRDefault="006F1D6F">
                            <w:pPr>
                              <w:rPr>
                                <w:sz w:val="28"/>
                                <w:szCs w:val="24"/>
                              </w:rPr>
                            </w:pPr>
                            <w:r>
                              <w:rPr>
                                <w:sz w:val="28"/>
                                <w:szCs w:val="24"/>
                              </w:rPr>
                              <w:t>GRUPO DE LOTES/LOTE Nº ________, DE ______ HECTARES</w:t>
                            </w:r>
                          </w:p>
                          <w:p w14:paraId="2FE9A4E1" w14:textId="77777777" w:rsidR="00667B16" w:rsidRDefault="006F1D6F">
                            <w:pPr>
                              <w:rPr>
                                <w:sz w:val="28"/>
                                <w:szCs w:val="24"/>
                              </w:rPr>
                            </w:pPr>
                            <w:r>
                              <w:rPr>
                                <w:sz w:val="28"/>
                                <w:szCs w:val="24"/>
                              </w:rPr>
                              <w:t>DENOMINAÇÃO SOCIAL DA PROPONENTE, INDICANDO SEUS INTEGRANTES E SEU LÍDER</w:t>
                            </w:r>
                          </w:p>
                          <w:p w14:paraId="31671D69" w14:textId="77777777" w:rsidR="00667B16" w:rsidRDefault="006F1D6F">
                            <w:pPr>
                              <w:rPr>
                                <w:sz w:val="28"/>
                                <w:szCs w:val="24"/>
                              </w:rPr>
                            </w:pPr>
                            <w:r>
                              <w:rPr>
                                <w:sz w:val="28"/>
                                <w:szCs w:val="24"/>
                              </w:rPr>
                              <w:t>NOME, TELEFONE E ENDEREÇO ELETRÔNICO (E-MAIL) DE CADA REPRESENTANTE CREDENCIADO</w:t>
                            </w:r>
                          </w:p>
                          <w:p w14:paraId="5BE01E88" w14:textId="77777777" w:rsidR="00667B16" w:rsidRDefault="00667B16">
                            <w:pPr>
                              <w:rPr>
                                <w:sz w:val="28"/>
                                <w:szCs w:val="24"/>
                              </w:rPr>
                            </w:pPr>
                          </w:p>
                          <w:p w14:paraId="40003BFF" w14:textId="77777777" w:rsidR="00667B16" w:rsidRDefault="006F1D6F">
                            <w:pPr>
                              <w:rPr>
                                <w:b/>
                                <w:bCs/>
                                <w:sz w:val="28"/>
                                <w:szCs w:val="24"/>
                              </w:rPr>
                            </w:pPr>
                            <w:r>
                              <w:rPr>
                                <w:b/>
                                <w:bCs/>
                                <w:sz w:val="28"/>
                                <w:szCs w:val="24"/>
                              </w:rPr>
                              <w:t>DOCUMENTOS DE HABILITAÇÃO</w:t>
                            </w:r>
                          </w:p>
                        </w:txbxContent>
                      </wps:txbx>
                      <wps:bodyPr rot="0" vert="horz" wrap="square" lIns="91440" tIns="45720" rIns="91440" bIns="45720" anchor="t" anchorCtr="0">
                        <a:noAutofit/>
                      </wps:bodyPr>
                    </wps:wsp>
                  </a:graphicData>
                </a:graphic>
              </wp:anchor>
            </w:drawing>
          </mc:Choice>
          <mc:Fallback>
            <w:pict>
              <v:shape w14:anchorId="6125047F" id="Caixa de Texto 2" o:spid="_x0000_s1030" type="#_x0000_t202" style="position:absolute;left:0;text-align:left;margin-left:52.85pt;margin-top:7.15pt;width:351pt;height:167.25pt;z-index:25165875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">
                <v:textbox>
                  <w:txbxContent>
                    <w:p w14:paraId="1F16AFB8" w14:textId="77777777" w:rsidR="00667B16" w:rsidRDefault="006F1D6F">
                      <w:pPr>
                        <w:rPr>
                          <w:sz w:val="28"/>
                          <w:szCs w:val="24"/>
                        </w:rPr>
                      </w:pPr>
                      <w:r>
                        <w:rPr>
                          <w:sz w:val="28"/>
                          <w:szCs w:val="24"/>
                        </w:rPr>
                        <w:t xml:space="preserve">LICITAÇÃO N° [●] - CONCESSÃO DE DIREITO REAL DE USO – CDRU PARA UTILIZAÇÃO DAS ÁREAS LOCALIZADAS NO PROJETO BAIXIO DE IRECÊ – LOTES REMANESCENTES DA ETAPA 1, ESTADO DA BAHIA. </w:t>
                      </w:r>
                    </w:p>
                    <w:p w14:paraId="445FF292" w14:textId="77777777" w:rsidR="00667B16" w:rsidRDefault="006F1D6F">
                      <w:pPr>
                        <w:rPr>
                          <w:sz w:val="28"/>
                          <w:szCs w:val="24"/>
                        </w:rPr>
                      </w:pPr>
                      <w:r>
                        <w:rPr>
                          <w:sz w:val="28"/>
                          <w:szCs w:val="24"/>
                        </w:rPr>
                        <w:t>GRUPO DE LOTES/LOTE Nº ________, DE ______ HECTARES</w:t>
                      </w:r>
                    </w:p>
                    <w:p w14:paraId="2FE9A4E1" w14:textId="77777777" w:rsidR="00667B16" w:rsidRDefault="006F1D6F">
                      <w:pPr>
                        <w:rPr>
                          <w:sz w:val="28"/>
                          <w:szCs w:val="24"/>
                        </w:rPr>
                      </w:pPr>
                      <w:r>
                        <w:rPr>
                          <w:sz w:val="28"/>
                          <w:szCs w:val="24"/>
                        </w:rPr>
                        <w:t>DENOMINAÇÃO SOCIAL DA PROPONENTE, INDICANDO SEUS INTEGRANTES E SEU LÍDER</w:t>
                      </w:r>
                    </w:p>
                    <w:p w14:paraId="31671D69" w14:textId="77777777" w:rsidR="00667B16" w:rsidRDefault="006F1D6F">
                      <w:pPr>
                        <w:rPr>
                          <w:sz w:val="28"/>
                          <w:szCs w:val="24"/>
                        </w:rPr>
                      </w:pPr>
                      <w:r>
                        <w:rPr>
                          <w:sz w:val="28"/>
                          <w:szCs w:val="24"/>
                        </w:rPr>
                        <w:t>NOME, TELEFONE E ENDEREÇO ELETRÔNICO (E-MAIL) DE CADA REPRESENTANTE CREDENCIADO</w:t>
                      </w:r>
                    </w:p>
                    <w:p w14:paraId="5BE01E88" w14:textId="77777777" w:rsidR="00667B16" w:rsidRDefault="00667B16">
                      <w:pPr>
                        <w:rPr>
                          <w:sz w:val="28"/>
                          <w:szCs w:val="24"/>
                        </w:rPr>
                      </w:pPr>
                    </w:p>
                    <w:p w14:paraId="40003BFF" w14:textId="77777777" w:rsidR="00667B16" w:rsidRDefault="006F1D6F">
                      <w:pPr>
                        <w:rPr>
                          <w:b/>
                          <w:bCs/>
                          <w:sz w:val="28"/>
                          <w:szCs w:val="24"/>
                        </w:rPr>
                      </w:pPr>
                      <w:r>
                        <w:rPr>
                          <w:b/>
                          <w:bCs/>
                          <w:sz w:val="28"/>
                          <w:szCs w:val="24"/>
                        </w:rPr>
                        <w:t>DOCUMENTOS DE HABILITAÇÃO</w:t>
                      </w:r>
                    </w:p>
                  </w:txbxContent>
                </v:textbox>
                <w10:wrap type="square" anchorx="margin"/>
              </v:shape>
            </w:pict>
          </mc:Fallback>
        </mc:AlternateContent>
      </w:r>
    </w:p>
    <w:p w14:paraId="6F508467" w14:textId="77777777" w:rsidR="00667B16" w:rsidRDefault="00667B16">
      <w:pPr>
        <w:spacing w:beforeLines="50" w:before="120"/>
        <w:ind w:left="958"/>
        <w:jc w:val="both"/>
        <w:rPr>
          <w:rFonts w:ascii="Arial" w:hAnsi="Arial" w:cs="Arial"/>
          <w:szCs w:val="24"/>
          <w:vertAlign w:val="baseline"/>
        </w:rPr>
      </w:pPr>
    </w:p>
    <w:p w14:paraId="7EF45442" w14:textId="77777777" w:rsidR="00667B16" w:rsidRDefault="00667B16">
      <w:pPr>
        <w:spacing w:beforeLines="50" w:before="120"/>
        <w:ind w:left="958"/>
        <w:jc w:val="both"/>
        <w:rPr>
          <w:rFonts w:ascii="Arial" w:hAnsi="Arial" w:cs="Arial"/>
          <w:szCs w:val="24"/>
          <w:vertAlign w:val="baseline"/>
        </w:rPr>
      </w:pPr>
    </w:p>
    <w:p w14:paraId="7E515717" w14:textId="77777777" w:rsidR="00667B16" w:rsidRDefault="00667B16">
      <w:pPr>
        <w:spacing w:beforeLines="50" w:before="120"/>
        <w:ind w:left="958"/>
        <w:jc w:val="both"/>
        <w:rPr>
          <w:rFonts w:ascii="Arial" w:hAnsi="Arial" w:cs="Arial"/>
          <w:szCs w:val="24"/>
          <w:vertAlign w:val="baseline"/>
        </w:rPr>
      </w:pPr>
    </w:p>
    <w:p w14:paraId="11871BF2" w14:textId="77777777" w:rsidR="00667B16" w:rsidRDefault="00667B16">
      <w:pPr>
        <w:spacing w:beforeLines="50" w:before="120"/>
        <w:ind w:left="958"/>
        <w:jc w:val="both"/>
        <w:rPr>
          <w:rFonts w:ascii="Arial" w:hAnsi="Arial" w:cs="Arial"/>
          <w:szCs w:val="24"/>
          <w:vertAlign w:val="baseline"/>
        </w:rPr>
      </w:pPr>
    </w:p>
    <w:p w14:paraId="0747DFDF" w14:textId="77777777" w:rsidR="00667B16" w:rsidRDefault="00667B16">
      <w:pPr>
        <w:spacing w:beforeLines="50" w:before="120"/>
        <w:ind w:left="958"/>
        <w:jc w:val="both"/>
        <w:rPr>
          <w:rFonts w:ascii="Arial" w:hAnsi="Arial" w:cs="Arial"/>
          <w:szCs w:val="24"/>
          <w:vertAlign w:val="baseline"/>
        </w:rPr>
      </w:pPr>
    </w:p>
    <w:p w14:paraId="6B641007" w14:textId="77777777" w:rsidR="00667B16" w:rsidRDefault="00667B16">
      <w:pPr>
        <w:ind w:right="-3"/>
        <w:jc w:val="both"/>
        <w:rPr>
          <w:rFonts w:ascii="Arial" w:hAnsi="Arial" w:cs="Arial"/>
          <w:szCs w:val="24"/>
          <w:vertAlign w:val="baseline"/>
        </w:rPr>
      </w:pPr>
    </w:p>
    <w:p w14:paraId="78C7C836" w14:textId="77777777" w:rsidR="00667B16" w:rsidRDefault="00667B16">
      <w:pPr>
        <w:ind w:right="-3"/>
        <w:jc w:val="both"/>
        <w:rPr>
          <w:rFonts w:ascii="Arial" w:hAnsi="Arial" w:cs="Arial"/>
          <w:szCs w:val="24"/>
          <w:vertAlign w:val="baseline"/>
        </w:rPr>
      </w:pPr>
    </w:p>
    <w:p w14:paraId="2358C092" w14:textId="77777777" w:rsidR="00667B16" w:rsidRDefault="00667B16">
      <w:pPr>
        <w:ind w:leftChars="400" w:left="960" w:right="-3"/>
        <w:jc w:val="both"/>
        <w:rPr>
          <w:rFonts w:ascii="Arial" w:hAnsi="Arial" w:cs="Arial"/>
          <w:szCs w:val="24"/>
          <w:vertAlign w:val="baseline"/>
        </w:rPr>
      </w:pPr>
    </w:p>
    <w:p w14:paraId="1EE06BBF" w14:textId="77777777" w:rsidR="00667B16" w:rsidRDefault="00667B16">
      <w:pPr>
        <w:ind w:leftChars="400" w:left="960" w:right="-3"/>
        <w:jc w:val="both"/>
        <w:rPr>
          <w:rFonts w:ascii="Arial" w:hAnsi="Arial" w:cs="Arial"/>
          <w:szCs w:val="24"/>
          <w:vertAlign w:val="baseline"/>
        </w:rPr>
      </w:pPr>
    </w:p>
    <w:p w14:paraId="22923589" w14:textId="77777777" w:rsidR="00667B16" w:rsidRDefault="00667B16">
      <w:pPr>
        <w:ind w:leftChars="400" w:left="960" w:right="-3"/>
        <w:jc w:val="both"/>
        <w:rPr>
          <w:rFonts w:ascii="Arial" w:hAnsi="Arial" w:cs="Arial"/>
          <w:szCs w:val="24"/>
          <w:vertAlign w:val="baseline"/>
        </w:rPr>
      </w:pPr>
    </w:p>
    <w:p w14:paraId="5E1C969E" w14:textId="77777777" w:rsidR="00667B16" w:rsidRDefault="006F1D6F">
      <w:pPr>
        <w:ind w:leftChars="400" w:left="960" w:right="-3"/>
        <w:jc w:val="both"/>
        <w:rPr>
          <w:rFonts w:ascii="Arial" w:hAnsi="Arial" w:cs="Arial"/>
          <w:b/>
          <w:bCs/>
          <w:szCs w:val="24"/>
          <w:vertAlign w:val="baseline"/>
        </w:rPr>
      </w:pPr>
      <w:r>
        <w:rPr>
          <w:rFonts w:ascii="Arial" w:hAnsi="Arial" w:cs="Arial"/>
          <w:szCs w:val="24"/>
          <w:vertAlign w:val="baseline"/>
        </w:rPr>
        <w:t xml:space="preserve">• Invólucro nº 02 / Volume II – </w:t>
      </w:r>
      <w:r>
        <w:rPr>
          <w:rFonts w:ascii="Arial" w:hAnsi="Arial" w:cs="Arial"/>
          <w:b/>
          <w:bCs/>
          <w:szCs w:val="24"/>
          <w:vertAlign w:val="baseline"/>
        </w:rPr>
        <w:t xml:space="preserve">“Documentos de Habilitação </w:t>
      </w:r>
      <w:r>
        <w:rPr>
          <w:rFonts w:ascii="Arial" w:hAnsi="Arial" w:cs="Arial"/>
          <w:szCs w:val="24"/>
          <w:vertAlign w:val="baseline"/>
        </w:rPr>
        <w:t xml:space="preserve">– </w:t>
      </w:r>
      <w:r>
        <w:rPr>
          <w:rFonts w:ascii="Arial" w:hAnsi="Arial" w:cs="Arial"/>
          <w:b/>
          <w:bCs/>
          <w:szCs w:val="24"/>
          <w:vertAlign w:val="baseline"/>
        </w:rPr>
        <w:t>Qualificação Técnica”</w:t>
      </w:r>
    </w:p>
    <w:p w14:paraId="09CB210A" w14:textId="77777777" w:rsidR="00667B16" w:rsidRDefault="006F1D6F">
      <w:pPr>
        <w:ind w:left="1134" w:right="-3"/>
        <w:jc w:val="both"/>
        <w:rPr>
          <w:rFonts w:ascii="Arial" w:hAnsi="Arial" w:cs="Arial"/>
          <w:sz w:val="22"/>
          <w:szCs w:val="22"/>
          <w:vertAlign w:val="baseline"/>
        </w:rPr>
      </w:pPr>
      <w:r>
        <w:rPr>
          <w:rFonts w:ascii="Arial" w:hAnsi="Arial" w:cs="Arial"/>
          <w:noProof/>
          <w:sz w:val="22"/>
          <w:szCs w:val="22"/>
          <w:vertAlign w:val="baseline"/>
          <w:lang w:eastAsia="pt-BR"/>
        </w:rPr>
        <w:lastRenderedPageBreak/>
        <mc:AlternateContent>
          <mc:Choice Requires="wps">
            <w:drawing>
              <wp:anchor distT="45720" distB="45720" distL="114300" distR="114300" simplePos="0" relativeHeight="251654656" behindDoc="0" locked="0" layoutInCell="1" allowOverlap="1" wp14:anchorId="4B97F6CC" wp14:editId="1FE3C54E">
                <wp:simplePos x="0" y="0"/>
                <wp:positionH relativeFrom="margin">
                  <wp:posOffset>680085</wp:posOffset>
                </wp:positionH>
                <wp:positionV relativeFrom="paragraph">
                  <wp:posOffset>70485</wp:posOffset>
                </wp:positionV>
                <wp:extent cx="4448175" cy="2133600"/>
                <wp:effectExtent l="0" t="0" r="28575" b="19050"/>
                <wp:wrapSquare wrapText="bothSides"/>
                <wp:docPr id="33"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2133600"/>
                        </a:xfrm>
                        <a:prstGeom prst="rect">
                          <a:avLst/>
                        </a:prstGeom>
                        <a:solidFill>
                          <a:srgbClr val="FFFFFF"/>
                        </a:solidFill>
                        <a:ln w="9525">
                          <a:solidFill>
                            <a:srgbClr val="000000"/>
                          </a:solidFill>
                          <a:miter lim="800000"/>
                        </a:ln>
                        <a:effectLst/>
                      </wps:spPr>
                      <wps:txbx>
                        <w:txbxContent>
                          <w:p w14:paraId="7FACD54D" w14:textId="77777777" w:rsidR="00667B16" w:rsidRDefault="006F1D6F">
                            <w:pPr>
                              <w:rPr>
                                <w:sz w:val="28"/>
                                <w:szCs w:val="24"/>
                              </w:rPr>
                            </w:pPr>
                            <w:r>
                              <w:rPr>
                                <w:sz w:val="28"/>
                                <w:szCs w:val="24"/>
                              </w:rPr>
                              <w:t>LICITAÇÃO N° [●] - CONCESSÃO DE DIREITO REAL DE USO – CDRU PARA UTILIZAÇÃO DAS ÁREAS LOCALIZADAS NO PROJETO BAIXIO DE IRECÊ – IRECÊ – LOTES REMANESCENTES DA ETAPA 1, ESTADO DA BAHIA.</w:t>
                            </w:r>
                          </w:p>
                          <w:p w14:paraId="247FF238" w14:textId="77777777" w:rsidR="00667B16" w:rsidRDefault="006F1D6F">
                            <w:pPr>
                              <w:rPr>
                                <w:sz w:val="28"/>
                                <w:szCs w:val="24"/>
                              </w:rPr>
                            </w:pPr>
                            <w:r>
                              <w:rPr>
                                <w:sz w:val="28"/>
                                <w:szCs w:val="24"/>
                              </w:rPr>
                              <w:t>GRUPO DE LOTES/LOTE Nº ________, DE ______ HECTARES</w:t>
                            </w:r>
                          </w:p>
                          <w:p w14:paraId="5B7C22F0" w14:textId="77777777" w:rsidR="00667B16" w:rsidRDefault="006F1D6F">
                            <w:pPr>
                              <w:rPr>
                                <w:sz w:val="28"/>
                                <w:szCs w:val="24"/>
                              </w:rPr>
                            </w:pPr>
                            <w:r>
                              <w:rPr>
                                <w:sz w:val="28"/>
                                <w:szCs w:val="24"/>
                              </w:rPr>
                              <w:t>DENOMINAÇÃO SOCIAL DA PROPONENTE, INDICANDO SEUS INTEGRANTES E SEU LÍDER</w:t>
                            </w:r>
                          </w:p>
                          <w:p w14:paraId="44552DCD" w14:textId="77777777" w:rsidR="00667B16" w:rsidRDefault="006F1D6F">
                            <w:pPr>
                              <w:spacing w:line="360" w:lineRule="auto"/>
                              <w:rPr>
                                <w:sz w:val="28"/>
                                <w:szCs w:val="24"/>
                              </w:rPr>
                            </w:pPr>
                            <w:r>
                              <w:rPr>
                                <w:sz w:val="28"/>
                                <w:szCs w:val="24"/>
                              </w:rPr>
                              <w:t>NOME, TELEFONE E ENDEREÇO ELETRÔNICO (E-MAIL) DE CADA REPRESENTANTE CREDENCIADO</w:t>
                            </w:r>
                          </w:p>
                          <w:p w14:paraId="12CAD86F" w14:textId="77777777" w:rsidR="00667B16" w:rsidRDefault="006F1D6F">
                            <w:pPr>
                              <w:rPr>
                                <w:b/>
                                <w:bCs/>
                                <w:sz w:val="28"/>
                                <w:szCs w:val="24"/>
                              </w:rPr>
                            </w:pPr>
                            <w:r>
                              <w:rPr>
                                <w:b/>
                                <w:bCs/>
                                <w:sz w:val="28"/>
                                <w:szCs w:val="24"/>
                              </w:rPr>
                              <w:t>QUALIFICAÇÃO TÉCNICA</w:t>
                            </w:r>
                          </w:p>
                        </w:txbxContent>
                      </wps:txbx>
                      <wps:bodyPr rot="0" vert="horz" wrap="square" lIns="91440" tIns="45720" rIns="91440" bIns="45720" anchor="t" anchorCtr="0">
                        <a:noAutofit/>
                      </wps:bodyPr>
                    </wps:wsp>
                  </a:graphicData>
                </a:graphic>
              </wp:anchor>
            </w:drawing>
          </mc:Choice>
          <mc:Fallback>
            <w:pict>
              <v:shape w14:anchorId="4B97F6CC" id="Caixa de texto 7" o:spid="_x0000_s1031" type="#_x0000_t202" style="position:absolute;left:0;text-align:left;margin-left:53.55pt;margin-top:5.55pt;width:350.25pt;height:168pt;z-index:25165465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">
                <v:textbox>
                  <w:txbxContent>
                    <w:p w14:paraId="7FACD54D" w14:textId="77777777" w:rsidR="00667B16" w:rsidRDefault="006F1D6F">
                      <w:pPr>
                        <w:rPr>
                          <w:sz w:val="28"/>
                          <w:szCs w:val="24"/>
                        </w:rPr>
                      </w:pPr>
                      <w:r>
                        <w:rPr>
                          <w:sz w:val="28"/>
                          <w:szCs w:val="24"/>
                        </w:rPr>
                        <w:t>LICITAÇÃO N° [●] - CONCESSÃO DE DIREITO REAL DE USO – CDRU PARA UTILIZAÇÃO DAS ÁREAS LOCALIZADAS NO PROJETO BAIXIO DE IRECÊ – IRECÊ – LOTES REMANESCENTES DA ETAPA 1, ESTADO DA BAHIA.</w:t>
                      </w:r>
                    </w:p>
                    <w:p w14:paraId="247FF238" w14:textId="77777777" w:rsidR="00667B16" w:rsidRDefault="006F1D6F">
                      <w:pPr>
                        <w:rPr>
                          <w:sz w:val="28"/>
                          <w:szCs w:val="24"/>
                        </w:rPr>
                      </w:pPr>
                      <w:r>
                        <w:rPr>
                          <w:sz w:val="28"/>
                          <w:szCs w:val="24"/>
                        </w:rPr>
                        <w:t>GRUPO DE LOTES/LOTE Nº ________, DE ______ HECTARES</w:t>
                      </w:r>
                    </w:p>
                    <w:p w14:paraId="5B7C22F0" w14:textId="77777777" w:rsidR="00667B16" w:rsidRDefault="006F1D6F">
                      <w:pPr>
                        <w:rPr>
                          <w:sz w:val="28"/>
                          <w:szCs w:val="24"/>
                        </w:rPr>
                      </w:pPr>
                      <w:r>
                        <w:rPr>
                          <w:sz w:val="28"/>
                          <w:szCs w:val="24"/>
                        </w:rPr>
                        <w:t>DENOMINAÇÃO SOCIAL DA PROPONENTE, INDICANDO SEUS INTEGRANTES E SEU LÍDER</w:t>
                      </w:r>
                    </w:p>
                    <w:p w14:paraId="44552DCD" w14:textId="77777777" w:rsidR="00667B16" w:rsidRDefault="006F1D6F">
                      <w:pPr>
                        <w:spacing w:line="360" w:lineRule="auto"/>
                        <w:rPr>
                          <w:sz w:val="28"/>
                          <w:szCs w:val="24"/>
                        </w:rPr>
                      </w:pPr>
                      <w:r>
                        <w:rPr>
                          <w:sz w:val="28"/>
                          <w:szCs w:val="24"/>
                        </w:rPr>
                        <w:t>NOME, TELEFONE E ENDEREÇO ELETRÔNICO (E-MAIL) DE CADA REPRESENTANTE CREDENCIADO</w:t>
                      </w:r>
                    </w:p>
                    <w:p w14:paraId="12CAD86F" w14:textId="77777777" w:rsidR="00667B16" w:rsidRDefault="006F1D6F">
                      <w:pPr>
                        <w:rPr>
                          <w:b/>
                          <w:bCs/>
                          <w:sz w:val="28"/>
                          <w:szCs w:val="24"/>
                        </w:rPr>
                      </w:pPr>
                      <w:r>
                        <w:rPr>
                          <w:b/>
                          <w:bCs/>
                          <w:sz w:val="28"/>
                          <w:szCs w:val="24"/>
                        </w:rPr>
                        <w:t>QUALIFICAÇÃO TÉCNICA</w:t>
                      </w:r>
                    </w:p>
                  </w:txbxContent>
                </v:textbox>
                <w10:wrap type="square" anchorx="margin"/>
              </v:shape>
            </w:pict>
          </mc:Fallback>
        </mc:AlternateContent>
      </w:r>
    </w:p>
    <w:p w14:paraId="50BF36DA" w14:textId="77777777" w:rsidR="00667B16" w:rsidRDefault="00667B16">
      <w:pPr>
        <w:ind w:left="1134" w:right="-3"/>
        <w:jc w:val="both"/>
        <w:rPr>
          <w:rFonts w:ascii="Arial" w:hAnsi="Arial" w:cs="Arial"/>
          <w:sz w:val="22"/>
          <w:szCs w:val="22"/>
          <w:vertAlign w:val="baseline"/>
        </w:rPr>
      </w:pPr>
    </w:p>
    <w:p w14:paraId="52A82834" w14:textId="77777777" w:rsidR="00667B16" w:rsidRDefault="00667B16">
      <w:pPr>
        <w:ind w:left="1134" w:right="-3"/>
        <w:jc w:val="both"/>
        <w:rPr>
          <w:rFonts w:ascii="Arial" w:hAnsi="Arial" w:cs="Arial"/>
          <w:sz w:val="22"/>
          <w:szCs w:val="22"/>
          <w:vertAlign w:val="baseline"/>
        </w:rPr>
      </w:pPr>
    </w:p>
    <w:p w14:paraId="181B3905" w14:textId="77777777" w:rsidR="00667B16" w:rsidRDefault="00667B16">
      <w:pPr>
        <w:ind w:left="1134" w:right="-3"/>
        <w:jc w:val="both"/>
        <w:rPr>
          <w:rFonts w:ascii="Arial" w:hAnsi="Arial" w:cs="Arial"/>
          <w:sz w:val="22"/>
          <w:szCs w:val="22"/>
          <w:vertAlign w:val="baseline"/>
        </w:rPr>
      </w:pPr>
    </w:p>
    <w:p w14:paraId="67673E65" w14:textId="77777777" w:rsidR="00667B16" w:rsidRDefault="00667B16">
      <w:pPr>
        <w:ind w:left="1134" w:right="-3"/>
        <w:jc w:val="both"/>
        <w:rPr>
          <w:rFonts w:ascii="Arial" w:hAnsi="Arial" w:cs="Arial"/>
          <w:sz w:val="22"/>
          <w:szCs w:val="22"/>
          <w:vertAlign w:val="baseline"/>
        </w:rPr>
      </w:pPr>
    </w:p>
    <w:p w14:paraId="7ED190C3" w14:textId="77777777" w:rsidR="00667B16" w:rsidRDefault="00667B16">
      <w:pPr>
        <w:ind w:left="1134" w:right="-3"/>
        <w:jc w:val="both"/>
        <w:rPr>
          <w:rFonts w:ascii="Arial" w:hAnsi="Arial" w:cs="Arial"/>
          <w:sz w:val="22"/>
          <w:szCs w:val="22"/>
          <w:vertAlign w:val="baseline"/>
        </w:rPr>
      </w:pPr>
    </w:p>
    <w:p w14:paraId="48AB9482" w14:textId="77777777" w:rsidR="00667B16" w:rsidRDefault="00667B16">
      <w:pPr>
        <w:ind w:left="1134" w:right="-3"/>
        <w:jc w:val="both"/>
        <w:rPr>
          <w:rFonts w:ascii="Arial" w:hAnsi="Arial" w:cs="Arial"/>
          <w:sz w:val="22"/>
          <w:szCs w:val="22"/>
          <w:vertAlign w:val="baseline"/>
        </w:rPr>
      </w:pPr>
    </w:p>
    <w:p w14:paraId="796D08E1" w14:textId="77777777" w:rsidR="00667B16" w:rsidRDefault="00667B16">
      <w:pPr>
        <w:ind w:left="1134" w:right="-3"/>
        <w:jc w:val="both"/>
        <w:rPr>
          <w:rFonts w:ascii="Arial" w:hAnsi="Arial" w:cs="Arial"/>
          <w:sz w:val="22"/>
          <w:szCs w:val="22"/>
          <w:vertAlign w:val="baseline"/>
        </w:rPr>
      </w:pPr>
    </w:p>
    <w:p w14:paraId="66FA8EC8" w14:textId="77777777" w:rsidR="00667B16" w:rsidRDefault="00667B16">
      <w:pPr>
        <w:ind w:left="1134" w:right="-3"/>
        <w:jc w:val="both"/>
        <w:rPr>
          <w:rFonts w:ascii="Arial" w:hAnsi="Arial" w:cs="Arial"/>
          <w:sz w:val="22"/>
          <w:szCs w:val="22"/>
          <w:vertAlign w:val="baseline"/>
        </w:rPr>
      </w:pPr>
    </w:p>
    <w:p w14:paraId="35446FFD" w14:textId="77777777" w:rsidR="00667B16" w:rsidRDefault="00667B16">
      <w:pPr>
        <w:ind w:left="1134" w:right="-3"/>
        <w:jc w:val="both"/>
        <w:rPr>
          <w:rFonts w:ascii="Arial" w:hAnsi="Arial" w:cs="Arial"/>
          <w:sz w:val="22"/>
          <w:szCs w:val="22"/>
          <w:vertAlign w:val="baseline"/>
        </w:rPr>
      </w:pPr>
    </w:p>
    <w:p w14:paraId="1D8914E1" w14:textId="77777777" w:rsidR="00667B16" w:rsidRDefault="00667B16">
      <w:pPr>
        <w:ind w:leftChars="400" w:left="960" w:right="-3"/>
        <w:jc w:val="both"/>
        <w:rPr>
          <w:rFonts w:ascii="Arial" w:hAnsi="Arial" w:cs="Arial"/>
          <w:szCs w:val="24"/>
          <w:vertAlign w:val="baseline"/>
        </w:rPr>
      </w:pPr>
    </w:p>
    <w:p w14:paraId="2EF2B8A8" w14:textId="77777777" w:rsidR="00667B16" w:rsidRDefault="00667B16">
      <w:pPr>
        <w:ind w:leftChars="400" w:left="960" w:right="-3"/>
        <w:jc w:val="both"/>
        <w:rPr>
          <w:rFonts w:ascii="Arial" w:hAnsi="Arial" w:cs="Arial"/>
          <w:szCs w:val="24"/>
          <w:vertAlign w:val="baseline"/>
        </w:rPr>
      </w:pPr>
    </w:p>
    <w:p w14:paraId="30A2D25C" w14:textId="77777777" w:rsidR="00667B16" w:rsidRDefault="00667B16">
      <w:pPr>
        <w:ind w:leftChars="400" w:left="960" w:right="-3"/>
        <w:jc w:val="both"/>
        <w:rPr>
          <w:rFonts w:ascii="Arial" w:hAnsi="Arial" w:cs="Arial"/>
          <w:szCs w:val="24"/>
          <w:vertAlign w:val="baseline"/>
        </w:rPr>
      </w:pPr>
    </w:p>
    <w:p w14:paraId="716CD847" w14:textId="77777777" w:rsidR="00667B16" w:rsidRDefault="00667B16">
      <w:pPr>
        <w:ind w:leftChars="400" w:left="960" w:right="-3"/>
        <w:jc w:val="both"/>
        <w:rPr>
          <w:rFonts w:ascii="Arial" w:hAnsi="Arial" w:cs="Arial"/>
          <w:szCs w:val="24"/>
          <w:vertAlign w:val="baseline"/>
        </w:rPr>
      </w:pPr>
    </w:p>
    <w:p w14:paraId="77B21938" w14:textId="77777777" w:rsidR="00667B16" w:rsidRDefault="00667B16">
      <w:pPr>
        <w:ind w:leftChars="400" w:left="960" w:right="-3"/>
        <w:jc w:val="both"/>
        <w:rPr>
          <w:rFonts w:ascii="Arial" w:hAnsi="Arial" w:cs="Arial"/>
          <w:szCs w:val="24"/>
          <w:vertAlign w:val="baseline"/>
        </w:rPr>
      </w:pPr>
    </w:p>
    <w:p w14:paraId="067E7C3F" w14:textId="77777777" w:rsidR="00667B16" w:rsidRDefault="00667B16">
      <w:pPr>
        <w:ind w:leftChars="400" w:left="960" w:right="-3"/>
        <w:jc w:val="both"/>
        <w:rPr>
          <w:rFonts w:ascii="Arial" w:hAnsi="Arial" w:cs="Arial"/>
          <w:szCs w:val="24"/>
          <w:vertAlign w:val="baseline"/>
        </w:rPr>
      </w:pPr>
    </w:p>
    <w:p w14:paraId="3D713CF3" w14:textId="77777777" w:rsidR="00667B16" w:rsidRDefault="00667B16">
      <w:pPr>
        <w:ind w:leftChars="400" w:left="960" w:right="-3"/>
        <w:jc w:val="both"/>
        <w:rPr>
          <w:rFonts w:ascii="Arial" w:hAnsi="Arial" w:cs="Arial"/>
          <w:szCs w:val="24"/>
          <w:vertAlign w:val="baseline"/>
        </w:rPr>
      </w:pPr>
    </w:p>
    <w:p w14:paraId="3C3C1BBB" w14:textId="77777777" w:rsidR="00667B16" w:rsidRDefault="006F1D6F">
      <w:pPr>
        <w:ind w:leftChars="400" w:left="960" w:right="-3"/>
        <w:jc w:val="both"/>
        <w:rPr>
          <w:rFonts w:ascii="Arial" w:hAnsi="Arial" w:cs="Arial"/>
          <w:szCs w:val="24"/>
          <w:vertAlign w:val="baseline"/>
        </w:rPr>
      </w:pPr>
      <w:r>
        <w:rPr>
          <w:rFonts w:ascii="Arial" w:hAnsi="Arial" w:cs="Arial"/>
          <w:szCs w:val="24"/>
          <w:vertAlign w:val="baseline"/>
        </w:rPr>
        <w:t xml:space="preserve">• Invólucro nº 03 / Volume III – </w:t>
      </w:r>
      <w:r>
        <w:rPr>
          <w:rFonts w:ascii="Arial" w:hAnsi="Arial" w:cs="Arial"/>
          <w:b/>
          <w:bCs/>
          <w:szCs w:val="24"/>
          <w:vertAlign w:val="baseline"/>
        </w:rPr>
        <w:t>“Proposta Financeira”</w:t>
      </w:r>
    </w:p>
    <w:p w14:paraId="6900AC86" w14:textId="77777777" w:rsidR="00667B16" w:rsidRDefault="006F1D6F">
      <w:pPr>
        <w:ind w:left="1134" w:right="-3"/>
        <w:jc w:val="both"/>
        <w:rPr>
          <w:rFonts w:ascii="Arial" w:hAnsi="Arial" w:cs="Arial"/>
          <w:sz w:val="22"/>
          <w:szCs w:val="22"/>
          <w:vertAlign w:val="baseline"/>
        </w:rPr>
      </w:pPr>
      <w:r>
        <w:rPr>
          <w:rFonts w:ascii="Arial" w:hAnsi="Arial" w:cs="Arial"/>
          <w:noProof/>
          <w:sz w:val="22"/>
          <w:szCs w:val="22"/>
          <w:vertAlign w:val="baseline"/>
          <w:lang w:eastAsia="pt-BR"/>
        </w:rPr>
        <mc:AlternateContent>
          <mc:Choice Requires="wps">
            <w:drawing>
              <wp:anchor distT="45720" distB="45720" distL="114300" distR="114300" simplePos="0" relativeHeight="251661824" behindDoc="0" locked="0" layoutInCell="1" allowOverlap="1" wp14:anchorId="001508F9" wp14:editId="4205DE72">
                <wp:simplePos x="0" y="0"/>
                <wp:positionH relativeFrom="page">
                  <wp:posOffset>1600200</wp:posOffset>
                </wp:positionH>
                <wp:positionV relativeFrom="paragraph">
                  <wp:posOffset>50800</wp:posOffset>
                </wp:positionV>
                <wp:extent cx="4667250" cy="2209800"/>
                <wp:effectExtent l="0" t="0" r="19050" b="19050"/>
                <wp:wrapTopAndBottom/>
                <wp:docPr id="35"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209800"/>
                        </a:xfrm>
                        <a:prstGeom prst="rect">
                          <a:avLst/>
                        </a:prstGeom>
                        <a:solidFill>
                          <a:srgbClr val="FFFFFF"/>
                        </a:solidFill>
                        <a:ln w="9525">
                          <a:solidFill>
                            <a:srgbClr val="000000"/>
                          </a:solidFill>
                          <a:miter lim="800000"/>
                        </a:ln>
                        <a:effectLst/>
                      </wps:spPr>
                      <wps:txbx>
                        <w:txbxContent>
                          <w:p w14:paraId="7A41223C" w14:textId="77777777" w:rsidR="00667B16" w:rsidRDefault="006F1D6F">
                            <w:pPr>
                              <w:rPr>
                                <w:sz w:val="28"/>
                                <w:szCs w:val="24"/>
                              </w:rPr>
                            </w:pPr>
                            <w:r>
                              <w:rPr>
                                <w:sz w:val="28"/>
                                <w:szCs w:val="24"/>
                              </w:rPr>
                              <w:t>LICITAÇÃO N° [●] - CONCESSÃO DE DIREITO REAL DE USO – CDRU PARA UTILIZAÇÃO DAS ÁREAS LOCALIZADAS NO PROJETO BAIXIO DE IRECÊ – IRECÊ – LOTES REMANESCENTES DA ETAPA 1, ESTADO DA BAHIA.</w:t>
                            </w:r>
                          </w:p>
                          <w:p w14:paraId="2FCB6111" w14:textId="77777777" w:rsidR="00667B16" w:rsidRDefault="006F1D6F">
                            <w:pPr>
                              <w:rPr>
                                <w:sz w:val="28"/>
                                <w:szCs w:val="24"/>
                              </w:rPr>
                            </w:pPr>
                            <w:r>
                              <w:rPr>
                                <w:sz w:val="28"/>
                                <w:szCs w:val="24"/>
                              </w:rPr>
                              <w:t>GRUPO DE LOTES/LOTE Nº ________, DE ______ HECTARES</w:t>
                            </w:r>
                          </w:p>
                          <w:p w14:paraId="28579A06" w14:textId="77777777" w:rsidR="00667B16" w:rsidRDefault="006F1D6F">
                            <w:pPr>
                              <w:rPr>
                                <w:sz w:val="28"/>
                                <w:szCs w:val="24"/>
                              </w:rPr>
                            </w:pPr>
                            <w:r>
                              <w:rPr>
                                <w:sz w:val="28"/>
                                <w:szCs w:val="24"/>
                              </w:rPr>
                              <w:t>DENOMINAÇÃO SOCIAL DA PROPONENTE, INDICANDO SEUS INTEGRANTES E SEU LÍDER</w:t>
                            </w:r>
                          </w:p>
                          <w:p w14:paraId="43BCB1A5" w14:textId="77777777" w:rsidR="00667B16" w:rsidRDefault="006F1D6F">
                            <w:pPr>
                              <w:rPr>
                                <w:sz w:val="28"/>
                                <w:szCs w:val="24"/>
                              </w:rPr>
                            </w:pPr>
                            <w:r>
                              <w:rPr>
                                <w:sz w:val="28"/>
                                <w:szCs w:val="24"/>
                              </w:rPr>
                              <w:t>NOME, TELEFONE E ENDEREÇO ELETRÔNICO (E-MAIL) DE CADA REPRESENTANTE CREDENCIADO</w:t>
                            </w:r>
                          </w:p>
                          <w:p w14:paraId="38F7DC23" w14:textId="77777777" w:rsidR="00667B16" w:rsidRDefault="00667B16">
                            <w:pPr>
                              <w:rPr>
                                <w:sz w:val="28"/>
                                <w:szCs w:val="24"/>
                              </w:rPr>
                            </w:pPr>
                          </w:p>
                          <w:p w14:paraId="17C4F259" w14:textId="77777777" w:rsidR="00667B16" w:rsidRDefault="006F1D6F">
                            <w:pPr>
                              <w:rPr>
                                <w:b/>
                                <w:bCs/>
                                <w:sz w:val="28"/>
                                <w:szCs w:val="24"/>
                              </w:rPr>
                            </w:pPr>
                            <w:r>
                              <w:rPr>
                                <w:b/>
                                <w:bCs/>
                                <w:sz w:val="28"/>
                                <w:szCs w:val="24"/>
                              </w:rPr>
                              <w:t>PROPOSTA FINANCEIRA</w:t>
                            </w:r>
                          </w:p>
                        </w:txbxContent>
                      </wps:txbx>
                      <wps:bodyPr rot="0" vert="horz" wrap="square" lIns="91440" tIns="45720" rIns="91440" bIns="45720" anchor="t" anchorCtr="0">
                        <a:noAutofit/>
                      </wps:bodyPr>
                    </wps:wsp>
                  </a:graphicData>
                </a:graphic>
              </wp:anchor>
            </w:drawing>
          </mc:Choice>
          <mc:Fallback>
            <w:pict>
              <v:shape w14:anchorId="001508F9" id="Caixa de texto 8" o:spid="_x0000_s1032" type="#_x0000_t202" style="position:absolute;left:0;text-align:left;margin-left:126pt;margin-top:4pt;width:367.5pt;height:174pt;z-index:251661824;visibility:visible;mso-wrap-style:square;mso-wrap-distance-left:9pt;mso-wrap-distance-top:3.6pt;mso-wrap-distance-right:9pt;mso-wrap-distance-bottom:3.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">
                <v:textbox>
                  <w:txbxContent>
                    <w:p w14:paraId="7A41223C" w14:textId="77777777" w:rsidR="00667B16" w:rsidRDefault="006F1D6F">
                      <w:pPr>
                        <w:rPr>
                          <w:sz w:val="28"/>
                          <w:szCs w:val="24"/>
                        </w:rPr>
                      </w:pPr>
                      <w:r>
                        <w:rPr>
                          <w:sz w:val="28"/>
                          <w:szCs w:val="24"/>
                        </w:rPr>
                        <w:t>LICITAÇÃO N° [●] - CONCESSÃO DE DIREITO REAL DE USO – CDRU PARA UTILIZAÇÃO DAS ÁREAS LOCALIZADAS NO PROJETO BAIXIO DE IRECÊ – IRECÊ – LOTES REMANESCENTES DA ETAPA 1, ESTADO DA BAHIA.</w:t>
                      </w:r>
                    </w:p>
                    <w:p w14:paraId="2FCB6111" w14:textId="77777777" w:rsidR="00667B16" w:rsidRDefault="006F1D6F">
                      <w:pPr>
                        <w:rPr>
                          <w:sz w:val="28"/>
                          <w:szCs w:val="24"/>
                        </w:rPr>
                      </w:pPr>
                      <w:r>
                        <w:rPr>
                          <w:sz w:val="28"/>
                          <w:szCs w:val="24"/>
                        </w:rPr>
                        <w:t>GRUPO DE LOTES/LOTE Nº ________, DE ______ HECTARES</w:t>
                      </w:r>
                    </w:p>
                    <w:p w14:paraId="28579A06" w14:textId="77777777" w:rsidR="00667B16" w:rsidRDefault="006F1D6F">
                      <w:pPr>
                        <w:rPr>
                          <w:sz w:val="28"/>
                          <w:szCs w:val="24"/>
                        </w:rPr>
                      </w:pPr>
                      <w:r>
                        <w:rPr>
                          <w:sz w:val="28"/>
                          <w:szCs w:val="24"/>
                        </w:rPr>
                        <w:t>DENOMINAÇÃO SOCIAL DA PROPONENTE, INDICANDO SEUS INTEGRANTES E SEU LÍDER</w:t>
                      </w:r>
                    </w:p>
                    <w:p w14:paraId="43BCB1A5" w14:textId="77777777" w:rsidR="00667B16" w:rsidRDefault="006F1D6F">
                      <w:pPr>
                        <w:rPr>
                          <w:sz w:val="28"/>
                          <w:szCs w:val="24"/>
                        </w:rPr>
                      </w:pPr>
                      <w:r>
                        <w:rPr>
                          <w:sz w:val="28"/>
                          <w:szCs w:val="24"/>
                        </w:rPr>
                        <w:t>NOME, TELEFONE E ENDEREÇO ELETRÔNICO (E-MAIL) DE CADA REPRESENTANTE CREDENCIADO</w:t>
                      </w:r>
                    </w:p>
                    <w:p w14:paraId="38F7DC23" w14:textId="77777777" w:rsidR="00667B16" w:rsidRDefault="00667B16">
                      <w:pPr>
                        <w:rPr>
                          <w:sz w:val="28"/>
                          <w:szCs w:val="24"/>
                        </w:rPr>
                      </w:pPr>
                    </w:p>
                    <w:p w14:paraId="17C4F259" w14:textId="77777777" w:rsidR="00667B16" w:rsidRDefault="006F1D6F">
                      <w:pPr>
                        <w:rPr>
                          <w:b/>
                          <w:bCs/>
                          <w:sz w:val="28"/>
                          <w:szCs w:val="24"/>
                        </w:rPr>
                      </w:pPr>
                      <w:r>
                        <w:rPr>
                          <w:b/>
                          <w:bCs/>
                          <w:sz w:val="28"/>
                          <w:szCs w:val="24"/>
                        </w:rPr>
                        <w:t>PROPOSTA FINANCEIRA</w:t>
                      </w:r>
                    </w:p>
                  </w:txbxContent>
                </v:textbox>
                <w10:wrap type="topAndBottom" anchorx="page"/>
              </v:shape>
            </w:pict>
          </mc:Fallback>
        </mc:AlternateContent>
      </w:r>
    </w:p>
    <w:p w14:paraId="59E7777B" w14:textId="2089C2AF"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 xml:space="preserve">Os Invólucros deverão ser entregues, presencialmente, </w:t>
      </w:r>
      <w:r w:rsidRPr="00BD4A35">
        <w:rPr>
          <w:rFonts w:ascii="Arial" w:hAnsi="Arial" w:cs="Arial"/>
          <w:szCs w:val="24"/>
          <w:vertAlign w:val="baseline"/>
        </w:rPr>
        <w:t>na</w:t>
      </w:r>
      <w:r w:rsidRPr="00BD4A35">
        <w:rPr>
          <w:rFonts w:ascii="Arial" w:hAnsi="Arial" w:cs="Arial"/>
          <w:color w:val="FF0000"/>
          <w:szCs w:val="24"/>
          <w:vertAlign w:val="baseline"/>
        </w:rPr>
        <w:t xml:space="preserve"> </w:t>
      </w:r>
      <w:r w:rsidRPr="00BD4A35">
        <w:rPr>
          <w:rFonts w:ascii="Arial" w:hAnsi="Arial" w:cs="Arial"/>
          <w:b/>
          <w:szCs w:val="24"/>
          <w:vertAlign w:val="baseline"/>
        </w:rPr>
        <w:t xml:space="preserve">Data </w:t>
      </w:r>
      <w:r>
        <w:rPr>
          <w:rFonts w:ascii="Arial" w:hAnsi="Arial" w:cs="Arial"/>
          <w:b/>
          <w:szCs w:val="24"/>
          <w:vertAlign w:val="baseline"/>
        </w:rPr>
        <w:t>20</w:t>
      </w:r>
      <w:r w:rsidRPr="00BD4A35">
        <w:rPr>
          <w:rFonts w:ascii="Arial" w:hAnsi="Arial" w:cs="Arial"/>
          <w:b/>
          <w:szCs w:val="24"/>
          <w:vertAlign w:val="baseline"/>
        </w:rPr>
        <w:t>/</w:t>
      </w:r>
      <w:r w:rsidR="00BD4A35" w:rsidRPr="00BD4A35">
        <w:rPr>
          <w:rFonts w:ascii="Arial" w:hAnsi="Arial" w:cs="Arial"/>
          <w:b/>
          <w:szCs w:val="24"/>
          <w:vertAlign w:val="baseline"/>
        </w:rPr>
        <w:t>09</w:t>
      </w:r>
      <w:r w:rsidRPr="00BD4A35">
        <w:rPr>
          <w:rFonts w:ascii="Arial" w:hAnsi="Arial" w:cs="Arial"/>
          <w:b/>
          <w:szCs w:val="24"/>
          <w:vertAlign w:val="baseline"/>
        </w:rPr>
        <w:t>/2023,</w:t>
      </w:r>
      <w:r>
        <w:rPr>
          <w:rFonts w:ascii="Arial" w:hAnsi="Arial" w:cs="Arial"/>
          <w:color w:val="FF0000"/>
          <w:szCs w:val="24"/>
          <w:vertAlign w:val="baseline"/>
        </w:rPr>
        <w:t xml:space="preserve"> </w:t>
      </w:r>
      <w:r>
        <w:rPr>
          <w:rFonts w:ascii="Arial" w:hAnsi="Arial" w:cs="Arial"/>
          <w:szCs w:val="24"/>
          <w:vertAlign w:val="baseline"/>
        </w:rPr>
        <w:t xml:space="preserve">das 08h30min às 12h00min e das 14h00min às 18h00min, no Escritório </w:t>
      </w:r>
      <w:bookmarkStart w:id="15" w:name="_Hlk89346423"/>
      <w:r>
        <w:rPr>
          <w:rFonts w:ascii="Arial" w:hAnsi="Arial" w:cs="Arial"/>
          <w:szCs w:val="24"/>
          <w:vertAlign w:val="baseline"/>
        </w:rPr>
        <w:t>de Apoio Técnico de Irecê (2ª/EIR), na Rua São Francisco, s/n - Irecê,</w:t>
      </w:r>
      <w:bookmarkEnd w:id="15"/>
      <w:r>
        <w:rPr>
          <w:rFonts w:ascii="Arial" w:hAnsi="Arial" w:cs="Arial"/>
          <w:szCs w:val="24"/>
          <w:vertAlign w:val="baseline"/>
        </w:rPr>
        <w:t xml:space="preserve"> pelo próprio licitante ou por Representante Credenciado, munido dos documentos que comprovem seus poderes de representação.</w:t>
      </w:r>
    </w:p>
    <w:p w14:paraId="1FDF8B9E" w14:textId="77777777" w:rsidR="00667B16" w:rsidRDefault="00667B16">
      <w:pPr>
        <w:pStyle w:val="PargrafodaLista"/>
        <w:ind w:left="709" w:right="-3"/>
        <w:jc w:val="both"/>
        <w:rPr>
          <w:rFonts w:ascii="Arial" w:hAnsi="Arial" w:cs="Arial"/>
          <w:szCs w:val="24"/>
          <w:vertAlign w:val="baseline"/>
        </w:rPr>
      </w:pPr>
    </w:p>
    <w:p w14:paraId="5DFBEF62"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 xml:space="preserve">A proposta, toda a correspondência e os documentos trocados entre a licitante e a </w:t>
      </w:r>
      <w:r>
        <w:rPr>
          <w:rFonts w:ascii="Arial" w:hAnsi="Arial" w:cs="Arial"/>
          <w:bCs/>
          <w:szCs w:val="24"/>
          <w:vertAlign w:val="baseline"/>
        </w:rPr>
        <w:t xml:space="preserve">Codevasf </w:t>
      </w:r>
      <w:r>
        <w:rPr>
          <w:rFonts w:ascii="Arial" w:hAnsi="Arial" w:cs="Arial"/>
          <w:szCs w:val="24"/>
          <w:vertAlign w:val="baseline"/>
        </w:rPr>
        <w:t>serão escritos em português, e os preços deverão ser cotados em reais.</w:t>
      </w:r>
      <w:bookmarkStart w:id="16" w:name="_Hlk89346943"/>
    </w:p>
    <w:p w14:paraId="251B6B47" w14:textId="77777777" w:rsidR="00667B16" w:rsidRDefault="00667B16">
      <w:pPr>
        <w:pStyle w:val="PargrafodaLista"/>
        <w:rPr>
          <w:rFonts w:ascii="Arial" w:hAnsi="Arial" w:cs="Arial"/>
          <w:szCs w:val="24"/>
          <w:vertAlign w:val="baseline"/>
        </w:rPr>
      </w:pPr>
    </w:p>
    <w:p w14:paraId="27EF531E" w14:textId="77777777" w:rsidR="00667B16" w:rsidRDefault="006F1D6F">
      <w:pPr>
        <w:pStyle w:val="PargrafodaLista"/>
        <w:numPr>
          <w:ilvl w:val="2"/>
          <w:numId w:val="12"/>
        </w:numPr>
        <w:spacing w:afterLines="50" w:after="120"/>
        <w:ind w:right="-6"/>
        <w:jc w:val="both"/>
        <w:rPr>
          <w:rFonts w:ascii="Arial" w:hAnsi="Arial" w:cs="Arial"/>
          <w:szCs w:val="24"/>
          <w:vertAlign w:val="baseline"/>
        </w:rPr>
      </w:pPr>
      <w:r>
        <w:rPr>
          <w:rFonts w:ascii="Arial" w:hAnsi="Arial" w:cs="Arial"/>
          <w:szCs w:val="24"/>
          <w:vertAlign w:val="baseline"/>
        </w:rPr>
        <w:t>Todos os Invólucros deverão ser apresentados em 1 (um) via física, integrados por documentos impressos, em língua portuguesa, encadernados, rubricados e numerados sequencialmente, com termo de abertura, índice e termo de encerramento, de modo a refletir o número exato de páginas do volume</w:t>
      </w:r>
      <w:bookmarkStart w:id="17" w:name="_Hlk89347367"/>
      <w:bookmarkEnd w:id="16"/>
      <w:r>
        <w:rPr>
          <w:rFonts w:ascii="Arial" w:hAnsi="Arial" w:cs="Arial"/>
          <w:szCs w:val="24"/>
          <w:vertAlign w:val="baseline"/>
        </w:rPr>
        <w:t>.</w:t>
      </w:r>
    </w:p>
    <w:p w14:paraId="235474F3"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lastRenderedPageBreak/>
        <w:t>Os documentos dos invólucros deverão ser apresentados em sua forma original ou cópia autenticada.</w:t>
      </w:r>
    </w:p>
    <w:p w14:paraId="7A1759F4" w14:textId="77777777" w:rsidR="00667B16" w:rsidRDefault="00667B16">
      <w:pPr>
        <w:pStyle w:val="PargrafodaLista"/>
        <w:rPr>
          <w:rFonts w:ascii="Arial" w:hAnsi="Arial" w:cs="Arial"/>
          <w:szCs w:val="24"/>
          <w:vertAlign w:val="baseline"/>
        </w:rPr>
      </w:pPr>
    </w:p>
    <w:bookmarkEnd w:id="17"/>
    <w:p w14:paraId="6CE2D103"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Todas as páginas dos documentos de cada um dos invólucros deverão ser rubricadas pelo próprio licitante ou por um Representante Credenciado</w:t>
      </w:r>
      <w:bookmarkStart w:id="18" w:name="_Hlk89347954"/>
      <w:r>
        <w:rPr>
          <w:rFonts w:ascii="Arial" w:hAnsi="Arial" w:cs="Arial"/>
          <w:szCs w:val="24"/>
          <w:vertAlign w:val="baseline"/>
        </w:rPr>
        <w:t>.</w:t>
      </w:r>
    </w:p>
    <w:p w14:paraId="5479452B" w14:textId="77777777" w:rsidR="00667B16" w:rsidRDefault="00667B16">
      <w:pPr>
        <w:pStyle w:val="PargrafodaLista"/>
        <w:rPr>
          <w:rFonts w:ascii="Arial" w:hAnsi="Arial" w:cs="Arial"/>
          <w:szCs w:val="24"/>
          <w:vertAlign w:val="baseline"/>
        </w:rPr>
      </w:pPr>
    </w:p>
    <w:p w14:paraId="4B5F5DCF"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 xml:space="preserve">Eventuais falhas formais na entrega ou defeitos formais dos documentos que façam parte dos Invólucros poderão ser sanadas pela Comissão, a seu critério, por ato motivado, em prazo por ela estabelecido, de acordo com as peculiaridades de cada caso, observada a celeridade da Licitação. </w:t>
      </w:r>
    </w:p>
    <w:p w14:paraId="249EAA37" w14:textId="77777777" w:rsidR="00667B16" w:rsidRDefault="00667B16">
      <w:pPr>
        <w:pStyle w:val="PargrafodaLista"/>
        <w:rPr>
          <w:rFonts w:ascii="Arial" w:hAnsi="Arial" w:cs="Arial"/>
          <w:szCs w:val="24"/>
          <w:vertAlign w:val="baseline"/>
        </w:rPr>
      </w:pPr>
    </w:p>
    <w:p w14:paraId="75F4B58D"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 xml:space="preserve">Considera-se falha ou defeito formal aquela que (i) não desnature o objeto do documento apresentado, e que (ii) permita aferir, com a devida segurança, a informação constante do documento. </w:t>
      </w:r>
    </w:p>
    <w:p w14:paraId="47E5DD8E" w14:textId="77777777" w:rsidR="00667B16" w:rsidRDefault="00667B16">
      <w:pPr>
        <w:pStyle w:val="PargrafodaLista"/>
        <w:rPr>
          <w:rFonts w:ascii="Arial" w:hAnsi="Arial" w:cs="Arial"/>
          <w:szCs w:val="24"/>
          <w:vertAlign w:val="baseline"/>
        </w:rPr>
      </w:pPr>
    </w:p>
    <w:p w14:paraId="587169D3"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 xml:space="preserve">Para certidões entregues sem data de validade expressa, será considerado um prazo de validade de 90 (noventa) dias, contados de sua emissão, salvo se outra validade for estabelecida em lei. </w:t>
      </w:r>
    </w:p>
    <w:p w14:paraId="11F5AA4F" w14:textId="77777777" w:rsidR="00667B16" w:rsidRDefault="00667B16">
      <w:pPr>
        <w:pStyle w:val="PargrafodaLista"/>
        <w:rPr>
          <w:rFonts w:ascii="Arial" w:hAnsi="Arial" w:cs="Arial"/>
          <w:szCs w:val="24"/>
          <w:vertAlign w:val="baseline"/>
        </w:rPr>
      </w:pPr>
    </w:p>
    <w:p w14:paraId="18934655"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 xml:space="preserve">Serão admitidas certidões obtidas pela internet, desde que tenham sido emitidas por plataformas oficiais, bem como contenham a indicação do sítio eletrônico onde poderá ser verificada a autenticidade da informação. </w:t>
      </w:r>
    </w:p>
    <w:p w14:paraId="64FDF61B" w14:textId="77777777" w:rsidR="00667B16" w:rsidRDefault="00667B16">
      <w:pPr>
        <w:pStyle w:val="PargrafodaLista"/>
        <w:rPr>
          <w:rFonts w:ascii="Arial" w:hAnsi="Arial" w:cs="Arial"/>
          <w:szCs w:val="24"/>
          <w:vertAlign w:val="baseline"/>
        </w:rPr>
      </w:pPr>
    </w:p>
    <w:p w14:paraId="7DD751BB"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Salvo disposição em contrário neste Edital, a autenticidade da assinatura do documento original do licitante pode ser feita através de firma reconhecida em cartório ou através de comparação, a ser realizada pela Comissão, com aquela constante do documento de identidade do signatário, nos termos do art. 3º, I, da Lei nº 13.726/2018.</w:t>
      </w:r>
      <w:bookmarkEnd w:id="18"/>
    </w:p>
    <w:p w14:paraId="486770AA" w14:textId="77777777" w:rsidR="00667B16" w:rsidRDefault="00667B16">
      <w:pPr>
        <w:pStyle w:val="PargrafodaLista"/>
        <w:rPr>
          <w:rFonts w:ascii="Arial" w:hAnsi="Arial" w:cs="Arial"/>
          <w:szCs w:val="24"/>
          <w:vertAlign w:val="baseline"/>
        </w:rPr>
      </w:pPr>
    </w:p>
    <w:p w14:paraId="4359FBCE"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cs="Arial"/>
          <w:szCs w:val="24"/>
          <w:vertAlign w:val="baseline"/>
        </w:rPr>
        <w:t>Serão admitidas assinaturas eletrônicas que observem os requisitos da ICP-Brasil, desde que, no documento apresentado, constem meios hábeis à verificação de sua autenticidade, incluindo, mas não se limitando, QR Codes e códigos para validação em links de sites expressamente indicados no documento em questão.</w:t>
      </w:r>
    </w:p>
    <w:p w14:paraId="6E1DE3B4" w14:textId="77777777" w:rsidR="00667B16" w:rsidRDefault="00667B16">
      <w:pPr>
        <w:pStyle w:val="PargrafodaLista"/>
        <w:ind w:left="0" w:right="-3"/>
        <w:jc w:val="both"/>
        <w:rPr>
          <w:rFonts w:ascii="Arial" w:hAnsi="Arial" w:cs="Arial"/>
          <w:szCs w:val="24"/>
          <w:vertAlign w:val="baseline"/>
        </w:rPr>
      </w:pPr>
    </w:p>
    <w:p w14:paraId="0BB55061" w14:textId="77777777" w:rsidR="00667B16" w:rsidRDefault="006F1D6F">
      <w:pPr>
        <w:pStyle w:val="PargrafodaLista"/>
        <w:numPr>
          <w:ilvl w:val="2"/>
          <w:numId w:val="12"/>
        </w:numPr>
        <w:ind w:right="-3"/>
        <w:jc w:val="both"/>
        <w:rPr>
          <w:rFonts w:ascii="Arial" w:hAnsi="Arial" w:cs="Arial"/>
          <w:szCs w:val="24"/>
          <w:vertAlign w:val="baseline"/>
        </w:rPr>
      </w:pPr>
      <w:r>
        <w:rPr>
          <w:rFonts w:ascii="Arial" w:hAnsi="Arial"/>
          <w:szCs w:val="24"/>
          <w:vertAlign w:val="baseline"/>
        </w:rPr>
        <w:t>Os candidatos poderão concorrer no processo licitatório com apresentação de proposta individual para mais de um grupo de lotes/lotes.</w:t>
      </w:r>
    </w:p>
    <w:p w14:paraId="45D94093" w14:textId="77777777" w:rsidR="00667B16" w:rsidRDefault="006F1D6F">
      <w:pPr>
        <w:pStyle w:val="PargrafodaLista"/>
        <w:numPr>
          <w:ilvl w:val="2"/>
          <w:numId w:val="13"/>
        </w:numPr>
        <w:tabs>
          <w:tab w:val="left" w:pos="-567"/>
          <w:tab w:val="left" w:pos="-284"/>
          <w:tab w:val="left" w:pos="284"/>
        </w:tabs>
        <w:autoSpaceDE w:val="0"/>
        <w:spacing w:beforeLines="50" w:before="120" w:afterLines="100" w:after="240"/>
        <w:ind w:right="85" w:hanging="181"/>
        <w:jc w:val="both"/>
        <w:rPr>
          <w:rFonts w:ascii="Arial" w:hAnsi="Arial" w:cs="Arial"/>
          <w:i/>
          <w:iCs/>
          <w:szCs w:val="24"/>
          <w:vertAlign w:val="baseline"/>
        </w:rPr>
      </w:pPr>
      <w:r>
        <w:rPr>
          <w:rFonts w:ascii="Arial" w:hAnsi="Arial" w:cs="Arial"/>
          <w:i/>
          <w:iCs/>
          <w:szCs w:val="24"/>
          <w:vertAlign w:val="baseline"/>
        </w:rPr>
        <w:t>Em caso de apresentação de propostas para mais de um grupo de lotes/lotes, estas deverão estar devidamente identificadas e individualmente separadas em envelope próprio para cada grupo/lote específico pretendido.</w:t>
      </w:r>
    </w:p>
    <w:p w14:paraId="3A8F2F1B" w14:textId="77777777" w:rsidR="00667B16" w:rsidRDefault="006F1D6F">
      <w:pPr>
        <w:pStyle w:val="Ttulo1"/>
        <w:numPr>
          <w:ilvl w:val="0"/>
          <w:numId w:val="12"/>
        </w:numPr>
        <w:rPr>
          <w:rFonts w:ascii="Arial" w:hAnsi="Arial" w:cs="Arial"/>
          <w:b/>
          <w:bCs/>
          <w:szCs w:val="24"/>
        </w:rPr>
      </w:pPr>
      <w:bookmarkStart w:id="19" w:name="_Toc141171890"/>
      <w:r>
        <w:rPr>
          <w:rFonts w:ascii="Arial" w:hAnsi="Arial" w:cs="Arial"/>
          <w:b/>
          <w:bCs/>
          <w:szCs w:val="24"/>
        </w:rPr>
        <w:t>DOCUMENTAÇÃO:</w:t>
      </w:r>
      <w:bookmarkEnd w:id="19"/>
    </w:p>
    <w:p w14:paraId="220EE146" w14:textId="77777777" w:rsidR="00667B16" w:rsidRDefault="006F1D6F">
      <w:pPr>
        <w:spacing w:beforeLines="50" w:before="120" w:afterLines="100" w:after="240"/>
        <w:ind w:leftChars="100" w:left="240"/>
        <w:rPr>
          <w:rFonts w:ascii="Arial" w:hAnsi="Arial" w:cs="Arial"/>
          <w:b/>
          <w:bCs/>
          <w:szCs w:val="24"/>
          <w:vertAlign w:val="baseline"/>
        </w:rPr>
      </w:pPr>
      <w:r>
        <w:rPr>
          <w:rFonts w:ascii="Arial" w:hAnsi="Arial" w:cs="Arial"/>
          <w:szCs w:val="24"/>
          <w:vertAlign w:val="baseline"/>
        </w:rPr>
        <w:t>Constitui-se de:</w:t>
      </w:r>
    </w:p>
    <w:p w14:paraId="2FE4F254" w14:textId="77777777" w:rsidR="00667B16" w:rsidRDefault="006F1D6F">
      <w:pPr>
        <w:pStyle w:val="Ttulo1"/>
        <w:numPr>
          <w:ilvl w:val="1"/>
          <w:numId w:val="12"/>
        </w:numPr>
        <w:spacing w:before="240" w:after="240"/>
        <w:rPr>
          <w:rFonts w:ascii="Arial" w:hAnsi="Arial" w:cs="Arial"/>
          <w:b/>
          <w:bCs/>
          <w:szCs w:val="24"/>
        </w:rPr>
      </w:pPr>
      <w:bookmarkStart w:id="20" w:name="_Toc141171891"/>
      <w:r>
        <w:rPr>
          <w:rFonts w:ascii="Arial" w:hAnsi="Arial" w:cs="Arial"/>
          <w:b/>
          <w:bCs/>
          <w:szCs w:val="24"/>
        </w:rPr>
        <w:lastRenderedPageBreak/>
        <w:t>Invólucro/ Volume I - HABILITAÇÃO:</w:t>
      </w:r>
      <w:bookmarkEnd w:id="20"/>
    </w:p>
    <w:p w14:paraId="7D314752" w14:textId="77777777" w:rsidR="00667B16" w:rsidRDefault="006F1D6F">
      <w:pPr>
        <w:pStyle w:val="Ttulo1"/>
        <w:numPr>
          <w:ilvl w:val="2"/>
          <w:numId w:val="12"/>
        </w:numPr>
        <w:spacing w:after="240"/>
        <w:ind w:left="1440"/>
        <w:rPr>
          <w:rFonts w:ascii="Arial" w:hAnsi="Arial" w:cs="Arial"/>
          <w:b/>
          <w:bCs/>
          <w:szCs w:val="24"/>
        </w:rPr>
      </w:pPr>
      <w:bookmarkStart w:id="21" w:name="_Toc141171892"/>
      <w:r>
        <w:rPr>
          <w:rFonts w:ascii="Arial" w:hAnsi="Arial" w:cs="Arial"/>
          <w:b/>
          <w:bCs/>
          <w:szCs w:val="24"/>
        </w:rPr>
        <w:t>Para PESSOA FÍSICA - Habilitação Jurídica e Fiscal:</w:t>
      </w:r>
      <w:bookmarkEnd w:id="21"/>
    </w:p>
    <w:p w14:paraId="668A0794" w14:textId="77777777" w:rsidR="00667B16" w:rsidRDefault="006F1D6F">
      <w:pPr>
        <w:pStyle w:val="PargrafodaLista"/>
        <w:numPr>
          <w:ilvl w:val="3"/>
          <w:numId w:val="14"/>
        </w:numPr>
        <w:tabs>
          <w:tab w:val="left" w:pos="-567"/>
          <w:tab w:val="left" w:pos="-284"/>
          <w:tab w:val="left" w:pos="284"/>
        </w:tabs>
        <w:autoSpaceDE w:val="0"/>
        <w:ind w:left="1418"/>
        <w:jc w:val="both"/>
        <w:rPr>
          <w:rFonts w:ascii="Arial" w:hAnsi="Arial" w:cs="Arial"/>
          <w:szCs w:val="24"/>
          <w:vertAlign w:val="baseline"/>
        </w:rPr>
      </w:pPr>
      <w:r>
        <w:rPr>
          <w:rFonts w:ascii="Arial" w:hAnsi="Arial" w:cs="Arial"/>
          <w:szCs w:val="24"/>
          <w:vertAlign w:val="baseline"/>
        </w:rPr>
        <w:t>Cédula de identidade e quando for o caso, sentença ou certidão comprobatória de emancipação (cópia autenticada);</w:t>
      </w:r>
    </w:p>
    <w:p w14:paraId="58519D18" w14:textId="77777777" w:rsidR="00667B16" w:rsidRDefault="006F1D6F">
      <w:pPr>
        <w:pStyle w:val="PargrafodaLista"/>
        <w:numPr>
          <w:ilvl w:val="3"/>
          <w:numId w:val="14"/>
        </w:numPr>
        <w:tabs>
          <w:tab w:val="left" w:pos="-567"/>
          <w:tab w:val="left" w:pos="-284"/>
          <w:tab w:val="left" w:pos="284"/>
        </w:tabs>
        <w:autoSpaceDE w:val="0"/>
        <w:ind w:left="1418" w:right="-455"/>
        <w:jc w:val="both"/>
        <w:rPr>
          <w:rFonts w:ascii="Arial" w:hAnsi="Arial" w:cs="Arial"/>
          <w:szCs w:val="24"/>
          <w:vertAlign w:val="baseline"/>
        </w:rPr>
      </w:pPr>
      <w:r>
        <w:rPr>
          <w:rFonts w:ascii="Arial" w:hAnsi="Arial" w:cs="Arial"/>
          <w:szCs w:val="24"/>
          <w:vertAlign w:val="baseline"/>
        </w:rPr>
        <w:t>Comprovante de residência atualizado;</w:t>
      </w:r>
    </w:p>
    <w:p w14:paraId="4E0483E0" w14:textId="77777777" w:rsidR="00667B16" w:rsidRDefault="006F1D6F">
      <w:pPr>
        <w:numPr>
          <w:ilvl w:val="3"/>
          <w:numId w:val="14"/>
        </w:numPr>
        <w:tabs>
          <w:tab w:val="left" w:pos="-567"/>
          <w:tab w:val="left" w:pos="-284"/>
          <w:tab w:val="left" w:pos="284"/>
        </w:tabs>
        <w:autoSpaceDE w:val="0"/>
        <w:ind w:left="1418"/>
        <w:jc w:val="both"/>
        <w:rPr>
          <w:rFonts w:ascii="Arial" w:hAnsi="Arial" w:cs="Arial"/>
          <w:szCs w:val="24"/>
          <w:vertAlign w:val="baseline"/>
        </w:rPr>
      </w:pPr>
      <w:r>
        <w:rPr>
          <w:rFonts w:ascii="Arial" w:hAnsi="Arial"/>
          <w:szCs w:val="24"/>
          <w:vertAlign w:val="baseline"/>
        </w:rPr>
        <w:t>Declaração de bons antecedentes, expedida por autoridade policial competente;</w:t>
      </w:r>
    </w:p>
    <w:p w14:paraId="1E440045" w14:textId="77777777" w:rsidR="00667B16" w:rsidRDefault="006F1D6F">
      <w:pPr>
        <w:numPr>
          <w:ilvl w:val="3"/>
          <w:numId w:val="14"/>
        </w:numPr>
        <w:tabs>
          <w:tab w:val="left" w:pos="-567"/>
          <w:tab w:val="left" w:pos="-284"/>
          <w:tab w:val="left" w:pos="284"/>
        </w:tabs>
        <w:autoSpaceDE w:val="0"/>
        <w:ind w:left="1418"/>
        <w:jc w:val="both"/>
        <w:rPr>
          <w:rFonts w:ascii="Arial" w:hAnsi="Arial" w:cs="Arial"/>
          <w:szCs w:val="24"/>
          <w:vertAlign w:val="baseline"/>
        </w:rPr>
      </w:pPr>
      <w:r>
        <w:rPr>
          <w:rFonts w:ascii="Arial" w:hAnsi="Arial" w:cs="Arial"/>
          <w:szCs w:val="24"/>
          <w:vertAlign w:val="baseline"/>
        </w:rPr>
        <w:t>Cópia do Cadastro de Pessoa Física (CPF), com comprovante da situação cadastral regular;</w:t>
      </w:r>
    </w:p>
    <w:p w14:paraId="31CB0D04" w14:textId="77777777" w:rsidR="00667B16" w:rsidRDefault="006F1D6F">
      <w:pPr>
        <w:numPr>
          <w:ilvl w:val="3"/>
          <w:numId w:val="14"/>
        </w:numPr>
        <w:tabs>
          <w:tab w:val="left" w:pos="-567"/>
          <w:tab w:val="left" w:pos="-284"/>
          <w:tab w:val="left" w:pos="284"/>
        </w:tabs>
        <w:autoSpaceDE w:val="0"/>
        <w:ind w:left="1418"/>
        <w:jc w:val="both"/>
        <w:rPr>
          <w:rFonts w:ascii="Arial" w:hAnsi="Arial" w:cs="Arial"/>
          <w:szCs w:val="24"/>
          <w:vertAlign w:val="baseline"/>
        </w:rPr>
      </w:pPr>
      <w:r>
        <w:rPr>
          <w:rFonts w:ascii="Arial" w:hAnsi="Arial" w:cs="Arial"/>
          <w:szCs w:val="24"/>
          <w:vertAlign w:val="baseline"/>
        </w:rPr>
        <w:t xml:space="preserve">Prova de regularidade junto às fazendas Federal, Estadual e Municipal </w:t>
      </w:r>
      <w:r>
        <w:rPr>
          <w:rFonts w:ascii="Arial" w:hAnsi="Arial"/>
          <w:szCs w:val="24"/>
          <w:vertAlign w:val="baseline"/>
        </w:rPr>
        <w:t>do domicílio do proponente</w:t>
      </w:r>
      <w:r>
        <w:rPr>
          <w:rFonts w:ascii="Arial" w:hAnsi="Arial" w:cs="Arial"/>
          <w:szCs w:val="24"/>
          <w:vertAlign w:val="baseline"/>
        </w:rPr>
        <w:t>;</w:t>
      </w:r>
    </w:p>
    <w:p w14:paraId="55BF23E6" w14:textId="77777777" w:rsidR="00667B16" w:rsidRDefault="006F1D6F">
      <w:pPr>
        <w:numPr>
          <w:ilvl w:val="3"/>
          <w:numId w:val="14"/>
        </w:numPr>
        <w:tabs>
          <w:tab w:val="left" w:pos="-567"/>
          <w:tab w:val="left" w:pos="-284"/>
          <w:tab w:val="left" w:pos="284"/>
        </w:tabs>
        <w:autoSpaceDE w:val="0"/>
        <w:ind w:left="1418"/>
        <w:jc w:val="both"/>
        <w:rPr>
          <w:rFonts w:ascii="Arial" w:hAnsi="Arial" w:cs="Arial"/>
          <w:szCs w:val="24"/>
          <w:vertAlign w:val="baseline"/>
        </w:rPr>
      </w:pPr>
      <w:r>
        <w:rPr>
          <w:rFonts w:ascii="Arial" w:hAnsi="Arial" w:cs="Arial"/>
          <w:szCs w:val="24"/>
          <w:vertAlign w:val="baseline"/>
        </w:rPr>
        <w:t xml:space="preserve">Apresentar declaração nada consta emitida pelo SERASA e SPC/CDL </w:t>
      </w:r>
      <w:r>
        <w:rPr>
          <w:rFonts w:ascii="Arial" w:hAnsi="Arial"/>
          <w:szCs w:val="24"/>
          <w:vertAlign w:val="baseline"/>
        </w:rPr>
        <w:t>do domicílio do proponente</w:t>
      </w:r>
      <w:r>
        <w:rPr>
          <w:rFonts w:ascii="Arial" w:hAnsi="Arial" w:cs="Arial"/>
          <w:szCs w:val="24"/>
          <w:vertAlign w:val="baseline"/>
        </w:rPr>
        <w:t>;</w:t>
      </w:r>
    </w:p>
    <w:p w14:paraId="20D11968" w14:textId="77777777" w:rsidR="00667B16" w:rsidRDefault="006F1D6F">
      <w:pPr>
        <w:numPr>
          <w:ilvl w:val="3"/>
          <w:numId w:val="14"/>
        </w:numPr>
        <w:tabs>
          <w:tab w:val="left" w:pos="-567"/>
          <w:tab w:val="left" w:pos="-284"/>
          <w:tab w:val="left" w:pos="284"/>
        </w:tabs>
        <w:autoSpaceDE w:val="0"/>
        <w:ind w:left="1418"/>
        <w:jc w:val="both"/>
        <w:rPr>
          <w:rFonts w:ascii="Arial" w:hAnsi="Arial" w:cs="Arial"/>
          <w:szCs w:val="24"/>
          <w:vertAlign w:val="baseline"/>
        </w:rPr>
      </w:pPr>
      <w:r>
        <w:rPr>
          <w:rFonts w:ascii="Arial" w:hAnsi="Arial" w:cs="Arial"/>
          <w:szCs w:val="24"/>
          <w:vertAlign w:val="baseline"/>
        </w:rPr>
        <w:t>Registro do patrimônio líquido mínimo no valor estabelecido no quadro do anexo II do Termo de Referência,</w:t>
      </w:r>
    </w:p>
    <w:p w14:paraId="10C85F02" w14:textId="77777777" w:rsidR="00667B16" w:rsidRDefault="006F1D6F">
      <w:pPr>
        <w:pStyle w:val="PargrafodaLista"/>
        <w:numPr>
          <w:ilvl w:val="2"/>
          <w:numId w:val="15"/>
        </w:numPr>
        <w:tabs>
          <w:tab w:val="left" w:pos="-567"/>
          <w:tab w:val="left" w:pos="-284"/>
          <w:tab w:val="left" w:pos="284"/>
        </w:tabs>
        <w:autoSpaceDE w:val="0"/>
        <w:spacing w:beforeLines="50" w:before="120"/>
        <w:ind w:right="85"/>
        <w:jc w:val="both"/>
        <w:rPr>
          <w:rFonts w:ascii="Arial" w:hAnsi="Arial" w:cs="Arial"/>
          <w:i/>
          <w:iCs/>
          <w:szCs w:val="24"/>
          <w:vertAlign w:val="baseline"/>
        </w:rPr>
      </w:pPr>
      <w:r>
        <w:rPr>
          <w:rFonts w:ascii="Arial" w:hAnsi="Arial" w:cs="Arial"/>
          <w:i/>
          <w:iCs/>
          <w:szCs w:val="24"/>
          <w:vertAlign w:val="baseline"/>
        </w:rPr>
        <w:t xml:space="preserve">Sugere-se que o Registro do Patrimônio Líquido mínimo seja comprovado mediante a apresentação de declaração </w:t>
      </w:r>
      <w:r>
        <w:rPr>
          <w:rFonts w:ascii="Arial" w:hAnsi="Arial"/>
          <w:i/>
          <w:iCs/>
          <w:szCs w:val="24"/>
          <w:vertAlign w:val="baseline"/>
        </w:rPr>
        <w:t xml:space="preserve">atualizada </w:t>
      </w:r>
      <w:r>
        <w:rPr>
          <w:rFonts w:ascii="Arial" w:hAnsi="Arial" w:cs="Arial"/>
          <w:i/>
          <w:iCs/>
          <w:szCs w:val="24"/>
          <w:vertAlign w:val="baseline"/>
        </w:rPr>
        <w:t>registrada em cartório que comprove os bens</w:t>
      </w:r>
      <w:r>
        <w:rPr>
          <w:rFonts w:ascii="Arial" w:hAnsi="Arial"/>
          <w:i/>
          <w:iCs/>
          <w:szCs w:val="24"/>
          <w:vertAlign w:val="baseline"/>
        </w:rPr>
        <w:t>, limitada a bens móveis e imóveis devidamente comprovados por meio de registro imobiliário, registro de propriedade em nome da pessoa física</w:t>
      </w:r>
      <w:r>
        <w:rPr>
          <w:rFonts w:ascii="Arial" w:hAnsi="Arial" w:cs="Arial"/>
          <w:i/>
          <w:iCs/>
          <w:szCs w:val="24"/>
          <w:vertAlign w:val="baseline"/>
        </w:rPr>
        <w:t xml:space="preserve">, ou mediante apresentação da Declaração de Imposto de Renda da Pessoa Física, </w:t>
      </w:r>
      <w:r>
        <w:rPr>
          <w:rFonts w:ascii="Arial" w:hAnsi="Arial"/>
          <w:i/>
          <w:iCs/>
          <w:szCs w:val="24"/>
          <w:vertAlign w:val="baseline"/>
        </w:rPr>
        <w:t>acompanhada do recibo de entrega à Receita Federal, referente ao último exercício</w:t>
      </w:r>
      <w:r>
        <w:rPr>
          <w:rFonts w:ascii="Arial" w:hAnsi="Arial" w:cs="Arial"/>
          <w:i/>
          <w:iCs/>
          <w:szCs w:val="24"/>
          <w:vertAlign w:val="baseline"/>
        </w:rPr>
        <w:t xml:space="preserve">, a critério dos licitantes, </w:t>
      </w:r>
      <w:r>
        <w:rPr>
          <w:rFonts w:ascii="Arial" w:hAnsi="Arial"/>
          <w:i/>
          <w:iCs/>
          <w:szCs w:val="24"/>
          <w:vertAlign w:val="baseline"/>
        </w:rPr>
        <w:t>com valores que permitam a avaliação de sua capacidade econômico-financeira</w:t>
      </w:r>
      <w:r>
        <w:rPr>
          <w:rFonts w:ascii="Arial" w:hAnsi="Arial" w:cs="Arial"/>
          <w:i/>
          <w:iCs/>
          <w:szCs w:val="24"/>
          <w:vertAlign w:val="baseline"/>
        </w:rPr>
        <w:t>.</w:t>
      </w:r>
    </w:p>
    <w:p w14:paraId="71F19A5A" w14:textId="77777777" w:rsidR="00667B16" w:rsidRDefault="006F1D6F">
      <w:pPr>
        <w:pStyle w:val="PargrafodaLista"/>
        <w:numPr>
          <w:ilvl w:val="2"/>
          <w:numId w:val="15"/>
        </w:numPr>
        <w:suppressAutoHyphens w:val="0"/>
        <w:spacing w:before="120" w:after="360"/>
        <w:ind w:right="-6" w:hanging="181"/>
        <w:jc w:val="both"/>
        <w:rPr>
          <w:rFonts w:ascii="Arial" w:hAnsi="Arial" w:cs="Arial"/>
          <w:szCs w:val="24"/>
          <w:vertAlign w:val="baseline"/>
        </w:rPr>
      </w:pPr>
      <w:r>
        <w:rPr>
          <w:rFonts w:ascii="Arial" w:hAnsi="Arial" w:cs="Arial"/>
          <w:i/>
          <w:iCs/>
          <w:szCs w:val="24"/>
          <w:vertAlign w:val="baseline"/>
        </w:rPr>
        <w:t>A validade das certidões de regularidade serão as estabelecidas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14:paraId="5CBB6B99" w14:textId="77777777" w:rsidR="00667B16" w:rsidRDefault="006F1D6F">
      <w:pPr>
        <w:pStyle w:val="Ttulo1"/>
        <w:numPr>
          <w:ilvl w:val="2"/>
          <w:numId w:val="12"/>
        </w:numPr>
        <w:spacing w:before="240" w:after="240"/>
        <w:ind w:left="1440"/>
        <w:rPr>
          <w:rFonts w:ascii="Arial" w:hAnsi="Arial" w:cs="Arial"/>
          <w:b/>
          <w:bCs/>
          <w:szCs w:val="24"/>
        </w:rPr>
      </w:pPr>
      <w:bookmarkStart w:id="22" w:name="_Toc98318405"/>
      <w:bookmarkStart w:id="23" w:name="_Toc98316642"/>
      <w:bookmarkStart w:id="24" w:name="_Toc98253309"/>
      <w:bookmarkStart w:id="25" w:name="_Toc98253032"/>
      <w:bookmarkStart w:id="26" w:name="_Toc98316643"/>
      <w:bookmarkStart w:id="27" w:name="_Toc98253308"/>
      <w:bookmarkStart w:id="28" w:name="_Toc98318406"/>
      <w:bookmarkStart w:id="29" w:name="_Toc141171893"/>
      <w:bookmarkEnd w:id="22"/>
      <w:bookmarkEnd w:id="23"/>
      <w:bookmarkEnd w:id="24"/>
      <w:bookmarkEnd w:id="25"/>
      <w:bookmarkEnd w:id="26"/>
      <w:bookmarkEnd w:id="27"/>
      <w:bookmarkEnd w:id="28"/>
      <w:r>
        <w:rPr>
          <w:rFonts w:ascii="Arial" w:hAnsi="Arial" w:cs="Arial"/>
          <w:b/>
          <w:bCs/>
          <w:szCs w:val="24"/>
        </w:rPr>
        <w:t>Para PESSOA JURÍDICA:</w:t>
      </w:r>
      <w:bookmarkEnd w:id="29"/>
    </w:p>
    <w:p w14:paraId="1D1BC4FF" w14:textId="77777777" w:rsidR="00667B16" w:rsidRDefault="006F1D6F">
      <w:pPr>
        <w:pStyle w:val="Ttulo1"/>
        <w:numPr>
          <w:ilvl w:val="3"/>
          <w:numId w:val="12"/>
        </w:numPr>
        <w:ind w:left="1860" w:hanging="720"/>
        <w:rPr>
          <w:rFonts w:ascii="Arial" w:hAnsi="Arial" w:cs="Arial"/>
          <w:b/>
          <w:bCs/>
          <w:szCs w:val="24"/>
        </w:rPr>
      </w:pPr>
      <w:r>
        <w:rPr>
          <w:rFonts w:ascii="Arial" w:hAnsi="Arial" w:cs="Arial"/>
          <w:b/>
          <w:bCs/>
          <w:szCs w:val="24"/>
        </w:rPr>
        <w:t xml:space="preserve"> </w:t>
      </w:r>
      <w:bookmarkStart w:id="30" w:name="_Toc141171894"/>
      <w:r>
        <w:rPr>
          <w:rFonts w:ascii="Arial" w:hAnsi="Arial" w:cs="Arial"/>
          <w:b/>
          <w:bCs/>
          <w:szCs w:val="24"/>
        </w:rPr>
        <w:t>Habilitação Jurídica:</w:t>
      </w:r>
      <w:bookmarkEnd w:id="30"/>
    </w:p>
    <w:p w14:paraId="4D611A24" w14:textId="77777777" w:rsidR="00667B16" w:rsidRDefault="006F1D6F">
      <w:pPr>
        <w:numPr>
          <w:ilvl w:val="0"/>
          <w:numId w:val="16"/>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Registro comercial no caso de empresa individual;</w:t>
      </w:r>
    </w:p>
    <w:p w14:paraId="2134B710" w14:textId="77777777" w:rsidR="00667B16" w:rsidRDefault="006F1D6F">
      <w:pPr>
        <w:numPr>
          <w:ilvl w:val="0"/>
          <w:numId w:val="16"/>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Ato constitutivo, estatuto ou contrato social em vigor, devidamente registrado, em se tratando de sociedades comerciais, e, no caso de sociedades por ações, acompanhado de documentos de eleição de seus administradores;</w:t>
      </w:r>
    </w:p>
    <w:p w14:paraId="7E5FAE6F" w14:textId="77777777" w:rsidR="00667B16" w:rsidRDefault="006F1D6F">
      <w:pPr>
        <w:numPr>
          <w:ilvl w:val="0"/>
          <w:numId w:val="16"/>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Inscrição do ato constitutivo, no caso de sociedades civis, acompanhada de prova de diretoria em exercício;</w:t>
      </w:r>
    </w:p>
    <w:p w14:paraId="37B3DF6C" w14:textId="77777777" w:rsidR="00667B16" w:rsidRDefault="006F1D6F">
      <w:pPr>
        <w:numPr>
          <w:ilvl w:val="0"/>
          <w:numId w:val="16"/>
        </w:numPr>
        <w:tabs>
          <w:tab w:val="clear" w:pos="1065"/>
        </w:tabs>
        <w:spacing w:afterLines="50" w:after="120"/>
        <w:ind w:left="1276" w:hanging="425"/>
        <w:jc w:val="both"/>
        <w:rPr>
          <w:rFonts w:ascii="Arial" w:hAnsi="Arial" w:cs="Arial"/>
          <w:szCs w:val="24"/>
          <w:vertAlign w:val="baseline"/>
        </w:rPr>
      </w:pPr>
      <w:r>
        <w:rPr>
          <w:rFonts w:ascii="Arial" w:hAnsi="Arial" w:cs="Arial"/>
          <w:szCs w:val="24"/>
          <w:vertAlign w:val="baseline"/>
        </w:rPr>
        <w:lastRenderedPageBreak/>
        <w:t>Declaração da inexistência de fato superveniente à expedição do SICAF que impeça a sua habilitação, prevista no inciso III do Art. 38 da Lei nº 13.303/2016; de que não foi declarada inidônea por qualquer órgão da Administração Pública; e de que não está impedida de licitar ou contratar com a Codevasf, bem como de que cumpre o disposto no inciso XXXIII, do Art. 7º da Constituição Federal;</w:t>
      </w:r>
    </w:p>
    <w:p w14:paraId="0A8EF8E5" w14:textId="77777777" w:rsidR="00667B16" w:rsidRDefault="006F1D6F">
      <w:pPr>
        <w:pStyle w:val="Ttulo1"/>
        <w:numPr>
          <w:ilvl w:val="3"/>
          <w:numId w:val="12"/>
        </w:numPr>
        <w:spacing w:before="240" w:after="240"/>
        <w:ind w:left="1860" w:hanging="720"/>
        <w:rPr>
          <w:rFonts w:ascii="Arial" w:hAnsi="Arial" w:cs="Arial"/>
          <w:b/>
          <w:bCs/>
          <w:szCs w:val="24"/>
        </w:rPr>
      </w:pPr>
      <w:r>
        <w:rPr>
          <w:rFonts w:ascii="Arial" w:hAnsi="Arial" w:cs="Arial"/>
          <w:b/>
          <w:bCs/>
          <w:szCs w:val="24"/>
        </w:rPr>
        <w:t xml:space="preserve"> </w:t>
      </w:r>
      <w:bookmarkStart w:id="31" w:name="_Toc141171895"/>
      <w:r>
        <w:rPr>
          <w:rFonts w:ascii="Arial" w:hAnsi="Arial" w:cs="Arial"/>
          <w:b/>
          <w:bCs/>
          <w:szCs w:val="24"/>
        </w:rPr>
        <w:t>Regularidade Fiscal:</w:t>
      </w:r>
      <w:bookmarkEnd w:id="31"/>
    </w:p>
    <w:p w14:paraId="29EF27AF" w14:textId="77777777" w:rsidR="00667B16" w:rsidRDefault="006F1D6F">
      <w:pPr>
        <w:pStyle w:val="PargrafodaLista"/>
        <w:numPr>
          <w:ilvl w:val="0"/>
          <w:numId w:val="17"/>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Prova de inscrição no Cadastro Nacional de Pessoa Jurídica (CNPJ), do Ministério da Fazenda;</w:t>
      </w:r>
    </w:p>
    <w:p w14:paraId="56D22AC8" w14:textId="77777777" w:rsidR="00667B16" w:rsidRDefault="006F1D6F">
      <w:pPr>
        <w:numPr>
          <w:ilvl w:val="0"/>
          <w:numId w:val="17"/>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Prova de inscrição no cadastro de contribuintes estadual e municipal do domicílio ou sede do proponente, pertinente a seu ramo de atividade e compatível com o objetivo contratual;</w:t>
      </w:r>
    </w:p>
    <w:p w14:paraId="57C01C10" w14:textId="77777777" w:rsidR="00667B16" w:rsidRDefault="006F1D6F">
      <w:pPr>
        <w:numPr>
          <w:ilvl w:val="0"/>
          <w:numId w:val="17"/>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Prova de regularidade para com as Fazendas Federal, Estadual e Municipal do domicílio ou sede do proponente, ou outra equivalente na forma da lei. A prova de quitação com a Fazenda Federal deverá ser acompanhada da Certidão da Dívida Ativa da União, com validade em vigor;</w:t>
      </w:r>
    </w:p>
    <w:p w14:paraId="000170C0" w14:textId="77777777" w:rsidR="00667B16" w:rsidRDefault="006F1D6F">
      <w:pPr>
        <w:numPr>
          <w:ilvl w:val="0"/>
          <w:numId w:val="17"/>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Prova de regularidade quanto á Seguridade Social demonstrando o cumprimento dos encargos sociais instituídos por lei, mediante Certidão Negativa de Débitos com a Previdência Social (CND), com validade em vigor;</w:t>
      </w:r>
    </w:p>
    <w:p w14:paraId="524F2E8B" w14:textId="77777777" w:rsidR="00667B16" w:rsidRDefault="006F1D6F">
      <w:pPr>
        <w:numPr>
          <w:ilvl w:val="0"/>
          <w:numId w:val="17"/>
        </w:numPr>
        <w:tabs>
          <w:tab w:val="clear" w:pos="1065"/>
          <w:tab w:val="left" w:pos="1276"/>
        </w:tabs>
        <w:suppressAutoHyphens w:val="0"/>
        <w:spacing w:afterLines="50" w:after="120"/>
        <w:ind w:left="1276" w:hanging="425"/>
        <w:jc w:val="both"/>
        <w:rPr>
          <w:rFonts w:ascii="Arial" w:hAnsi="Arial" w:cs="Arial"/>
          <w:szCs w:val="24"/>
          <w:vertAlign w:val="baseline"/>
        </w:rPr>
      </w:pPr>
      <w:r>
        <w:rPr>
          <w:rFonts w:ascii="Arial" w:hAnsi="Arial" w:cs="Arial"/>
          <w:szCs w:val="24"/>
          <w:vertAlign w:val="baseline"/>
        </w:rPr>
        <w:t>Prova de situação regular perante o Fundo de Garantia por Tempo de Serviço (FGTS), emitida pela Caixa Econômica Federal, com validade em vigor.</w:t>
      </w:r>
    </w:p>
    <w:p w14:paraId="42B97E90" w14:textId="77777777" w:rsidR="00667B16" w:rsidRDefault="006F1D6F">
      <w:pPr>
        <w:numPr>
          <w:ilvl w:val="0"/>
          <w:numId w:val="17"/>
        </w:numPr>
        <w:tabs>
          <w:tab w:val="clear" w:pos="1065"/>
          <w:tab w:val="left" w:pos="1276"/>
        </w:tabs>
        <w:suppressAutoHyphens w:val="0"/>
        <w:spacing w:afterLines="100" w:after="240"/>
        <w:ind w:left="1276" w:hanging="425"/>
        <w:jc w:val="both"/>
        <w:rPr>
          <w:rFonts w:ascii="Arial" w:hAnsi="Arial" w:cs="Arial"/>
          <w:szCs w:val="24"/>
          <w:vertAlign w:val="baseline"/>
        </w:rPr>
      </w:pPr>
      <w:r>
        <w:rPr>
          <w:rFonts w:ascii="Arial" w:hAnsi="Arial" w:cs="Arial"/>
          <w:szCs w:val="24"/>
          <w:vertAlign w:val="baseline"/>
        </w:rPr>
        <w:t>Prova de inexistência de débitos inadimplidos perante à Justiça do Trabalho mediante a apresentação da Certidão Negativa de Débitos Trabalhistas – CNDT, emitida pelo Banco Nacional de Devedores Trabalhistas – BNDT, com prazo de validade em vigor.</w:t>
      </w:r>
    </w:p>
    <w:p w14:paraId="61392983" w14:textId="77777777" w:rsidR="00667B16" w:rsidRDefault="006F1D6F">
      <w:pPr>
        <w:pStyle w:val="Ttulo1"/>
        <w:numPr>
          <w:ilvl w:val="3"/>
          <w:numId w:val="12"/>
        </w:numPr>
        <w:spacing w:after="240"/>
        <w:ind w:left="1860" w:hanging="720"/>
        <w:rPr>
          <w:rFonts w:ascii="Arial" w:hAnsi="Arial" w:cs="Arial"/>
          <w:b/>
          <w:bCs/>
          <w:szCs w:val="24"/>
        </w:rPr>
      </w:pPr>
      <w:r>
        <w:rPr>
          <w:rFonts w:ascii="Arial" w:hAnsi="Arial" w:cs="Arial"/>
          <w:b/>
          <w:bCs/>
          <w:szCs w:val="24"/>
        </w:rPr>
        <w:t xml:space="preserve"> </w:t>
      </w:r>
      <w:bookmarkStart w:id="32" w:name="_Toc141171896"/>
      <w:r>
        <w:rPr>
          <w:rFonts w:ascii="Arial" w:hAnsi="Arial" w:cs="Arial"/>
          <w:b/>
          <w:bCs/>
          <w:szCs w:val="24"/>
        </w:rPr>
        <w:t>Qualificação Econômico-Financeira:</w:t>
      </w:r>
      <w:bookmarkEnd w:id="32"/>
    </w:p>
    <w:p w14:paraId="68FA6034" w14:textId="77777777" w:rsidR="00667B16" w:rsidRDefault="006F1D6F">
      <w:pPr>
        <w:numPr>
          <w:ilvl w:val="0"/>
          <w:numId w:val="18"/>
        </w:numPr>
        <w:tabs>
          <w:tab w:val="clear" w:pos="1381"/>
          <w:tab w:val="left" w:pos="1276"/>
        </w:tabs>
        <w:spacing w:afterLines="50" w:after="120"/>
        <w:ind w:left="1276" w:hanging="283"/>
        <w:jc w:val="both"/>
        <w:rPr>
          <w:rFonts w:ascii="Arial" w:hAnsi="Arial" w:cs="Arial"/>
          <w:szCs w:val="24"/>
          <w:vertAlign w:val="baseline"/>
        </w:rPr>
      </w:pPr>
      <w:r>
        <w:rPr>
          <w:rFonts w:ascii="Arial" w:hAnsi="Arial" w:cs="Arial"/>
          <w:szCs w:val="24"/>
          <w:vertAlign w:val="baseline"/>
        </w:rPr>
        <w:t>Registro do capital social mínimo no valor estabelecido para cada grupo de lotes/lotes, constante do quadro anexo II do Termo de Referência, até a data de apresentação das propostas;</w:t>
      </w:r>
    </w:p>
    <w:p w14:paraId="68498E05" w14:textId="77777777" w:rsidR="00667B16" w:rsidRDefault="006F1D6F">
      <w:pPr>
        <w:numPr>
          <w:ilvl w:val="0"/>
          <w:numId w:val="18"/>
        </w:numPr>
        <w:tabs>
          <w:tab w:val="clear" w:pos="1381"/>
          <w:tab w:val="left" w:pos="1276"/>
        </w:tabs>
        <w:spacing w:afterLines="50" w:after="120"/>
        <w:ind w:left="1276" w:hanging="283"/>
        <w:jc w:val="both"/>
        <w:rPr>
          <w:rFonts w:ascii="Arial" w:hAnsi="Arial" w:cs="Arial"/>
          <w:szCs w:val="24"/>
          <w:vertAlign w:val="baseline"/>
        </w:rPr>
      </w:pPr>
      <w:r>
        <w:rPr>
          <w:rFonts w:ascii="Arial" w:hAnsi="Arial" w:cs="Arial"/>
          <w:szCs w:val="24"/>
          <w:vertAlign w:val="baseline"/>
        </w:rPr>
        <w:t xml:space="preserve">Certidão Negativa de Falência ou Recuperação Judicial ou Extrajudicial, expedida pelo distribuidor da sede da pessoa jurídica, ou execução patrimonial expedida pelo domicílio de pessoa física. Para facilitar a verificação da autenticidade do documento apresentado, pede-se que seja apresentada, também, certidão da Corregedoria local indicando quais são os cartórios existentes na região para o fim especificado; </w:t>
      </w:r>
    </w:p>
    <w:p w14:paraId="68DA3B91" w14:textId="77777777" w:rsidR="00667B16" w:rsidRDefault="006F1D6F">
      <w:pPr>
        <w:numPr>
          <w:ilvl w:val="0"/>
          <w:numId w:val="18"/>
        </w:numPr>
        <w:tabs>
          <w:tab w:val="clear" w:pos="1381"/>
          <w:tab w:val="left" w:pos="1276"/>
        </w:tabs>
        <w:spacing w:afterLines="50" w:after="120"/>
        <w:ind w:left="1276" w:hanging="283"/>
        <w:jc w:val="both"/>
        <w:rPr>
          <w:rFonts w:ascii="Arial" w:hAnsi="Arial" w:cs="Arial"/>
          <w:szCs w:val="24"/>
          <w:vertAlign w:val="baseline"/>
        </w:rPr>
      </w:pPr>
      <w:r>
        <w:rPr>
          <w:rFonts w:ascii="Arial" w:hAnsi="Arial" w:cs="Arial"/>
          <w:szCs w:val="24"/>
          <w:vertAlign w:val="baseline"/>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w:t>
      </w:r>
      <w:r>
        <w:rPr>
          <w:rFonts w:ascii="Arial" w:hAnsi="Arial" w:cs="Arial"/>
          <w:szCs w:val="24"/>
          <w:vertAlign w:val="baseline"/>
        </w:rPr>
        <w:lastRenderedPageBreak/>
        <w:t>ocorrida no período, do ÍNDICE GERAL DE PREÇOS – DISPONIBILIDADE INTERNA - IGP-DI, publicado pela Fundação Getúlio Vargas - FGV ou de outro indicador que o venha substituir;</w:t>
      </w:r>
    </w:p>
    <w:p w14:paraId="172C1D25" w14:textId="77777777" w:rsidR="00667B16" w:rsidRDefault="006F1D6F">
      <w:pPr>
        <w:autoSpaceDE w:val="0"/>
        <w:autoSpaceDN w:val="0"/>
        <w:adjustRightInd w:val="0"/>
        <w:spacing w:afterLines="50" w:after="120"/>
        <w:ind w:left="1680" w:hanging="425"/>
        <w:jc w:val="both"/>
        <w:rPr>
          <w:rFonts w:ascii="Arial" w:hAnsi="Arial" w:cs="Arial"/>
          <w:szCs w:val="24"/>
          <w:vertAlign w:val="baseline"/>
        </w:rPr>
      </w:pPr>
      <w:r>
        <w:rPr>
          <w:rFonts w:ascii="Arial" w:hAnsi="Arial" w:cs="Arial"/>
          <w:szCs w:val="24"/>
          <w:vertAlign w:val="baseline"/>
        </w:rPr>
        <w:t xml:space="preserve">c1) Serão considerados aceitos como </w:t>
      </w:r>
      <w:r>
        <w:rPr>
          <w:rFonts w:ascii="Arial" w:hAnsi="Arial" w:cs="Arial"/>
          <w:i/>
          <w:iCs/>
          <w:szCs w:val="24"/>
          <w:vertAlign w:val="baseline"/>
        </w:rPr>
        <w:t xml:space="preserve">na forma da lei </w:t>
      </w:r>
      <w:r>
        <w:rPr>
          <w:rFonts w:ascii="Arial" w:hAnsi="Arial" w:cs="Arial"/>
          <w:szCs w:val="24"/>
          <w:vertAlign w:val="baseline"/>
        </w:rPr>
        <w:t>o balanço patrimonial e demonstrações contábeis assim apresentados:</w:t>
      </w:r>
    </w:p>
    <w:p w14:paraId="1266C466" w14:textId="77777777" w:rsidR="00667B16" w:rsidRDefault="006F1D6F">
      <w:pPr>
        <w:autoSpaceDE w:val="0"/>
        <w:autoSpaceDN w:val="0"/>
        <w:adjustRightInd w:val="0"/>
        <w:spacing w:afterLines="50" w:after="120"/>
        <w:ind w:left="1680"/>
        <w:jc w:val="both"/>
        <w:rPr>
          <w:rFonts w:ascii="Arial" w:hAnsi="Arial" w:cs="Arial"/>
          <w:szCs w:val="24"/>
          <w:vertAlign w:val="baseline"/>
        </w:rPr>
      </w:pPr>
      <w:r>
        <w:rPr>
          <w:rFonts w:ascii="Arial" w:hAnsi="Arial" w:cs="Arial"/>
          <w:szCs w:val="24"/>
          <w:vertAlign w:val="baseline"/>
        </w:rPr>
        <w:t>c.1.1) sociedades regidas pela Lei nº 6.404/76 (sociedade anônima):</w:t>
      </w:r>
    </w:p>
    <w:p w14:paraId="0B893A20" w14:textId="77777777" w:rsidR="00667B16" w:rsidRDefault="006F1D6F">
      <w:pPr>
        <w:numPr>
          <w:ilvl w:val="0"/>
          <w:numId w:val="19"/>
        </w:numPr>
        <w:tabs>
          <w:tab w:val="clear" w:pos="2852"/>
          <w:tab w:val="left" w:pos="3272"/>
        </w:tabs>
        <w:suppressAutoHyphens w:val="0"/>
        <w:autoSpaceDE w:val="0"/>
        <w:autoSpaceDN w:val="0"/>
        <w:adjustRightInd w:val="0"/>
        <w:spacing w:afterLines="50" w:after="120"/>
        <w:jc w:val="both"/>
        <w:rPr>
          <w:rFonts w:ascii="Arial" w:hAnsi="Arial" w:cs="Arial"/>
          <w:szCs w:val="24"/>
          <w:vertAlign w:val="baseline"/>
        </w:rPr>
      </w:pPr>
      <w:r>
        <w:rPr>
          <w:rFonts w:ascii="Arial" w:hAnsi="Arial" w:cs="Arial"/>
          <w:szCs w:val="24"/>
          <w:vertAlign w:val="baseline"/>
        </w:rPr>
        <w:t>publicados em Diário Oficial; ou</w:t>
      </w:r>
    </w:p>
    <w:p w14:paraId="2A879287" w14:textId="77777777" w:rsidR="00667B16" w:rsidRDefault="006F1D6F">
      <w:pPr>
        <w:numPr>
          <w:ilvl w:val="0"/>
          <w:numId w:val="19"/>
        </w:numPr>
        <w:tabs>
          <w:tab w:val="clear" w:pos="2852"/>
          <w:tab w:val="left" w:pos="3272"/>
        </w:tabs>
        <w:suppressAutoHyphens w:val="0"/>
        <w:autoSpaceDE w:val="0"/>
        <w:autoSpaceDN w:val="0"/>
        <w:adjustRightInd w:val="0"/>
        <w:spacing w:afterLines="50" w:after="120"/>
        <w:jc w:val="both"/>
        <w:rPr>
          <w:rFonts w:ascii="Arial" w:hAnsi="Arial" w:cs="Arial"/>
          <w:szCs w:val="24"/>
          <w:vertAlign w:val="baseline"/>
        </w:rPr>
      </w:pPr>
      <w:r>
        <w:rPr>
          <w:rFonts w:ascii="Arial" w:hAnsi="Arial" w:cs="Arial"/>
          <w:szCs w:val="24"/>
          <w:vertAlign w:val="baseline"/>
        </w:rPr>
        <w:t>publicados em jornal de grande circulação; ou,</w:t>
      </w:r>
    </w:p>
    <w:p w14:paraId="2E0D01A9" w14:textId="77777777" w:rsidR="00667B16" w:rsidRDefault="006F1D6F">
      <w:pPr>
        <w:numPr>
          <w:ilvl w:val="0"/>
          <w:numId w:val="19"/>
        </w:numPr>
        <w:tabs>
          <w:tab w:val="clear" w:pos="2852"/>
          <w:tab w:val="left" w:pos="3272"/>
        </w:tabs>
        <w:suppressAutoHyphens w:val="0"/>
        <w:autoSpaceDE w:val="0"/>
        <w:autoSpaceDN w:val="0"/>
        <w:adjustRightInd w:val="0"/>
        <w:spacing w:afterLines="50" w:after="120"/>
        <w:jc w:val="both"/>
        <w:rPr>
          <w:rFonts w:ascii="Arial" w:hAnsi="Arial" w:cs="Arial"/>
          <w:szCs w:val="24"/>
          <w:vertAlign w:val="baseline"/>
        </w:rPr>
      </w:pPr>
      <w:r>
        <w:rPr>
          <w:rFonts w:ascii="Arial" w:hAnsi="Arial" w:cs="Arial"/>
          <w:szCs w:val="24"/>
          <w:vertAlign w:val="baseline"/>
        </w:rPr>
        <w:t>por fotocópia registrada ou autenticada na Junta Comercial da sede ou domicílio da proponente;</w:t>
      </w:r>
    </w:p>
    <w:p w14:paraId="44058836" w14:textId="77777777" w:rsidR="00667B16" w:rsidRDefault="006F1D6F">
      <w:pPr>
        <w:autoSpaceDE w:val="0"/>
        <w:autoSpaceDN w:val="0"/>
        <w:adjustRightInd w:val="0"/>
        <w:spacing w:afterLines="50" w:after="120"/>
        <w:ind w:left="1680"/>
        <w:jc w:val="both"/>
        <w:rPr>
          <w:rFonts w:ascii="Arial" w:hAnsi="Arial" w:cs="Arial"/>
          <w:szCs w:val="24"/>
          <w:vertAlign w:val="baseline"/>
        </w:rPr>
      </w:pPr>
      <w:r>
        <w:rPr>
          <w:rFonts w:ascii="Arial" w:hAnsi="Arial" w:cs="Arial"/>
          <w:szCs w:val="24"/>
          <w:vertAlign w:val="baseline"/>
        </w:rPr>
        <w:t>c.1.2) sociedades por cota de responsabilidade limitada (LTDA):</w:t>
      </w:r>
    </w:p>
    <w:p w14:paraId="234754F6" w14:textId="77777777" w:rsidR="00667B16" w:rsidRDefault="006F1D6F">
      <w:pPr>
        <w:numPr>
          <w:ilvl w:val="0"/>
          <w:numId w:val="20"/>
        </w:numPr>
        <w:tabs>
          <w:tab w:val="clear" w:pos="300"/>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por fotocópia do livro Diário, inclusive com os Termos de Abertura e de Encerramento, devidamente autenticado na Junta Comercial da sede ou domicílio da proponente ou em outro órgão equivalente; ou</w:t>
      </w:r>
    </w:p>
    <w:p w14:paraId="029336F0" w14:textId="77777777" w:rsidR="00667B16" w:rsidRDefault="006F1D6F">
      <w:pPr>
        <w:numPr>
          <w:ilvl w:val="0"/>
          <w:numId w:val="20"/>
        </w:numPr>
        <w:tabs>
          <w:tab w:val="clear" w:pos="300"/>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fotocópia do Balanço e das Demonstrações Contábeis devidamente registrados ou autenticadas na Junta Comercial da sede ou domicílio da proponente;</w:t>
      </w:r>
    </w:p>
    <w:p w14:paraId="64AF594C" w14:textId="77777777" w:rsidR="00667B16" w:rsidRDefault="006F1D6F">
      <w:pPr>
        <w:tabs>
          <w:tab w:val="left" w:pos="7655"/>
        </w:tabs>
        <w:autoSpaceDE w:val="0"/>
        <w:autoSpaceDN w:val="0"/>
        <w:adjustRightInd w:val="0"/>
        <w:spacing w:afterLines="50" w:after="120"/>
        <w:ind w:left="2400" w:hanging="720"/>
        <w:jc w:val="both"/>
        <w:rPr>
          <w:rFonts w:ascii="Arial" w:hAnsi="Arial" w:cs="Arial"/>
          <w:szCs w:val="24"/>
          <w:vertAlign w:val="baseline"/>
        </w:rPr>
      </w:pPr>
      <w:r>
        <w:rPr>
          <w:rFonts w:ascii="Arial" w:hAnsi="Arial" w:cs="Arial"/>
          <w:szCs w:val="24"/>
          <w:vertAlign w:val="baseline"/>
        </w:rPr>
        <w:t>c.1.3) sociedades sujeitas ao regime estabelecido na Lei Complementar nº 123, de 14 de dezembro de 2006 - estatuto das microempresas e das Empresas de Pequeno Porte “SIMPLES”:</w:t>
      </w:r>
    </w:p>
    <w:p w14:paraId="360196B9" w14:textId="77777777" w:rsidR="00667B16" w:rsidRDefault="006F1D6F">
      <w:pPr>
        <w:numPr>
          <w:ilvl w:val="0"/>
          <w:numId w:val="21"/>
        </w:numPr>
        <w:tabs>
          <w:tab w:val="clear" w:pos="1009"/>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por fotocópia do livro Diário, inclusive com os Termos de Abertura e de Encerramento, devidamente autenticado na Junta Comercial da sede ou domicílio da proponente ou em outro órgão equivalente; ou</w:t>
      </w:r>
    </w:p>
    <w:p w14:paraId="76000714" w14:textId="77777777" w:rsidR="00667B16" w:rsidRDefault="006F1D6F">
      <w:pPr>
        <w:numPr>
          <w:ilvl w:val="0"/>
          <w:numId w:val="21"/>
        </w:numPr>
        <w:tabs>
          <w:tab w:val="clear" w:pos="1009"/>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fotocópia do Balanço e das Demonstrações Contábeis devidamente registrados ou autenticadas na Junta Comercial da sede ou domicílio da proponente;</w:t>
      </w:r>
    </w:p>
    <w:p w14:paraId="7A1C7C3A" w14:textId="77777777" w:rsidR="00667B16" w:rsidRDefault="006F1D6F">
      <w:pPr>
        <w:autoSpaceDE w:val="0"/>
        <w:autoSpaceDN w:val="0"/>
        <w:adjustRightInd w:val="0"/>
        <w:spacing w:beforeLines="50" w:before="120" w:afterLines="50" w:after="120"/>
        <w:ind w:left="1680"/>
        <w:jc w:val="both"/>
        <w:rPr>
          <w:rFonts w:ascii="Arial" w:hAnsi="Arial" w:cs="Arial"/>
          <w:szCs w:val="24"/>
          <w:vertAlign w:val="baseline"/>
        </w:rPr>
      </w:pPr>
      <w:r>
        <w:rPr>
          <w:rFonts w:ascii="Arial" w:hAnsi="Arial" w:cs="Arial"/>
          <w:szCs w:val="24"/>
          <w:vertAlign w:val="baseline"/>
        </w:rPr>
        <w:t>c.1.4) sociedade criada no exercício em curso:</w:t>
      </w:r>
    </w:p>
    <w:p w14:paraId="31D6C7EA" w14:textId="77777777" w:rsidR="00667B16" w:rsidRDefault="006F1D6F">
      <w:pPr>
        <w:numPr>
          <w:ilvl w:val="0"/>
          <w:numId w:val="22"/>
        </w:numPr>
        <w:tabs>
          <w:tab w:val="clear" w:pos="1009"/>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fotocópia do Balanço de Abertura, devidamente registrado ou autenticado na Junta Comercial da sede ou domicílio da proponente;</w:t>
      </w:r>
    </w:p>
    <w:p w14:paraId="17C025D1" w14:textId="77777777" w:rsidR="00667B16" w:rsidRDefault="006F1D6F">
      <w:pPr>
        <w:numPr>
          <w:ilvl w:val="0"/>
          <w:numId w:val="22"/>
        </w:numPr>
        <w:tabs>
          <w:tab w:val="clear" w:pos="1009"/>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o balanço patrimonial e as demonstrações contábeis deverão estar assinados por Contador ou por outro profissional equivalente, devidamente registrado no Conselho Regional de Contabilidade;</w:t>
      </w:r>
    </w:p>
    <w:p w14:paraId="4177732E" w14:textId="77777777" w:rsidR="00667B16" w:rsidRDefault="006F1D6F">
      <w:pPr>
        <w:autoSpaceDE w:val="0"/>
        <w:autoSpaceDN w:val="0"/>
        <w:adjustRightInd w:val="0"/>
        <w:spacing w:afterLines="50" w:after="120"/>
        <w:ind w:left="1680"/>
        <w:jc w:val="both"/>
        <w:rPr>
          <w:rFonts w:ascii="Arial" w:hAnsi="Arial" w:cs="Arial"/>
          <w:szCs w:val="24"/>
          <w:vertAlign w:val="baseline"/>
        </w:rPr>
      </w:pPr>
      <w:r>
        <w:rPr>
          <w:rFonts w:ascii="Arial" w:hAnsi="Arial" w:cs="Arial"/>
          <w:szCs w:val="24"/>
          <w:vertAlign w:val="baseline"/>
        </w:rPr>
        <w:t>c.1.5) sociedade cooperativa regulada pela Lei nº 5.764, de 1971:</w:t>
      </w:r>
    </w:p>
    <w:p w14:paraId="1E8A84A7" w14:textId="77777777" w:rsidR="00667B16" w:rsidRDefault="006F1D6F">
      <w:pPr>
        <w:numPr>
          <w:ilvl w:val="0"/>
          <w:numId w:val="22"/>
        </w:numPr>
        <w:tabs>
          <w:tab w:val="clear" w:pos="1009"/>
        </w:tabs>
        <w:suppressAutoHyphens w:val="0"/>
        <w:autoSpaceDE w:val="0"/>
        <w:autoSpaceDN w:val="0"/>
        <w:adjustRightInd w:val="0"/>
        <w:spacing w:afterLines="50" w:after="120"/>
        <w:ind w:left="2841" w:hanging="284"/>
        <w:jc w:val="both"/>
        <w:rPr>
          <w:rFonts w:ascii="Arial" w:hAnsi="Arial" w:cs="Arial"/>
          <w:szCs w:val="24"/>
          <w:vertAlign w:val="baseline"/>
        </w:rPr>
      </w:pPr>
      <w:r>
        <w:rPr>
          <w:rFonts w:ascii="Arial" w:hAnsi="Arial" w:cs="Arial"/>
          <w:szCs w:val="24"/>
          <w:vertAlign w:val="baseline"/>
        </w:rPr>
        <w:t xml:space="preserve">fotocópia do balanço patrimonial e as demonstrações contábeis deverão estar assinadas por Contador ou por outro profissional </w:t>
      </w:r>
      <w:r>
        <w:rPr>
          <w:rFonts w:ascii="Arial" w:hAnsi="Arial" w:cs="Arial"/>
          <w:szCs w:val="24"/>
          <w:vertAlign w:val="baseline"/>
        </w:rPr>
        <w:lastRenderedPageBreak/>
        <w:t>equivalente, devidamente registrado no Conselho Regional de Contabilidade.</w:t>
      </w:r>
    </w:p>
    <w:p w14:paraId="430FC572" w14:textId="77777777" w:rsidR="00667B16" w:rsidRDefault="006F1D6F">
      <w:pPr>
        <w:pStyle w:val="PargrafodaLista"/>
        <w:numPr>
          <w:ilvl w:val="0"/>
          <w:numId w:val="18"/>
        </w:numPr>
        <w:suppressAutoHyphens w:val="0"/>
        <w:autoSpaceDE w:val="0"/>
        <w:autoSpaceDN w:val="0"/>
        <w:adjustRightInd w:val="0"/>
        <w:jc w:val="both"/>
        <w:rPr>
          <w:rFonts w:ascii="Arial" w:hAnsi="Arial" w:cs="Arial"/>
          <w:szCs w:val="24"/>
          <w:vertAlign w:val="baseline"/>
        </w:rPr>
      </w:pPr>
      <w:bookmarkStart w:id="33" w:name="_Hlk89415113"/>
      <w:r>
        <w:rPr>
          <w:rFonts w:ascii="Arial" w:hAnsi="Arial" w:cs="Arial"/>
          <w:szCs w:val="24"/>
          <w:vertAlign w:val="baseline"/>
        </w:rPr>
        <w:t>A qualificação econômico-financeira das licitantes (pessoa jurídica), será confirmada por meio de consulta “online” ao SICAF – Sistema de Cadastro Unificado de Fornecedores. Caso a licitante não esteja cadastrada no SICAF, adotar-se-ão os critérios descritos a seguir:</w:t>
      </w:r>
    </w:p>
    <w:p w14:paraId="4F168AE4" w14:textId="77777777" w:rsidR="00667B16" w:rsidRDefault="00667B16">
      <w:pPr>
        <w:autoSpaceDE w:val="0"/>
        <w:autoSpaceDN w:val="0"/>
        <w:adjustRightInd w:val="0"/>
        <w:ind w:left="1021"/>
        <w:jc w:val="both"/>
        <w:rPr>
          <w:rFonts w:ascii="Arial" w:hAnsi="Arial" w:cs="Arial"/>
          <w:szCs w:val="24"/>
          <w:vertAlign w:val="baseline"/>
        </w:rPr>
      </w:pPr>
    </w:p>
    <w:p w14:paraId="2EDB3CEC" w14:textId="77777777" w:rsidR="00667B16" w:rsidRDefault="006F1D6F">
      <w:pPr>
        <w:autoSpaceDE w:val="0"/>
        <w:autoSpaceDN w:val="0"/>
        <w:adjustRightInd w:val="0"/>
        <w:ind w:left="1021"/>
        <w:jc w:val="both"/>
        <w:rPr>
          <w:rFonts w:ascii="Arial" w:hAnsi="Arial" w:cs="Arial"/>
          <w:szCs w:val="24"/>
          <w:vertAlign w:val="baseline"/>
        </w:rPr>
      </w:pPr>
      <w:r>
        <w:rPr>
          <w:rFonts w:ascii="Arial" w:hAnsi="Arial" w:cs="Arial"/>
          <w:szCs w:val="24"/>
          <w:vertAlign w:val="baseline"/>
        </w:rPr>
        <w:t xml:space="preserve">LG = </w:t>
      </w:r>
      <w:r>
        <w:rPr>
          <w:rFonts w:ascii="Arial" w:hAnsi="Arial" w:cs="Arial"/>
          <w:szCs w:val="24"/>
          <w:u w:val="single"/>
          <w:vertAlign w:val="baseline"/>
        </w:rPr>
        <w:t>Ativo Circulante + Realizável a Longo Prazo</w:t>
      </w:r>
    </w:p>
    <w:p w14:paraId="2BBCF962" w14:textId="77777777" w:rsidR="00667B16" w:rsidRDefault="006F1D6F">
      <w:pPr>
        <w:autoSpaceDE w:val="0"/>
        <w:autoSpaceDN w:val="0"/>
        <w:adjustRightInd w:val="0"/>
        <w:ind w:left="1680"/>
        <w:jc w:val="both"/>
        <w:rPr>
          <w:rFonts w:ascii="Arial" w:hAnsi="Arial" w:cs="Arial"/>
          <w:szCs w:val="24"/>
          <w:vertAlign w:val="baseline"/>
        </w:rPr>
      </w:pPr>
      <w:r>
        <w:rPr>
          <w:rFonts w:ascii="Arial" w:hAnsi="Arial" w:cs="Arial"/>
          <w:szCs w:val="24"/>
          <w:vertAlign w:val="baseline"/>
        </w:rPr>
        <w:t>Passivo Circulante + Exigível a Longo Prazo</w:t>
      </w:r>
    </w:p>
    <w:p w14:paraId="0BB801AB" w14:textId="77777777" w:rsidR="00667B16" w:rsidRDefault="00667B16">
      <w:pPr>
        <w:autoSpaceDE w:val="0"/>
        <w:autoSpaceDN w:val="0"/>
        <w:adjustRightInd w:val="0"/>
        <w:ind w:left="1021"/>
        <w:jc w:val="both"/>
        <w:rPr>
          <w:rFonts w:ascii="Arial" w:hAnsi="Arial" w:cs="Arial"/>
          <w:szCs w:val="24"/>
          <w:vertAlign w:val="baseline"/>
        </w:rPr>
      </w:pPr>
    </w:p>
    <w:p w14:paraId="2D24A12A" w14:textId="77777777" w:rsidR="00667B16" w:rsidRDefault="006F1D6F">
      <w:pPr>
        <w:autoSpaceDE w:val="0"/>
        <w:autoSpaceDN w:val="0"/>
        <w:adjustRightInd w:val="0"/>
        <w:ind w:left="1021"/>
        <w:jc w:val="both"/>
        <w:rPr>
          <w:rFonts w:ascii="Arial" w:hAnsi="Arial" w:cs="Arial"/>
          <w:szCs w:val="24"/>
          <w:vertAlign w:val="baseline"/>
        </w:rPr>
      </w:pPr>
      <w:r>
        <w:rPr>
          <w:rFonts w:ascii="Arial" w:hAnsi="Arial" w:cs="Arial"/>
          <w:szCs w:val="24"/>
          <w:vertAlign w:val="baseline"/>
        </w:rPr>
        <w:t xml:space="preserve">SG = </w:t>
      </w:r>
      <w:r>
        <w:rPr>
          <w:rFonts w:ascii="Arial" w:hAnsi="Arial" w:cs="Arial"/>
          <w:szCs w:val="24"/>
          <w:u w:val="single"/>
          <w:vertAlign w:val="baseline"/>
        </w:rPr>
        <w:t>Ativo Total</w:t>
      </w:r>
      <w:r>
        <w:rPr>
          <w:rFonts w:ascii="Arial" w:hAnsi="Arial" w:cs="Arial"/>
          <w:szCs w:val="24"/>
          <w:vertAlign w:val="baseline"/>
        </w:rPr>
        <w:t>___________________________</w:t>
      </w:r>
    </w:p>
    <w:p w14:paraId="714789E4" w14:textId="77777777" w:rsidR="00667B16" w:rsidRDefault="006F1D6F">
      <w:pPr>
        <w:autoSpaceDE w:val="0"/>
        <w:autoSpaceDN w:val="0"/>
        <w:adjustRightInd w:val="0"/>
        <w:ind w:left="1680"/>
        <w:jc w:val="both"/>
        <w:rPr>
          <w:rFonts w:ascii="Arial" w:hAnsi="Arial" w:cs="Arial"/>
          <w:szCs w:val="24"/>
          <w:vertAlign w:val="baseline"/>
        </w:rPr>
      </w:pPr>
      <w:r>
        <w:rPr>
          <w:rFonts w:ascii="Arial" w:hAnsi="Arial" w:cs="Arial"/>
          <w:szCs w:val="24"/>
          <w:vertAlign w:val="baseline"/>
        </w:rPr>
        <w:t>Passivo Circulante + Exigível a Longo Prazo</w:t>
      </w:r>
    </w:p>
    <w:p w14:paraId="6081F486" w14:textId="77777777" w:rsidR="00667B16" w:rsidRDefault="00667B16">
      <w:pPr>
        <w:autoSpaceDE w:val="0"/>
        <w:autoSpaceDN w:val="0"/>
        <w:adjustRightInd w:val="0"/>
        <w:ind w:left="1021"/>
        <w:jc w:val="both"/>
        <w:rPr>
          <w:rFonts w:ascii="Arial" w:hAnsi="Arial" w:cs="Arial"/>
          <w:szCs w:val="24"/>
          <w:vertAlign w:val="baseline"/>
        </w:rPr>
      </w:pPr>
    </w:p>
    <w:p w14:paraId="748EACE4" w14:textId="77777777" w:rsidR="00667B16" w:rsidRDefault="006F1D6F">
      <w:pPr>
        <w:autoSpaceDE w:val="0"/>
        <w:autoSpaceDN w:val="0"/>
        <w:adjustRightInd w:val="0"/>
        <w:ind w:left="1021"/>
        <w:jc w:val="both"/>
        <w:rPr>
          <w:rFonts w:ascii="Arial" w:hAnsi="Arial" w:cs="Arial"/>
          <w:szCs w:val="24"/>
          <w:vertAlign w:val="baseline"/>
        </w:rPr>
      </w:pPr>
      <w:r>
        <w:rPr>
          <w:rFonts w:ascii="Arial" w:hAnsi="Arial" w:cs="Arial"/>
          <w:szCs w:val="24"/>
          <w:vertAlign w:val="baseline"/>
        </w:rPr>
        <w:t xml:space="preserve">LC = </w:t>
      </w:r>
      <w:r>
        <w:rPr>
          <w:rFonts w:ascii="Arial" w:hAnsi="Arial" w:cs="Arial"/>
          <w:szCs w:val="24"/>
          <w:u w:val="single"/>
          <w:vertAlign w:val="baseline"/>
        </w:rPr>
        <w:t>Ativo Circulante</w:t>
      </w:r>
      <w:r>
        <w:rPr>
          <w:rFonts w:ascii="Arial" w:hAnsi="Arial" w:cs="Arial"/>
          <w:szCs w:val="24"/>
          <w:vertAlign w:val="baseline"/>
        </w:rPr>
        <w:t>__</w:t>
      </w:r>
    </w:p>
    <w:p w14:paraId="208B9C78" w14:textId="77777777" w:rsidR="00667B16" w:rsidRDefault="006F1D6F">
      <w:pPr>
        <w:autoSpaceDE w:val="0"/>
        <w:autoSpaceDN w:val="0"/>
        <w:adjustRightInd w:val="0"/>
        <w:ind w:left="1680"/>
        <w:jc w:val="both"/>
        <w:rPr>
          <w:rFonts w:ascii="Arial" w:hAnsi="Arial" w:cs="Arial"/>
          <w:szCs w:val="24"/>
          <w:vertAlign w:val="baseline"/>
        </w:rPr>
      </w:pPr>
      <w:r>
        <w:rPr>
          <w:rFonts w:ascii="Arial" w:hAnsi="Arial" w:cs="Arial"/>
          <w:szCs w:val="24"/>
          <w:vertAlign w:val="baseline"/>
        </w:rPr>
        <w:t>Passivo Circulante</w:t>
      </w:r>
    </w:p>
    <w:p w14:paraId="26FE61F7" w14:textId="77777777" w:rsidR="00667B16" w:rsidRDefault="00667B16">
      <w:pPr>
        <w:autoSpaceDE w:val="0"/>
        <w:autoSpaceDN w:val="0"/>
        <w:adjustRightInd w:val="0"/>
        <w:ind w:left="1021"/>
        <w:jc w:val="both"/>
        <w:rPr>
          <w:rFonts w:ascii="Arial" w:hAnsi="Arial" w:cs="Arial"/>
          <w:szCs w:val="24"/>
          <w:vertAlign w:val="baseline"/>
        </w:rPr>
      </w:pPr>
    </w:p>
    <w:p w14:paraId="08010751" w14:textId="77777777" w:rsidR="00667B16" w:rsidRDefault="006F1D6F">
      <w:pPr>
        <w:ind w:left="2268"/>
        <w:rPr>
          <w:rFonts w:ascii="Arial" w:hAnsi="Arial" w:cs="Arial"/>
          <w:szCs w:val="24"/>
          <w:vertAlign w:val="baseline"/>
        </w:rPr>
      </w:pPr>
      <w:r>
        <w:rPr>
          <w:rFonts w:ascii="Arial" w:hAnsi="Arial" w:cs="Arial"/>
          <w:szCs w:val="24"/>
          <w:vertAlign w:val="baseline"/>
        </w:rPr>
        <w:t>Onde:</w:t>
      </w:r>
    </w:p>
    <w:p w14:paraId="2A8265F3" w14:textId="77777777" w:rsidR="00667B16" w:rsidRDefault="006F1D6F">
      <w:pPr>
        <w:ind w:left="2410"/>
        <w:rPr>
          <w:rFonts w:ascii="Arial" w:hAnsi="Arial" w:cs="Arial"/>
          <w:b/>
          <w:szCs w:val="24"/>
          <w:vertAlign w:val="baseline"/>
        </w:rPr>
      </w:pPr>
      <w:r>
        <w:rPr>
          <w:rFonts w:ascii="Arial" w:hAnsi="Arial" w:cs="Arial"/>
          <w:szCs w:val="24"/>
          <w:vertAlign w:val="baseline"/>
        </w:rPr>
        <w:t>LG - Liquidez Geral</w:t>
      </w:r>
    </w:p>
    <w:p w14:paraId="678DE59B" w14:textId="77777777" w:rsidR="00667B16" w:rsidRDefault="006F1D6F">
      <w:pPr>
        <w:ind w:left="2410"/>
        <w:rPr>
          <w:rFonts w:ascii="Arial" w:hAnsi="Arial" w:cs="Arial"/>
          <w:b/>
          <w:szCs w:val="24"/>
          <w:vertAlign w:val="baseline"/>
        </w:rPr>
      </w:pPr>
      <w:r>
        <w:rPr>
          <w:rFonts w:ascii="Arial" w:hAnsi="Arial" w:cs="Arial"/>
          <w:szCs w:val="24"/>
          <w:vertAlign w:val="baseline"/>
        </w:rPr>
        <w:t>SG - Solvência Geral</w:t>
      </w:r>
    </w:p>
    <w:p w14:paraId="49AE4C57" w14:textId="77777777" w:rsidR="00667B16" w:rsidRDefault="006F1D6F">
      <w:pPr>
        <w:ind w:left="2410"/>
        <w:rPr>
          <w:rFonts w:ascii="Arial" w:hAnsi="Arial" w:cs="Arial"/>
          <w:b/>
          <w:szCs w:val="24"/>
          <w:vertAlign w:val="baseline"/>
        </w:rPr>
      </w:pPr>
      <w:r>
        <w:rPr>
          <w:rFonts w:ascii="Arial" w:hAnsi="Arial" w:cs="Arial"/>
          <w:szCs w:val="24"/>
          <w:vertAlign w:val="baseline"/>
        </w:rPr>
        <w:t>LC - Liquidez Corrente</w:t>
      </w:r>
    </w:p>
    <w:p w14:paraId="3EB38810" w14:textId="77777777" w:rsidR="00667B16" w:rsidRDefault="006F1D6F">
      <w:pPr>
        <w:pStyle w:val="PargrafodaLista"/>
        <w:tabs>
          <w:tab w:val="left" w:pos="1134"/>
        </w:tabs>
        <w:spacing w:before="120" w:afterLines="100" w:after="240"/>
        <w:ind w:leftChars="600" w:left="1915" w:hangingChars="198" w:hanging="475"/>
        <w:jc w:val="both"/>
        <w:rPr>
          <w:rFonts w:ascii="Arial" w:hAnsi="Arial" w:cs="Arial"/>
          <w:szCs w:val="24"/>
          <w:vertAlign w:val="baseline"/>
        </w:rPr>
      </w:pPr>
      <w:r>
        <w:rPr>
          <w:rFonts w:ascii="Arial" w:hAnsi="Arial" w:cs="Arial"/>
          <w:szCs w:val="24"/>
          <w:vertAlign w:val="baseline"/>
        </w:rPr>
        <w:t>d.1) As empresas que apresentarem resultado igual ou menor que 01 (hum) em qualquer dos índices referidos, quando de suas habilitações, deverão comprovar, considerados os riscos para a Administração e, a critério da autoridade competente, o capital mínimo ou patrimônio líquido mínimo, como exigência imprescindível para sua habilitação, podendo ainda ser solicitada prestação de garantia na forma do parágrafo 1º do art. 70 da Lei n° 13.303/2016, para fins de contratação.</w:t>
      </w:r>
    </w:p>
    <w:p w14:paraId="08779B38" w14:textId="77777777" w:rsidR="00667B16" w:rsidRDefault="006F1D6F">
      <w:pPr>
        <w:pStyle w:val="PargrafodaLista"/>
        <w:numPr>
          <w:ilvl w:val="0"/>
          <w:numId w:val="18"/>
        </w:numPr>
        <w:tabs>
          <w:tab w:val="left" w:pos="1134"/>
        </w:tabs>
        <w:suppressAutoHyphens w:val="0"/>
        <w:spacing w:afterLines="100" w:after="240"/>
        <w:ind w:left="1383" w:hanging="363"/>
        <w:jc w:val="both"/>
        <w:rPr>
          <w:rFonts w:ascii="Arial" w:hAnsi="Arial" w:cs="Arial"/>
          <w:szCs w:val="24"/>
          <w:vertAlign w:val="baseline"/>
        </w:rPr>
      </w:pPr>
      <w:r>
        <w:rPr>
          <w:rFonts w:ascii="Arial" w:hAnsi="Arial" w:cs="Arial"/>
          <w:szCs w:val="24"/>
          <w:vertAlign w:val="baseline"/>
        </w:rPr>
        <w:tab/>
        <w:t>A validade das certidões referidas no subitem 8.1.1 alínea “g”, subalínea “ii” do Edital, corresponderá ao prazo fixado nos próprios documentos. Caso as mesmas não contenham expressamente o prazo de validade, a Codevasf convenciona o prazo como sendo de 90 (noventa) dias, a contar da data de sua expedição, ressalvada a hipótese de a licitante comprovar que o documento tem prazo de validade superior ao antes convencionado, mediante juntada de norma legal pertinente.</w:t>
      </w:r>
    </w:p>
    <w:p w14:paraId="6F8A58CE" w14:textId="77777777" w:rsidR="00667B16" w:rsidRDefault="006F1D6F">
      <w:pPr>
        <w:pStyle w:val="PargrafodaLista"/>
        <w:numPr>
          <w:ilvl w:val="0"/>
          <w:numId w:val="18"/>
        </w:numPr>
        <w:tabs>
          <w:tab w:val="left" w:pos="1134"/>
        </w:tabs>
        <w:suppressAutoHyphens w:val="0"/>
        <w:spacing w:afterLines="100" w:after="240"/>
        <w:ind w:left="1378" w:hanging="357"/>
        <w:jc w:val="both"/>
        <w:rPr>
          <w:rFonts w:ascii="Arial" w:hAnsi="Arial" w:cs="Arial"/>
          <w:szCs w:val="24"/>
          <w:vertAlign w:val="baseline"/>
        </w:rPr>
      </w:pPr>
      <w:r>
        <w:rPr>
          <w:rFonts w:ascii="Arial" w:hAnsi="Arial" w:cs="Arial"/>
          <w:szCs w:val="24"/>
          <w:vertAlign w:val="baseline"/>
        </w:rPr>
        <w:tab/>
        <w:t>Caso a(s) certidão(ões)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com data de emissão não superior a 90 (noventa) dias da data de recebimento das propostas, se não constar do corpo do documento uma data limite de validade.</w:t>
      </w:r>
    </w:p>
    <w:p w14:paraId="297DD026" w14:textId="77777777" w:rsidR="00667B16" w:rsidRDefault="006F1D6F">
      <w:pPr>
        <w:pStyle w:val="Ttulo1"/>
        <w:numPr>
          <w:ilvl w:val="1"/>
          <w:numId w:val="12"/>
        </w:numPr>
        <w:spacing w:before="240"/>
        <w:rPr>
          <w:rFonts w:ascii="Arial" w:hAnsi="Arial" w:cs="Arial"/>
          <w:b/>
          <w:bCs/>
          <w:szCs w:val="24"/>
        </w:rPr>
      </w:pPr>
      <w:bookmarkStart w:id="34" w:name="_Toc141171897"/>
      <w:bookmarkEnd w:id="33"/>
      <w:r>
        <w:rPr>
          <w:rFonts w:ascii="Arial" w:hAnsi="Arial" w:cs="Arial"/>
          <w:b/>
          <w:bCs/>
          <w:szCs w:val="24"/>
        </w:rPr>
        <w:lastRenderedPageBreak/>
        <w:t>Invólucro/ Volume II - QUALIFICAÇÃO TÉCNICA:</w:t>
      </w:r>
      <w:bookmarkEnd w:id="34"/>
    </w:p>
    <w:p w14:paraId="5AA6F847" w14:textId="77777777" w:rsidR="00667B16" w:rsidRDefault="006F1D6F">
      <w:pPr>
        <w:numPr>
          <w:ilvl w:val="4"/>
          <w:numId w:val="23"/>
        </w:numPr>
        <w:tabs>
          <w:tab w:val="left" w:pos="-567"/>
          <w:tab w:val="left" w:pos="-284"/>
          <w:tab w:val="left" w:pos="284"/>
        </w:tabs>
        <w:autoSpaceDE w:val="0"/>
        <w:spacing w:beforeLines="100" w:before="240"/>
        <w:ind w:left="1446" w:hanging="363"/>
        <w:jc w:val="both"/>
        <w:rPr>
          <w:rFonts w:ascii="Arial" w:hAnsi="Arial" w:cs="Arial"/>
          <w:szCs w:val="24"/>
          <w:vertAlign w:val="baseline"/>
        </w:rPr>
      </w:pPr>
      <w:r>
        <w:rPr>
          <w:rFonts w:ascii="Arial" w:hAnsi="Arial" w:cs="Arial"/>
          <w:szCs w:val="24"/>
          <w:vertAlign w:val="baseline"/>
        </w:rPr>
        <w:t>Declaração de visita, nos termos do anexo V do Termo de Referência deste Edital;</w:t>
      </w:r>
    </w:p>
    <w:p w14:paraId="528F97A7" w14:textId="77777777" w:rsidR="00667B16" w:rsidRDefault="006F1D6F">
      <w:pPr>
        <w:numPr>
          <w:ilvl w:val="4"/>
          <w:numId w:val="23"/>
        </w:numPr>
        <w:tabs>
          <w:tab w:val="left" w:pos="-567"/>
          <w:tab w:val="left" w:pos="-284"/>
          <w:tab w:val="left" w:pos="284"/>
        </w:tabs>
        <w:autoSpaceDE w:val="0"/>
        <w:spacing w:beforeLines="100" w:before="240"/>
        <w:ind w:left="1446" w:hanging="363"/>
        <w:jc w:val="both"/>
        <w:rPr>
          <w:rFonts w:ascii="Arial" w:hAnsi="Arial" w:cs="Arial"/>
          <w:szCs w:val="24"/>
          <w:vertAlign w:val="baseline"/>
        </w:rPr>
      </w:pPr>
      <w:r>
        <w:rPr>
          <w:rFonts w:ascii="Arial" w:hAnsi="Arial" w:cs="Arial"/>
          <w:szCs w:val="24"/>
          <w:vertAlign w:val="baseline"/>
        </w:rPr>
        <w:t>Carta de Apresentação da Qualificação Técnica, devidamente assinada, conforme modelo constante do Anexo VI do Termo de Referência;</w:t>
      </w:r>
    </w:p>
    <w:p w14:paraId="69B9D608" w14:textId="77777777" w:rsidR="00667B16" w:rsidRDefault="006F1D6F">
      <w:pPr>
        <w:numPr>
          <w:ilvl w:val="4"/>
          <w:numId w:val="23"/>
        </w:numPr>
        <w:tabs>
          <w:tab w:val="left" w:pos="-567"/>
          <w:tab w:val="left" w:pos="-284"/>
          <w:tab w:val="left" w:pos="284"/>
        </w:tabs>
        <w:autoSpaceDE w:val="0"/>
        <w:spacing w:beforeLines="50" w:before="120"/>
        <w:ind w:left="1446" w:hanging="363"/>
        <w:jc w:val="both"/>
        <w:rPr>
          <w:rFonts w:ascii="Arial" w:hAnsi="Arial" w:cs="Arial"/>
          <w:szCs w:val="24"/>
          <w:vertAlign w:val="baseline"/>
        </w:rPr>
      </w:pPr>
      <w:r>
        <w:rPr>
          <w:rFonts w:ascii="Arial" w:hAnsi="Arial" w:cs="Arial"/>
          <w:szCs w:val="24"/>
          <w:vertAlign w:val="baseline"/>
        </w:rPr>
        <w:t>Plano de Implantação Agrícola, contendo:</w:t>
      </w:r>
    </w:p>
    <w:p w14:paraId="1954CE1F" w14:textId="77777777" w:rsidR="00667B16" w:rsidRDefault="006F1D6F">
      <w:pPr>
        <w:pStyle w:val="PargrafodaLista"/>
        <w:numPr>
          <w:ilvl w:val="5"/>
          <w:numId w:val="15"/>
        </w:numPr>
        <w:tabs>
          <w:tab w:val="left" w:pos="-567"/>
          <w:tab w:val="left" w:pos="-284"/>
          <w:tab w:val="left" w:pos="284"/>
        </w:tabs>
        <w:autoSpaceDE w:val="0"/>
        <w:spacing w:beforeLines="100" w:before="240" w:afterLines="50" w:after="120"/>
        <w:ind w:left="2551" w:hanging="181"/>
        <w:jc w:val="both"/>
        <w:rPr>
          <w:rFonts w:ascii="Arial" w:hAnsi="Arial" w:cs="Arial"/>
          <w:i/>
          <w:iCs/>
          <w:szCs w:val="24"/>
          <w:vertAlign w:val="baseline"/>
        </w:rPr>
      </w:pPr>
      <w:r>
        <w:rPr>
          <w:rFonts w:ascii="Arial" w:hAnsi="Arial" w:cs="Arial"/>
          <w:i/>
          <w:iCs/>
          <w:szCs w:val="24"/>
          <w:vertAlign w:val="baseline"/>
        </w:rPr>
        <w:t>A organização e conteúdo do Plano de Implantação Agrícola deverá seguir, minimamente, as diretrizes gerais constantes do Anexo I do Termo de Referência.</w:t>
      </w:r>
    </w:p>
    <w:p w14:paraId="65742D3D" w14:textId="77777777" w:rsidR="00667B16" w:rsidRDefault="006F1D6F">
      <w:pPr>
        <w:pStyle w:val="PargrafodaLista"/>
        <w:numPr>
          <w:ilvl w:val="5"/>
          <w:numId w:val="15"/>
        </w:numPr>
        <w:tabs>
          <w:tab w:val="left" w:pos="-567"/>
          <w:tab w:val="left" w:pos="-284"/>
          <w:tab w:val="left" w:pos="284"/>
        </w:tabs>
        <w:autoSpaceDE w:val="0"/>
        <w:spacing w:beforeLines="100" w:before="240" w:after="120"/>
        <w:ind w:left="2551" w:hanging="181"/>
        <w:jc w:val="both"/>
        <w:rPr>
          <w:rFonts w:ascii="Arial" w:hAnsi="Arial" w:cs="Arial"/>
          <w:i/>
          <w:iCs/>
          <w:szCs w:val="24"/>
          <w:vertAlign w:val="baseline"/>
        </w:rPr>
      </w:pPr>
      <w:r>
        <w:rPr>
          <w:rFonts w:ascii="Arial" w:hAnsi="Arial" w:cs="Arial"/>
          <w:i/>
          <w:iCs/>
          <w:szCs w:val="24"/>
          <w:vertAlign w:val="baseline"/>
        </w:rPr>
        <w:t>A proponente tem plena liberdade de formular seu próprio modelo e de desenvolver sua proposta segundo princípios que julgar mais apropriados. As referências fornecidas no Termo de Referência são indicadoras e não necessariamente cerceadoras da capacidade criativa da proponente.</w:t>
      </w:r>
    </w:p>
    <w:p w14:paraId="34F85CEB" w14:textId="77777777" w:rsidR="00667B16" w:rsidRDefault="006F1D6F">
      <w:pPr>
        <w:pStyle w:val="Ttulo1"/>
        <w:numPr>
          <w:ilvl w:val="1"/>
          <w:numId w:val="12"/>
        </w:numPr>
        <w:spacing w:before="240"/>
        <w:rPr>
          <w:rFonts w:ascii="Arial" w:hAnsi="Arial" w:cs="Arial"/>
          <w:b/>
          <w:bCs/>
          <w:szCs w:val="24"/>
        </w:rPr>
      </w:pPr>
      <w:bookmarkStart w:id="35" w:name="_Toc141171898"/>
      <w:r>
        <w:rPr>
          <w:rFonts w:ascii="Arial" w:hAnsi="Arial" w:cs="Arial"/>
          <w:b/>
          <w:bCs/>
          <w:szCs w:val="24"/>
        </w:rPr>
        <w:t>Invólucro/ Volume III - A PROPOSTA FINANCEIRA – deverá conter:</w:t>
      </w:r>
      <w:bookmarkEnd w:id="35"/>
    </w:p>
    <w:p w14:paraId="37118275" w14:textId="77777777" w:rsidR="00667B16" w:rsidRDefault="006F1D6F">
      <w:pPr>
        <w:pStyle w:val="PargrafodaLista"/>
        <w:numPr>
          <w:ilvl w:val="0"/>
          <w:numId w:val="24"/>
        </w:numPr>
        <w:tabs>
          <w:tab w:val="left" w:pos="-567"/>
          <w:tab w:val="left" w:pos="-284"/>
          <w:tab w:val="left" w:pos="284"/>
        </w:tabs>
        <w:autoSpaceDE w:val="0"/>
        <w:spacing w:beforeLines="100" w:before="240" w:afterLines="50" w:after="120"/>
        <w:ind w:left="1701" w:right="34" w:hanging="425"/>
        <w:jc w:val="both"/>
        <w:rPr>
          <w:rFonts w:ascii="Arial" w:hAnsi="Arial" w:cs="Arial"/>
          <w:szCs w:val="24"/>
          <w:vertAlign w:val="baseline"/>
        </w:rPr>
      </w:pPr>
      <w:r>
        <w:rPr>
          <w:rFonts w:ascii="Arial" w:hAnsi="Arial" w:cs="Arial"/>
          <w:szCs w:val="24"/>
          <w:vertAlign w:val="baseline"/>
        </w:rPr>
        <w:t>Ficha de Inscrição, constante do Anexo VIII do Termo de Referência, devidamente preenchida;</w:t>
      </w:r>
    </w:p>
    <w:p w14:paraId="35C6893D" w14:textId="77777777" w:rsidR="00667B16" w:rsidRDefault="006F1D6F">
      <w:pPr>
        <w:pStyle w:val="PargrafodaLista"/>
        <w:numPr>
          <w:ilvl w:val="0"/>
          <w:numId w:val="24"/>
        </w:numPr>
        <w:tabs>
          <w:tab w:val="left" w:pos="-567"/>
          <w:tab w:val="left" w:pos="-284"/>
          <w:tab w:val="left" w:pos="284"/>
        </w:tabs>
        <w:autoSpaceDE w:val="0"/>
        <w:spacing w:beforeLines="100" w:before="240" w:afterLines="100" w:after="240"/>
        <w:ind w:left="1701" w:right="34" w:hanging="425"/>
        <w:jc w:val="both"/>
        <w:rPr>
          <w:rFonts w:ascii="Arial" w:hAnsi="Arial" w:cs="Arial"/>
          <w:szCs w:val="24"/>
          <w:vertAlign w:val="baseline"/>
        </w:rPr>
      </w:pPr>
      <w:r>
        <w:rPr>
          <w:rFonts w:ascii="Arial" w:hAnsi="Arial" w:cs="Arial"/>
          <w:szCs w:val="24"/>
          <w:vertAlign w:val="baseline"/>
        </w:rPr>
        <w:t>Carta de Apresentação da Proposta Financeira Escrita, devidamente assinada, conforme modelo constante do Anexo IX do Termo de Referência;</w:t>
      </w:r>
    </w:p>
    <w:p w14:paraId="1C8BAE9F" w14:textId="77777777" w:rsidR="00667B16" w:rsidRDefault="006F1D6F">
      <w:pPr>
        <w:pStyle w:val="PargrafodaLista"/>
        <w:numPr>
          <w:ilvl w:val="8"/>
          <w:numId w:val="25"/>
        </w:numPr>
        <w:tabs>
          <w:tab w:val="left" w:pos="-567"/>
          <w:tab w:val="left" w:pos="-284"/>
          <w:tab w:val="left" w:pos="284"/>
        </w:tabs>
        <w:autoSpaceDE w:val="0"/>
        <w:spacing w:beforeLines="50" w:before="120"/>
        <w:ind w:left="2551" w:right="34" w:hanging="181"/>
        <w:jc w:val="both"/>
        <w:rPr>
          <w:rFonts w:ascii="Arial" w:hAnsi="Arial" w:cs="Arial"/>
          <w:i/>
          <w:iCs/>
          <w:szCs w:val="24"/>
          <w:vertAlign w:val="baseline"/>
        </w:rPr>
      </w:pPr>
      <w:r>
        <w:rPr>
          <w:rFonts w:ascii="Arial" w:hAnsi="Arial" w:cs="Arial"/>
          <w:i/>
          <w:iCs/>
          <w:szCs w:val="24"/>
          <w:vertAlign w:val="baseline"/>
        </w:rPr>
        <w:t>O valor proposto para o pagamento da concessão da CDRU, em algarismo e por extenso, sem rasuras ou repetições, conforme modelo constante do Anexo IX do Termo de Referência.</w:t>
      </w:r>
    </w:p>
    <w:p w14:paraId="35B6CBD9" w14:textId="77777777" w:rsidR="00667B16" w:rsidRDefault="006F1D6F">
      <w:pPr>
        <w:pStyle w:val="PargrafodaLista"/>
        <w:numPr>
          <w:ilvl w:val="8"/>
          <w:numId w:val="25"/>
        </w:numPr>
        <w:tabs>
          <w:tab w:val="left" w:pos="-567"/>
          <w:tab w:val="left" w:pos="-284"/>
          <w:tab w:val="left" w:pos="284"/>
        </w:tabs>
        <w:autoSpaceDE w:val="0"/>
        <w:spacing w:beforeLines="50" w:before="120"/>
        <w:ind w:left="2551" w:right="34" w:hanging="181"/>
        <w:jc w:val="both"/>
        <w:rPr>
          <w:rFonts w:ascii="Arial" w:hAnsi="Arial" w:cs="Arial"/>
          <w:i/>
          <w:iCs/>
          <w:szCs w:val="24"/>
          <w:vertAlign w:val="baseline"/>
        </w:rPr>
      </w:pPr>
      <w:r>
        <w:rPr>
          <w:rFonts w:ascii="Arial" w:hAnsi="Arial" w:cs="Arial"/>
          <w:i/>
          <w:iCs/>
          <w:szCs w:val="24"/>
          <w:vertAlign w:val="baseline"/>
        </w:rPr>
        <w:t xml:space="preserve">A concessão de CDRU terá como valor mínimo por cada grupo de lotes/lotes: </w:t>
      </w:r>
    </w:p>
    <w:p w14:paraId="40B7259D" w14:textId="77777777" w:rsidR="00667B16" w:rsidRDefault="00667B16">
      <w:pPr>
        <w:tabs>
          <w:tab w:val="left" w:pos="-567"/>
          <w:tab w:val="left" w:pos="-284"/>
          <w:tab w:val="left" w:pos="284"/>
        </w:tabs>
        <w:autoSpaceDE w:val="0"/>
        <w:ind w:right="-455"/>
        <w:jc w:val="both"/>
        <w:rPr>
          <w:rFonts w:ascii="Arial" w:hAnsi="Arial" w:cs="Arial"/>
          <w:color w:val="FF0000"/>
          <w:sz w:val="22"/>
          <w:szCs w:val="22"/>
        </w:rPr>
      </w:pPr>
    </w:p>
    <w:tbl>
      <w:tblPr>
        <w:tblStyle w:val="Tabelacomgrade"/>
        <w:tblW w:w="3958" w:type="pct"/>
        <w:tblInd w:w="1746" w:type="dxa"/>
        <w:tblLook w:val="04A0" w:firstRow="1" w:lastRow="0" w:firstColumn="1" w:lastColumn="0" w:noHBand="0" w:noVBand="1"/>
      </w:tblPr>
      <w:tblGrid>
        <w:gridCol w:w="1606"/>
        <w:gridCol w:w="2818"/>
        <w:gridCol w:w="1352"/>
        <w:gridCol w:w="1815"/>
      </w:tblGrid>
      <w:tr w:rsidR="00667B16" w14:paraId="13511233" w14:textId="77777777">
        <w:trPr>
          <w:trHeight w:val="253"/>
        </w:trPr>
        <w:tc>
          <w:tcPr>
            <w:tcW w:w="956" w:type="pct"/>
            <w:vMerge w:val="restart"/>
            <w:vAlign w:val="center"/>
          </w:tcPr>
          <w:p w14:paraId="4D2AD372" w14:textId="77777777" w:rsidR="00667B16" w:rsidRDefault="006F1D6F">
            <w:pPr>
              <w:tabs>
                <w:tab w:val="left" w:pos="840"/>
              </w:tabs>
              <w:jc w:val="center"/>
              <w:rPr>
                <w:b/>
                <w:sz w:val="20"/>
                <w:vertAlign w:val="baseline"/>
              </w:rPr>
            </w:pPr>
            <w:r>
              <w:rPr>
                <w:b/>
                <w:sz w:val="20"/>
                <w:vertAlign w:val="baseline"/>
              </w:rPr>
              <w:t>GRUPO DE LOTES/LOTES</w:t>
            </w:r>
          </w:p>
        </w:tc>
        <w:tc>
          <w:tcPr>
            <w:tcW w:w="1889" w:type="pct"/>
            <w:vMerge w:val="restart"/>
            <w:vAlign w:val="center"/>
          </w:tcPr>
          <w:p w14:paraId="7EFEAD54" w14:textId="77777777" w:rsidR="00667B16" w:rsidRDefault="006F1D6F">
            <w:pPr>
              <w:tabs>
                <w:tab w:val="left" w:pos="840"/>
              </w:tabs>
              <w:jc w:val="center"/>
              <w:rPr>
                <w:b/>
                <w:sz w:val="20"/>
                <w:vertAlign w:val="baseline"/>
              </w:rPr>
            </w:pPr>
            <w:r>
              <w:rPr>
                <w:b/>
                <w:sz w:val="20"/>
                <w:vertAlign w:val="baseline"/>
              </w:rPr>
              <w:t>Identificação do lote</w:t>
            </w:r>
          </w:p>
          <w:p w14:paraId="0B4C6575" w14:textId="77777777" w:rsidR="00667B16" w:rsidRDefault="006F1D6F">
            <w:pPr>
              <w:tabs>
                <w:tab w:val="left" w:pos="840"/>
              </w:tabs>
              <w:jc w:val="center"/>
              <w:rPr>
                <w:b/>
                <w:sz w:val="20"/>
                <w:vertAlign w:val="baseline"/>
              </w:rPr>
            </w:pPr>
            <w:r>
              <w:rPr>
                <w:b/>
                <w:sz w:val="20"/>
                <w:vertAlign w:val="baseline"/>
              </w:rPr>
              <w:t>(Etapa 1)</w:t>
            </w:r>
          </w:p>
        </w:tc>
        <w:tc>
          <w:tcPr>
            <w:tcW w:w="924" w:type="pct"/>
            <w:vMerge w:val="restart"/>
            <w:vAlign w:val="center"/>
          </w:tcPr>
          <w:p w14:paraId="0CDCE963" w14:textId="77777777" w:rsidR="00667B16" w:rsidRDefault="006F1D6F">
            <w:pPr>
              <w:tabs>
                <w:tab w:val="left" w:pos="840"/>
              </w:tabs>
              <w:jc w:val="center"/>
              <w:rPr>
                <w:b/>
                <w:sz w:val="20"/>
                <w:vertAlign w:val="baseline"/>
              </w:rPr>
            </w:pPr>
            <w:r>
              <w:rPr>
                <w:b/>
                <w:sz w:val="20"/>
                <w:vertAlign w:val="baseline"/>
              </w:rPr>
              <w:t>Área total do grupo de lotes/Lote (ha)</w:t>
            </w:r>
          </w:p>
        </w:tc>
        <w:tc>
          <w:tcPr>
            <w:tcW w:w="1229" w:type="pct"/>
            <w:vMerge w:val="restart"/>
            <w:vAlign w:val="center"/>
          </w:tcPr>
          <w:p w14:paraId="11F23111" w14:textId="77777777" w:rsidR="00667B16" w:rsidRDefault="006F1D6F">
            <w:pPr>
              <w:tabs>
                <w:tab w:val="left" w:pos="840"/>
              </w:tabs>
              <w:jc w:val="center"/>
              <w:rPr>
                <w:b/>
                <w:sz w:val="20"/>
                <w:vertAlign w:val="baseline"/>
              </w:rPr>
            </w:pPr>
            <w:r>
              <w:rPr>
                <w:b/>
                <w:sz w:val="20"/>
                <w:vertAlign w:val="baseline"/>
              </w:rPr>
              <w:t>Valor mínimo de Concessão CDRU (R$)</w:t>
            </w:r>
          </w:p>
        </w:tc>
      </w:tr>
      <w:tr w:rsidR="00667B16" w14:paraId="32C0A6B0" w14:textId="77777777">
        <w:trPr>
          <w:trHeight w:val="253"/>
        </w:trPr>
        <w:tc>
          <w:tcPr>
            <w:tcW w:w="956" w:type="pct"/>
            <w:vMerge/>
            <w:vAlign w:val="center"/>
          </w:tcPr>
          <w:p w14:paraId="2833EAC5" w14:textId="77777777" w:rsidR="00667B16" w:rsidRDefault="00667B16">
            <w:pPr>
              <w:tabs>
                <w:tab w:val="left" w:pos="840"/>
              </w:tabs>
              <w:jc w:val="center"/>
              <w:rPr>
                <w:b/>
                <w:sz w:val="20"/>
                <w:vertAlign w:val="baseline"/>
              </w:rPr>
            </w:pPr>
          </w:p>
        </w:tc>
        <w:tc>
          <w:tcPr>
            <w:tcW w:w="1889" w:type="pct"/>
            <w:vMerge/>
            <w:tcBorders>
              <w:bottom w:val="single" w:sz="4" w:space="0" w:color="000000"/>
            </w:tcBorders>
            <w:vAlign w:val="center"/>
          </w:tcPr>
          <w:p w14:paraId="6AC262E7" w14:textId="77777777" w:rsidR="00667B16" w:rsidRDefault="00667B16">
            <w:pPr>
              <w:tabs>
                <w:tab w:val="left" w:pos="840"/>
              </w:tabs>
              <w:jc w:val="center"/>
              <w:rPr>
                <w:b/>
                <w:sz w:val="20"/>
                <w:vertAlign w:val="baseline"/>
              </w:rPr>
            </w:pPr>
          </w:p>
        </w:tc>
        <w:tc>
          <w:tcPr>
            <w:tcW w:w="924" w:type="pct"/>
            <w:vMerge/>
            <w:tcBorders>
              <w:bottom w:val="single" w:sz="4" w:space="0" w:color="000000"/>
            </w:tcBorders>
            <w:vAlign w:val="center"/>
          </w:tcPr>
          <w:p w14:paraId="3E5921DE" w14:textId="77777777" w:rsidR="00667B16" w:rsidRDefault="00667B16">
            <w:pPr>
              <w:tabs>
                <w:tab w:val="left" w:pos="840"/>
              </w:tabs>
              <w:jc w:val="center"/>
              <w:rPr>
                <w:b/>
                <w:sz w:val="20"/>
                <w:vertAlign w:val="baseline"/>
              </w:rPr>
            </w:pPr>
          </w:p>
        </w:tc>
        <w:tc>
          <w:tcPr>
            <w:tcW w:w="1229" w:type="pct"/>
            <w:vMerge/>
            <w:tcBorders>
              <w:bottom w:val="single" w:sz="4" w:space="0" w:color="000000"/>
            </w:tcBorders>
            <w:vAlign w:val="center"/>
          </w:tcPr>
          <w:p w14:paraId="7C751557" w14:textId="77777777" w:rsidR="00667B16" w:rsidRDefault="00667B16">
            <w:pPr>
              <w:tabs>
                <w:tab w:val="left" w:pos="840"/>
              </w:tabs>
              <w:jc w:val="center"/>
              <w:rPr>
                <w:b/>
                <w:sz w:val="20"/>
                <w:vertAlign w:val="baseline"/>
              </w:rPr>
            </w:pPr>
          </w:p>
        </w:tc>
      </w:tr>
      <w:tr w:rsidR="00667B16" w14:paraId="0D186942" w14:textId="77777777">
        <w:trPr>
          <w:trHeight w:val="215"/>
        </w:trPr>
        <w:tc>
          <w:tcPr>
            <w:tcW w:w="956" w:type="pct"/>
            <w:vMerge w:val="restart"/>
            <w:vAlign w:val="center"/>
          </w:tcPr>
          <w:p w14:paraId="23C77FFC" w14:textId="77777777" w:rsidR="00667B16" w:rsidRDefault="006F1D6F">
            <w:pPr>
              <w:tabs>
                <w:tab w:val="left" w:pos="840"/>
              </w:tabs>
              <w:jc w:val="center"/>
              <w:rPr>
                <w:sz w:val="20"/>
                <w:vertAlign w:val="baseline"/>
              </w:rPr>
            </w:pPr>
            <w:r>
              <w:rPr>
                <w:sz w:val="20"/>
                <w:vertAlign w:val="baseline"/>
              </w:rPr>
              <w:t>GRUPO 1</w:t>
            </w:r>
          </w:p>
        </w:tc>
        <w:tc>
          <w:tcPr>
            <w:tcW w:w="1889" w:type="pct"/>
            <w:vAlign w:val="center"/>
          </w:tcPr>
          <w:p w14:paraId="3785BC6A" w14:textId="77777777" w:rsidR="00667B16" w:rsidRDefault="006F1D6F">
            <w:pPr>
              <w:tabs>
                <w:tab w:val="left" w:pos="840"/>
              </w:tabs>
              <w:jc w:val="center"/>
              <w:rPr>
                <w:sz w:val="20"/>
                <w:vertAlign w:val="baseline"/>
              </w:rPr>
            </w:pPr>
            <w:r>
              <w:rPr>
                <w:sz w:val="20"/>
                <w:vertAlign w:val="baseline"/>
              </w:rPr>
              <w:t>Etapa 1 - Setor 2 - Lote 52-A</w:t>
            </w:r>
          </w:p>
        </w:tc>
        <w:tc>
          <w:tcPr>
            <w:tcW w:w="924" w:type="pct"/>
            <w:vMerge w:val="restart"/>
            <w:vAlign w:val="center"/>
          </w:tcPr>
          <w:p w14:paraId="209A0E7E" w14:textId="77777777" w:rsidR="00667B16" w:rsidRDefault="006F1D6F">
            <w:pPr>
              <w:tabs>
                <w:tab w:val="left" w:pos="840"/>
              </w:tabs>
              <w:jc w:val="center"/>
              <w:rPr>
                <w:sz w:val="20"/>
                <w:vertAlign w:val="baseline"/>
              </w:rPr>
            </w:pPr>
            <w:r>
              <w:rPr>
                <w:sz w:val="20"/>
                <w:vertAlign w:val="baseline"/>
              </w:rPr>
              <w:t>104,6089</w:t>
            </w:r>
          </w:p>
        </w:tc>
        <w:tc>
          <w:tcPr>
            <w:tcW w:w="1229" w:type="pct"/>
            <w:vMerge w:val="restart"/>
            <w:vAlign w:val="center"/>
          </w:tcPr>
          <w:p w14:paraId="512AC566" w14:textId="77777777" w:rsidR="00667B16" w:rsidRDefault="00667B16">
            <w:pPr>
              <w:tabs>
                <w:tab w:val="left" w:pos="840"/>
              </w:tabs>
              <w:jc w:val="center"/>
              <w:rPr>
                <w:rFonts w:eastAsia="Calibri"/>
                <w:color w:val="000000"/>
                <w:sz w:val="18"/>
                <w:szCs w:val="18"/>
                <w:lang w:eastAsia="en-US"/>
              </w:rPr>
            </w:pPr>
          </w:p>
          <w:p w14:paraId="70E3BAC9" w14:textId="77777777" w:rsidR="00667B16" w:rsidRDefault="00667B16">
            <w:pPr>
              <w:tabs>
                <w:tab w:val="left" w:pos="840"/>
              </w:tabs>
              <w:jc w:val="center"/>
              <w:rPr>
                <w:rFonts w:eastAsia="Calibri"/>
                <w:color w:val="000000"/>
                <w:sz w:val="18"/>
                <w:szCs w:val="18"/>
                <w:lang w:eastAsia="en-US"/>
              </w:rPr>
            </w:pPr>
          </w:p>
          <w:p w14:paraId="6B819DF7" w14:textId="77777777" w:rsidR="00667B16" w:rsidRDefault="006F1D6F">
            <w:pPr>
              <w:tabs>
                <w:tab w:val="left" w:pos="840"/>
              </w:tabs>
              <w:jc w:val="center"/>
              <w:rPr>
                <w:sz w:val="20"/>
                <w:vertAlign w:val="baseline"/>
                <w:lang w:eastAsia="en-US"/>
              </w:rPr>
            </w:pPr>
            <w:r>
              <w:rPr>
                <w:sz w:val="20"/>
                <w:vertAlign w:val="baseline"/>
                <w:lang w:eastAsia="en-US"/>
              </w:rPr>
              <w:t>1.830.913,39</w:t>
            </w:r>
          </w:p>
          <w:p w14:paraId="6695EAC3" w14:textId="77777777" w:rsidR="00667B16" w:rsidRDefault="00667B16">
            <w:pPr>
              <w:tabs>
                <w:tab w:val="left" w:pos="840"/>
              </w:tabs>
              <w:jc w:val="center"/>
              <w:rPr>
                <w:rFonts w:eastAsia="Calibri"/>
                <w:color w:val="000000"/>
                <w:sz w:val="16"/>
                <w:szCs w:val="16"/>
                <w:lang w:eastAsia="en-US"/>
              </w:rPr>
            </w:pPr>
          </w:p>
          <w:p w14:paraId="205C398C" w14:textId="77777777" w:rsidR="00667B16" w:rsidRDefault="00667B16">
            <w:pPr>
              <w:tabs>
                <w:tab w:val="left" w:pos="840"/>
              </w:tabs>
              <w:jc w:val="center"/>
              <w:rPr>
                <w:color w:val="000000" w:themeColor="text1"/>
                <w:sz w:val="20"/>
                <w:vertAlign w:val="baseline"/>
              </w:rPr>
            </w:pPr>
          </w:p>
        </w:tc>
      </w:tr>
      <w:tr w:rsidR="00667B16" w14:paraId="17E8991B" w14:textId="77777777">
        <w:tc>
          <w:tcPr>
            <w:tcW w:w="956" w:type="pct"/>
            <w:vMerge/>
            <w:vAlign w:val="center"/>
          </w:tcPr>
          <w:p w14:paraId="7C8AC1B2" w14:textId="77777777" w:rsidR="00667B16" w:rsidRDefault="00667B16">
            <w:pPr>
              <w:tabs>
                <w:tab w:val="left" w:pos="840"/>
              </w:tabs>
              <w:jc w:val="center"/>
              <w:rPr>
                <w:sz w:val="20"/>
                <w:vertAlign w:val="baseline"/>
              </w:rPr>
            </w:pPr>
          </w:p>
        </w:tc>
        <w:tc>
          <w:tcPr>
            <w:tcW w:w="1889" w:type="pct"/>
            <w:vAlign w:val="center"/>
          </w:tcPr>
          <w:p w14:paraId="7235B6C2" w14:textId="77777777" w:rsidR="00667B16" w:rsidRDefault="006F1D6F">
            <w:pPr>
              <w:tabs>
                <w:tab w:val="left" w:pos="840"/>
              </w:tabs>
              <w:jc w:val="center"/>
              <w:rPr>
                <w:sz w:val="20"/>
                <w:vertAlign w:val="baseline"/>
              </w:rPr>
            </w:pPr>
            <w:r>
              <w:rPr>
                <w:sz w:val="20"/>
                <w:vertAlign w:val="baseline"/>
              </w:rPr>
              <w:t>Etapa 1 - Setor 2 - Lote 52-B</w:t>
            </w:r>
          </w:p>
        </w:tc>
        <w:tc>
          <w:tcPr>
            <w:tcW w:w="924" w:type="pct"/>
            <w:vMerge/>
            <w:vAlign w:val="center"/>
          </w:tcPr>
          <w:p w14:paraId="11B11C4D" w14:textId="77777777" w:rsidR="00667B16" w:rsidRDefault="00667B16">
            <w:pPr>
              <w:tabs>
                <w:tab w:val="left" w:pos="840"/>
              </w:tabs>
              <w:jc w:val="center"/>
              <w:rPr>
                <w:sz w:val="20"/>
                <w:vertAlign w:val="baseline"/>
              </w:rPr>
            </w:pPr>
          </w:p>
        </w:tc>
        <w:tc>
          <w:tcPr>
            <w:tcW w:w="1229" w:type="pct"/>
            <w:vMerge/>
            <w:vAlign w:val="center"/>
          </w:tcPr>
          <w:p w14:paraId="52977822" w14:textId="77777777" w:rsidR="00667B16" w:rsidRDefault="00667B16">
            <w:pPr>
              <w:tabs>
                <w:tab w:val="left" w:pos="840"/>
              </w:tabs>
              <w:jc w:val="center"/>
              <w:rPr>
                <w:color w:val="000000" w:themeColor="text1"/>
                <w:sz w:val="20"/>
                <w:vertAlign w:val="baseline"/>
              </w:rPr>
            </w:pPr>
          </w:p>
        </w:tc>
      </w:tr>
      <w:tr w:rsidR="00667B16" w14:paraId="6AEBE2BF" w14:textId="77777777">
        <w:tc>
          <w:tcPr>
            <w:tcW w:w="956" w:type="pct"/>
            <w:vMerge/>
            <w:vAlign w:val="center"/>
          </w:tcPr>
          <w:p w14:paraId="514651BC" w14:textId="77777777" w:rsidR="00667B16" w:rsidRDefault="00667B16">
            <w:pPr>
              <w:tabs>
                <w:tab w:val="left" w:pos="840"/>
              </w:tabs>
              <w:jc w:val="center"/>
              <w:rPr>
                <w:sz w:val="20"/>
                <w:vertAlign w:val="baseline"/>
              </w:rPr>
            </w:pPr>
          </w:p>
        </w:tc>
        <w:tc>
          <w:tcPr>
            <w:tcW w:w="1889" w:type="pct"/>
            <w:vAlign w:val="center"/>
          </w:tcPr>
          <w:p w14:paraId="11BA8A97" w14:textId="77777777" w:rsidR="00667B16" w:rsidRDefault="006F1D6F">
            <w:pPr>
              <w:tabs>
                <w:tab w:val="left" w:pos="840"/>
              </w:tabs>
              <w:jc w:val="center"/>
              <w:rPr>
                <w:sz w:val="20"/>
                <w:vertAlign w:val="baseline"/>
              </w:rPr>
            </w:pPr>
            <w:r>
              <w:rPr>
                <w:sz w:val="20"/>
                <w:vertAlign w:val="baseline"/>
              </w:rPr>
              <w:t>Etapa 1 - Setor 2 - Lote 52-C</w:t>
            </w:r>
          </w:p>
        </w:tc>
        <w:tc>
          <w:tcPr>
            <w:tcW w:w="924" w:type="pct"/>
            <w:vMerge/>
            <w:vAlign w:val="center"/>
          </w:tcPr>
          <w:p w14:paraId="3C638EE9" w14:textId="77777777" w:rsidR="00667B16" w:rsidRDefault="00667B16">
            <w:pPr>
              <w:tabs>
                <w:tab w:val="left" w:pos="840"/>
              </w:tabs>
              <w:jc w:val="center"/>
              <w:rPr>
                <w:sz w:val="20"/>
                <w:vertAlign w:val="baseline"/>
              </w:rPr>
            </w:pPr>
          </w:p>
        </w:tc>
        <w:tc>
          <w:tcPr>
            <w:tcW w:w="1229" w:type="pct"/>
            <w:vMerge/>
            <w:vAlign w:val="center"/>
          </w:tcPr>
          <w:p w14:paraId="526E4222" w14:textId="77777777" w:rsidR="00667B16" w:rsidRDefault="00667B16">
            <w:pPr>
              <w:tabs>
                <w:tab w:val="left" w:pos="840"/>
              </w:tabs>
              <w:jc w:val="center"/>
              <w:rPr>
                <w:color w:val="000000" w:themeColor="text1"/>
                <w:sz w:val="20"/>
                <w:vertAlign w:val="baseline"/>
              </w:rPr>
            </w:pPr>
          </w:p>
        </w:tc>
      </w:tr>
      <w:tr w:rsidR="00667B16" w14:paraId="6179160C" w14:textId="77777777">
        <w:tc>
          <w:tcPr>
            <w:tcW w:w="956" w:type="pct"/>
            <w:vMerge/>
            <w:vAlign w:val="center"/>
          </w:tcPr>
          <w:p w14:paraId="7666B5C4" w14:textId="77777777" w:rsidR="00667B16" w:rsidRDefault="00667B16">
            <w:pPr>
              <w:tabs>
                <w:tab w:val="left" w:pos="840"/>
              </w:tabs>
              <w:jc w:val="center"/>
              <w:rPr>
                <w:sz w:val="20"/>
                <w:vertAlign w:val="baseline"/>
              </w:rPr>
            </w:pPr>
          </w:p>
        </w:tc>
        <w:tc>
          <w:tcPr>
            <w:tcW w:w="1889" w:type="pct"/>
            <w:vAlign w:val="center"/>
          </w:tcPr>
          <w:p w14:paraId="5D580E1F" w14:textId="77777777" w:rsidR="00667B16" w:rsidRDefault="006F1D6F">
            <w:pPr>
              <w:tabs>
                <w:tab w:val="left" w:pos="840"/>
              </w:tabs>
              <w:jc w:val="center"/>
              <w:rPr>
                <w:sz w:val="20"/>
                <w:vertAlign w:val="baseline"/>
              </w:rPr>
            </w:pPr>
            <w:r>
              <w:rPr>
                <w:sz w:val="20"/>
                <w:vertAlign w:val="baseline"/>
              </w:rPr>
              <w:t>Etapa 1 - Setor 2 - Lote 52-D</w:t>
            </w:r>
          </w:p>
        </w:tc>
        <w:tc>
          <w:tcPr>
            <w:tcW w:w="924" w:type="pct"/>
            <w:vMerge/>
            <w:vAlign w:val="center"/>
          </w:tcPr>
          <w:p w14:paraId="1622A716" w14:textId="77777777" w:rsidR="00667B16" w:rsidRDefault="00667B16">
            <w:pPr>
              <w:tabs>
                <w:tab w:val="left" w:pos="840"/>
              </w:tabs>
              <w:jc w:val="center"/>
              <w:rPr>
                <w:sz w:val="20"/>
                <w:vertAlign w:val="baseline"/>
              </w:rPr>
            </w:pPr>
          </w:p>
        </w:tc>
        <w:tc>
          <w:tcPr>
            <w:tcW w:w="1229" w:type="pct"/>
            <w:vMerge/>
            <w:vAlign w:val="center"/>
          </w:tcPr>
          <w:p w14:paraId="4A70B914" w14:textId="77777777" w:rsidR="00667B16" w:rsidRDefault="00667B16">
            <w:pPr>
              <w:tabs>
                <w:tab w:val="left" w:pos="840"/>
              </w:tabs>
              <w:jc w:val="center"/>
              <w:rPr>
                <w:color w:val="000000" w:themeColor="text1"/>
                <w:sz w:val="20"/>
                <w:vertAlign w:val="baseline"/>
              </w:rPr>
            </w:pPr>
          </w:p>
        </w:tc>
      </w:tr>
      <w:tr w:rsidR="00667B16" w14:paraId="5AC4D5D8" w14:textId="77777777">
        <w:tc>
          <w:tcPr>
            <w:tcW w:w="956" w:type="pct"/>
            <w:vMerge/>
            <w:tcBorders>
              <w:bottom w:val="double" w:sz="4" w:space="0" w:color="auto"/>
            </w:tcBorders>
            <w:vAlign w:val="center"/>
          </w:tcPr>
          <w:p w14:paraId="7D4FA5C5" w14:textId="77777777" w:rsidR="00667B16" w:rsidRDefault="00667B16">
            <w:pPr>
              <w:tabs>
                <w:tab w:val="left" w:pos="840"/>
              </w:tabs>
              <w:jc w:val="center"/>
              <w:rPr>
                <w:sz w:val="20"/>
                <w:vertAlign w:val="baseline"/>
              </w:rPr>
            </w:pPr>
          </w:p>
        </w:tc>
        <w:tc>
          <w:tcPr>
            <w:tcW w:w="1889" w:type="pct"/>
            <w:tcBorders>
              <w:bottom w:val="double" w:sz="4" w:space="0" w:color="auto"/>
            </w:tcBorders>
            <w:vAlign w:val="center"/>
          </w:tcPr>
          <w:p w14:paraId="7397677B" w14:textId="77777777" w:rsidR="00667B16" w:rsidRDefault="006F1D6F">
            <w:pPr>
              <w:tabs>
                <w:tab w:val="left" w:pos="840"/>
              </w:tabs>
              <w:jc w:val="center"/>
              <w:rPr>
                <w:sz w:val="20"/>
                <w:vertAlign w:val="baseline"/>
              </w:rPr>
            </w:pPr>
            <w:r>
              <w:rPr>
                <w:sz w:val="20"/>
                <w:vertAlign w:val="baseline"/>
              </w:rPr>
              <w:t>Etapa 1 - Setor 2 - Lote 52-E</w:t>
            </w:r>
          </w:p>
        </w:tc>
        <w:tc>
          <w:tcPr>
            <w:tcW w:w="924" w:type="pct"/>
            <w:vMerge/>
            <w:tcBorders>
              <w:bottom w:val="double" w:sz="4" w:space="0" w:color="auto"/>
            </w:tcBorders>
            <w:vAlign w:val="center"/>
          </w:tcPr>
          <w:p w14:paraId="1269CFB3" w14:textId="77777777" w:rsidR="00667B16" w:rsidRDefault="00667B16">
            <w:pPr>
              <w:tabs>
                <w:tab w:val="left" w:pos="840"/>
              </w:tabs>
              <w:jc w:val="center"/>
              <w:rPr>
                <w:sz w:val="20"/>
                <w:vertAlign w:val="baseline"/>
              </w:rPr>
            </w:pPr>
          </w:p>
        </w:tc>
        <w:tc>
          <w:tcPr>
            <w:tcW w:w="1229" w:type="pct"/>
            <w:vMerge/>
            <w:tcBorders>
              <w:bottom w:val="double" w:sz="4" w:space="0" w:color="auto"/>
            </w:tcBorders>
            <w:vAlign w:val="center"/>
          </w:tcPr>
          <w:p w14:paraId="0051BCCE" w14:textId="77777777" w:rsidR="00667B16" w:rsidRDefault="00667B16">
            <w:pPr>
              <w:tabs>
                <w:tab w:val="left" w:pos="840"/>
              </w:tabs>
              <w:jc w:val="center"/>
              <w:rPr>
                <w:color w:val="000000" w:themeColor="text1"/>
                <w:sz w:val="20"/>
                <w:vertAlign w:val="baseline"/>
              </w:rPr>
            </w:pPr>
          </w:p>
        </w:tc>
      </w:tr>
      <w:tr w:rsidR="00667B16" w14:paraId="675923B8" w14:textId="77777777">
        <w:tc>
          <w:tcPr>
            <w:tcW w:w="956" w:type="pct"/>
            <w:vMerge w:val="restart"/>
            <w:tcBorders>
              <w:top w:val="double" w:sz="4" w:space="0" w:color="auto"/>
            </w:tcBorders>
            <w:vAlign w:val="center"/>
          </w:tcPr>
          <w:p w14:paraId="4C4CA359" w14:textId="77777777" w:rsidR="00667B16" w:rsidRDefault="006F1D6F">
            <w:pPr>
              <w:tabs>
                <w:tab w:val="left" w:pos="840"/>
              </w:tabs>
              <w:jc w:val="center"/>
              <w:rPr>
                <w:sz w:val="20"/>
                <w:vertAlign w:val="baseline"/>
              </w:rPr>
            </w:pPr>
            <w:r>
              <w:rPr>
                <w:sz w:val="20"/>
                <w:vertAlign w:val="baseline"/>
              </w:rPr>
              <w:t>GRUPO 2</w:t>
            </w:r>
          </w:p>
        </w:tc>
        <w:tc>
          <w:tcPr>
            <w:tcW w:w="1889" w:type="pct"/>
            <w:tcBorders>
              <w:top w:val="double" w:sz="4" w:space="0" w:color="auto"/>
            </w:tcBorders>
            <w:vAlign w:val="center"/>
          </w:tcPr>
          <w:p w14:paraId="33237A6E" w14:textId="77777777" w:rsidR="00667B16" w:rsidRDefault="006F1D6F">
            <w:pPr>
              <w:tabs>
                <w:tab w:val="left" w:pos="840"/>
              </w:tabs>
              <w:jc w:val="center"/>
              <w:rPr>
                <w:sz w:val="20"/>
                <w:vertAlign w:val="baseline"/>
              </w:rPr>
            </w:pPr>
            <w:r>
              <w:rPr>
                <w:sz w:val="20"/>
                <w:vertAlign w:val="baseline"/>
              </w:rPr>
              <w:t>Etapa 1 - Setor 2 - Lote 52-F</w:t>
            </w:r>
          </w:p>
        </w:tc>
        <w:tc>
          <w:tcPr>
            <w:tcW w:w="924" w:type="pct"/>
            <w:vMerge w:val="restart"/>
            <w:tcBorders>
              <w:top w:val="double" w:sz="4" w:space="0" w:color="auto"/>
            </w:tcBorders>
            <w:vAlign w:val="center"/>
          </w:tcPr>
          <w:p w14:paraId="731C936B" w14:textId="77777777" w:rsidR="00667B16" w:rsidRDefault="006F1D6F">
            <w:pPr>
              <w:tabs>
                <w:tab w:val="left" w:pos="840"/>
              </w:tabs>
              <w:jc w:val="center"/>
              <w:rPr>
                <w:sz w:val="20"/>
                <w:vertAlign w:val="baseline"/>
              </w:rPr>
            </w:pPr>
            <w:r>
              <w:rPr>
                <w:sz w:val="20"/>
                <w:vertAlign w:val="baseline"/>
              </w:rPr>
              <w:t>46,2422</w:t>
            </w:r>
          </w:p>
        </w:tc>
        <w:tc>
          <w:tcPr>
            <w:tcW w:w="1229" w:type="pct"/>
            <w:vMerge w:val="restart"/>
            <w:tcBorders>
              <w:top w:val="double" w:sz="4" w:space="0" w:color="auto"/>
            </w:tcBorders>
            <w:vAlign w:val="center"/>
          </w:tcPr>
          <w:p w14:paraId="2A505853" w14:textId="77777777" w:rsidR="00667B16" w:rsidRDefault="006F1D6F">
            <w:pPr>
              <w:tabs>
                <w:tab w:val="left" w:pos="840"/>
              </w:tabs>
              <w:jc w:val="center"/>
              <w:rPr>
                <w:sz w:val="20"/>
                <w:vertAlign w:val="baseline"/>
              </w:rPr>
            </w:pPr>
            <w:r>
              <w:rPr>
                <w:sz w:val="20"/>
                <w:vertAlign w:val="baseline"/>
                <w:lang w:eastAsia="en-US"/>
              </w:rPr>
              <w:t>837.150,53</w:t>
            </w:r>
          </w:p>
        </w:tc>
      </w:tr>
      <w:tr w:rsidR="00667B16" w14:paraId="2EB6FEF4" w14:textId="77777777">
        <w:tc>
          <w:tcPr>
            <w:tcW w:w="956" w:type="pct"/>
            <w:vMerge/>
            <w:tcBorders>
              <w:bottom w:val="double" w:sz="4" w:space="0" w:color="auto"/>
            </w:tcBorders>
            <w:vAlign w:val="center"/>
          </w:tcPr>
          <w:p w14:paraId="61BC3331" w14:textId="77777777" w:rsidR="00667B16" w:rsidRDefault="00667B16">
            <w:pPr>
              <w:tabs>
                <w:tab w:val="left" w:pos="840"/>
              </w:tabs>
              <w:jc w:val="center"/>
              <w:rPr>
                <w:sz w:val="20"/>
                <w:vertAlign w:val="baseline"/>
              </w:rPr>
            </w:pPr>
          </w:p>
        </w:tc>
        <w:tc>
          <w:tcPr>
            <w:tcW w:w="1889" w:type="pct"/>
            <w:tcBorders>
              <w:bottom w:val="double" w:sz="4" w:space="0" w:color="auto"/>
            </w:tcBorders>
            <w:vAlign w:val="center"/>
          </w:tcPr>
          <w:p w14:paraId="0C04C77B" w14:textId="77777777" w:rsidR="00667B16" w:rsidRDefault="006F1D6F">
            <w:pPr>
              <w:tabs>
                <w:tab w:val="left" w:pos="840"/>
              </w:tabs>
              <w:jc w:val="center"/>
              <w:rPr>
                <w:sz w:val="20"/>
                <w:vertAlign w:val="baseline"/>
              </w:rPr>
            </w:pPr>
            <w:r>
              <w:rPr>
                <w:sz w:val="20"/>
                <w:vertAlign w:val="baseline"/>
              </w:rPr>
              <w:t>Etapa 1 - Setor 2 - Lote 52-G</w:t>
            </w:r>
          </w:p>
        </w:tc>
        <w:tc>
          <w:tcPr>
            <w:tcW w:w="924" w:type="pct"/>
            <w:vMerge/>
            <w:tcBorders>
              <w:bottom w:val="double" w:sz="4" w:space="0" w:color="auto"/>
            </w:tcBorders>
            <w:vAlign w:val="center"/>
          </w:tcPr>
          <w:p w14:paraId="2E6563A5" w14:textId="77777777" w:rsidR="00667B16" w:rsidRDefault="00667B16">
            <w:pPr>
              <w:tabs>
                <w:tab w:val="left" w:pos="840"/>
              </w:tabs>
              <w:jc w:val="center"/>
              <w:rPr>
                <w:sz w:val="20"/>
                <w:vertAlign w:val="baseline"/>
              </w:rPr>
            </w:pPr>
          </w:p>
        </w:tc>
        <w:tc>
          <w:tcPr>
            <w:tcW w:w="1229" w:type="pct"/>
            <w:vMerge/>
            <w:tcBorders>
              <w:bottom w:val="double" w:sz="4" w:space="0" w:color="auto"/>
            </w:tcBorders>
            <w:vAlign w:val="center"/>
          </w:tcPr>
          <w:p w14:paraId="02AC7FFF" w14:textId="77777777" w:rsidR="00667B16" w:rsidRDefault="00667B16">
            <w:pPr>
              <w:tabs>
                <w:tab w:val="left" w:pos="840"/>
              </w:tabs>
              <w:jc w:val="center"/>
              <w:rPr>
                <w:sz w:val="20"/>
                <w:vertAlign w:val="baseline"/>
              </w:rPr>
            </w:pPr>
          </w:p>
        </w:tc>
      </w:tr>
      <w:tr w:rsidR="00667B16" w14:paraId="522F2DC9" w14:textId="77777777">
        <w:tc>
          <w:tcPr>
            <w:tcW w:w="956" w:type="pct"/>
            <w:tcBorders>
              <w:top w:val="double" w:sz="4" w:space="0" w:color="auto"/>
              <w:bottom w:val="double" w:sz="4" w:space="0" w:color="auto"/>
            </w:tcBorders>
            <w:vAlign w:val="center"/>
          </w:tcPr>
          <w:p w14:paraId="3D5F9BA7" w14:textId="77777777" w:rsidR="00667B16" w:rsidRDefault="006F1D6F">
            <w:pPr>
              <w:tabs>
                <w:tab w:val="left" w:pos="840"/>
              </w:tabs>
              <w:jc w:val="center"/>
              <w:rPr>
                <w:sz w:val="20"/>
                <w:vertAlign w:val="baseline"/>
              </w:rPr>
            </w:pPr>
            <w:r>
              <w:rPr>
                <w:sz w:val="20"/>
                <w:vertAlign w:val="baseline"/>
              </w:rPr>
              <w:t>LOTE 1</w:t>
            </w:r>
          </w:p>
        </w:tc>
        <w:tc>
          <w:tcPr>
            <w:tcW w:w="1889" w:type="pct"/>
            <w:tcBorders>
              <w:top w:val="double" w:sz="4" w:space="0" w:color="auto"/>
              <w:bottom w:val="double" w:sz="4" w:space="0" w:color="auto"/>
            </w:tcBorders>
            <w:vAlign w:val="center"/>
          </w:tcPr>
          <w:p w14:paraId="17E32B50" w14:textId="77777777" w:rsidR="00667B16" w:rsidRDefault="006F1D6F">
            <w:pPr>
              <w:tabs>
                <w:tab w:val="left" w:pos="840"/>
              </w:tabs>
              <w:jc w:val="center"/>
              <w:rPr>
                <w:sz w:val="20"/>
                <w:vertAlign w:val="baseline"/>
              </w:rPr>
            </w:pPr>
            <w:r>
              <w:rPr>
                <w:sz w:val="20"/>
                <w:vertAlign w:val="baseline"/>
              </w:rPr>
              <w:t>Etapa 1 - Setor 4 - Lote 1</w:t>
            </w:r>
          </w:p>
        </w:tc>
        <w:tc>
          <w:tcPr>
            <w:tcW w:w="924" w:type="pct"/>
            <w:tcBorders>
              <w:top w:val="double" w:sz="4" w:space="0" w:color="auto"/>
              <w:bottom w:val="double" w:sz="4" w:space="0" w:color="auto"/>
            </w:tcBorders>
            <w:vAlign w:val="center"/>
          </w:tcPr>
          <w:p w14:paraId="01016725" w14:textId="77777777" w:rsidR="00667B16" w:rsidRDefault="006F1D6F">
            <w:pPr>
              <w:tabs>
                <w:tab w:val="left" w:pos="840"/>
              </w:tabs>
              <w:jc w:val="center"/>
              <w:rPr>
                <w:sz w:val="20"/>
                <w:vertAlign w:val="baseline"/>
              </w:rPr>
            </w:pPr>
            <w:r>
              <w:rPr>
                <w:sz w:val="20"/>
                <w:vertAlign w:val="baseline"/>
              </w:rPr>
              <w:t>162,9548</w:t>
            </w:r>
          </w:p>
        </w:tc>
        <w:tc>
          <w:tcPr>
            <w:tcW w:w="1229" w:type="pct"/>
            <w:tcBorders>
              <w:top w:val="double" w:sz="4" w:space="0" w:color="auto"/>
              <w:bottom w:val="double" w:sz="4" w:space="0" w:color="auto"/>
            </w:tcBorders>
            <w:vAlign w:val="center"/>
          </w:tcPr>
          <w:p w14:paraId="2DDEAA12" w14:textId="77777777" w:rsidR="00667B16" w:rsidRDefault="006F1D6F">
            <w:pPr>
              <w:tabs>
                <w:tab w:val="left" w:pos="840"/>
              </w:tabs>
              <w:jc w:val="center"/>
              <w:rPr>
                <w:sz w:val="20"/>
                <w:vertAlign w:val="baseline"/>
                <w:lang w:eastAsia="en-US"/>
              </w:rPr>
            </w:pPr>
            <w:r>
              <w:rPr>
                <w:sz w:val="20"/>
                <w:vertAlign w:val="baseline"/>
                <w:lang w:eastAsia="en-US"/>
              </w:rPr>
              <w:t>2.073.071,498</w:t>
            </w:r>
          </w:p>
        </w:tc>
      </w:tr>
      <w:tr w:rsidR="00667B16" w14:paraId="29852F87" w14:textId="77777777">
        <w:tc>
          <w:tcPr>
            <w:tcW w:w="956" w:type="pct"/>
            <w:tcBorders>
              <w:top w:val="double" w:sz="4" w:space="0" w:color="auto"/>
              <w:bottom w:val="double" w:sz="4" w:space="0" w:color="auto"/>
            </w:tcBorders>
            <w:vAlign w:val="center"/>
          </w:tcPr>
          <w:p w14:paraId="76FC54AA" w14:textId="77777777" w:rsidR="00667B16" w:rsidRDefault="006F1D6F">
            <w:pPr>
              <w:tabs>
                <w:tab w:val="left" w:pos="840"/>
              </w:tabs>
              <w:jc w:val="center"/>
              <w:rPr>
                <w:sz w:val="20"/>
                <w:vertAlign w:val="baseline"/>
              </w:rPr>
            </w:pPr>
            <w:r>
              <w:rPr>
                <w:sz w:val="20"/>
                <w:vertAlign w:val="baseline"/>
              </w:rPr>
              <w:t>LOTE 2</w:t>
            </w:r>
          </w:p>
        </w:tc>
        <w:tc>
          <w:tcPr>
            <w:tcW w:w="1889" w:type="pct"/>
            <w:tcBorders>
              <w:top w:val="double" w:sz="4" w:space="0" w:color="auto"/>
              <w:bottom w:val="double" w:sz="4" w:space="0" w:color="auto"/>
            </w:tcBorders>
            <w:vAlign w:val="center"/>
          </w:tcPr>
          <w:p w14:paraId="494901C8" w14:textId="77777777" w:rsidR="00667B16" w:rsidRDefault="006F1D6F">
            <w:pPr>
              <w:tabs>
                <w:tab w:val="left" w:pos="840"/>
              </w:tabs>
              <w:jc w:val="center"/>
              <w:rPr>
                <w:sz w:val="20"/>
                <w:vertAlign w:val="baseline"/>
              </w:rPr>
            </w:pPr>
            <w:r>
              <w:rPr>
                <w:sz w:val="20"/>
                <w:vertAlign w:val="baseline"/>
              </w:rPr>
              <w:t>Etapa 1 - Setor 4 - Lote 2</w:t>
            </w:r>
          </w:p>
        </w:tc>
        <w:tc>
          <w:tcPr>
            <w:tcW w:w="924" w:type="pct"/>
            <w:tcBorders>
              <w:top w:val="double" w:sz="4" w:space="0" w:color="auto"/>
              <w:bottom w:val="double" w:sz="4" w:space="0" w:color="auto"/>
            </w:tcBorders>
            <w:vAlign w:val="center"/>
          </w:tcPr>
          <w:p w14:paraId="10D63199" w14:textId="77777777" w:rsidR="00667B16" w:rsidRDefault="006F1D6F">
            <w:pPr>
              <w:tabs>
                <w:tab w:val="left" w:pos="840"/>
              </w:tabs>
              <w:jc w:val="center"/>
              <w:rPr>
                <w:sz w:val="20"/>
                <w:vertAlign w:val="baseline"/>
              </w:rPr>
            </w:pPr>
            <w:r>
              <w:rPr>
                <w:sz w:val="20"/>
                <w:vertAlign w:val="baseline"/>
              </w:rPr>
              <w:t>212,1951</w:t>
            </w:r>
          </w:p>
        </w:tc>
        <w:tc>
          <w:tcPr>
            <w:tcW w:w="1229" w:type="pct"/>
            <w:tcBorders>
              <w:top w:val="double" w:sz="4" w:space="0" w:color="auto"/>
              <w:bottom w:val="double" w:sz="4" w:space="0" w:color="auto"/>
            </w:tcBorders>
            <w:vAlign w:val="center"/>
          </w:tcPr>
          <w:p w14:paraId="04396931" w14:textId="77777777" w:rsidR="00667B16" w:rsidRDefault="006F1D6F">
            <w:pPr>
              <w:tabs>
                <w:tab w:val="left" w:pos="840"/>
              </w:tabs>
              <w:jc w:val="center"/>
              <w:rPr>
                <w:sz w:val="20"/>
                <w:vertAlign w:val="baseline"/>
                <w:lang w:eastAsia="en-US"/>
              </w:rPr>
            </w:pPr>
            <w:r>
              <w:rPr>
                <w:sz w:val="20"/>
                <w:vertAlign w:val="baseline"/>
                <w:lang w:eastAsia="en-US"/>
              </w:rPr>
              <w:t>2.668.168,32</w:t>
            </w:r>
          </w:p>
        </w:tc>
      </w:tr>
      <w:tr w:rsidR="00667B16" w14:paraId="0EA79791" w14:textId="77777777">
        <w:tc>
          <w:tcPr>
            <w:tcW w:w="956" w:type="pct"/>
            <w:tcBorders>
              <w:top w:val="double" w:sz="4" w:space="0" w:color="auto"/>
              <w:bottom w:val="double" w:sz="4" w:space="0" w:color="auto"/>
            </w:tcBorders>
          </w:tcPr>
          <w:p w14:paraId="757D26C1" w14:textId="77777777" w:rsidR="00667B16" w:rsidRDefault="006F1D6F">
            <w:pPr>
              <w:tabs>
                <w:tab w:val="left" w:pos="840"/>
              </w:tabs>
              <w:jc w:val="center"/>
              <w:rPr>
                <w:sz w:val="20"/>
                <w:vertAlign w:val="baseline"/>
              </w:rPr>
            </w:pPr>
            <w:r>
              <w:rPr>
                <w:sz w:val="20"/>
                <w:vertAlign w:val="baseline"/>
              </w:rPr>
              <w:t>LOTE 103</w:t>
            </w:r>
          </w:p>
        </w:tc>
        <w:tc>
          <w:tcPr>
            <w:tcW w:w="1889" w:type="pct"/>
            <w:tcBorders>
              <w:top w:val="double" w:sz="4" w:space="0" w:color="auto"/>
              <w:bottom w:val="double" w:sz="4" w:space="0" w:color="auto"/>
            </w:tcBorders>
          </w:tcPr>
          <w:p w14:paraId="5D44BCB6" w14:textId="77777777" w:rsidR="00667B16" w:rsidRDefault="006F1D6F">
            <w:pPr>
              <w:tabs>
                <w:tab w:val="left" w:pos="840"/>
              </w:tabs>
              <w:jc w:val="center"/>
              <w:rPr>
                <w:sz w:val="20"/>
                <w:vertAlign w:val="baseline"/>
              </w:rPr>
            </w:pPr>
            <w:r>
              <w:rPr>
                <w:sz w:val="20"/>
                <w:vertAlign w:val="baseline"/>
              </w:rPr>
              <w:t>Etapa 1 - Setor 3 - Lote 103</w:t>
            </w:r>
          </w:p>
        </w:tc>
        <w:tc>
          <w:tcPr>
            <w:tcW w:w="924" w:type="pct"/>
            <w:tcBorders>
              <w:top w:val="double" w:sz="4" w:space="0" w:color="auto"/>
              <w:bottom w:val="double" w:sz="4" w:space="0" w:color="auto"/>
            </w:tcBorders>
            <w:vAlign w:val="center"/>
          </w:tcPr>
          <w:p w14:paraId="31088309" w14:textId="77777777" w:rsidR="00667B16" w:rsidRDefault="006F1D6F">
            <w:pPr>
              <w:jc w:val="center"/>
              <w:rPr>
                <w:color w:val="000000"/>
                <w:sz w:val="20"/>
                <w:vertAlign w:val="baseline"/>
              </w:rPr>
            </w:pPr>
            <w:r>
              <w:rPr>
                <w:color w:val="000000"/>
                <w:sz w:val="20"/>
                <w:vertAlign w:val="baseline"/>
              </w:rPr>
              <w:t>54,5358</w:t>
            </w:r>
          </w:p>
        </w:tc>
        <w:tc>
          <w:tcPr>
            <w:tcW w:w="1229" w:type="pct"/>
            <w:tcBorders>
              <w:top w:val="double" w:sz="4" w:space="0" w:color="auto"/>
              <w:bottom w:val="double" w:sz="4" w:space="0" w:color="auto"/>
            </w:tcBorders>
            <w:vAlign w:val="center"/>
          </w:tcPr>
          <w:p w14:paraId="2E97BFD8" w14:textId="77777777" w:rsidR="00667B16" w:rsidRDefault="006F1D6F">
            <w:pPr>
              <w:tabs>
                <w:tab w:val="left" w:pos="840"/>
              </w:tabs>
              <w:jc w:val="center"/>
              <w:rPr>
                <w:sz w:val="20"/>
                <w:vertAlign w:val="baseline"/>
                <w:lang w:eastAsia="en-US"/>
              </w:rPr>
            </w:pPr>
            <w:r>
              <w:rPr>
                <w:sz w:val="20"/>
                <w:vertAlign w:val="baseline"/>
                <w:lang w:eastAsia="en-US"/>
              </w:rPr>
              <w:t>1.085.423,85</w:t>
            </w:r>
          </w:p>
        </w:tc>
      </w:tr>
    </w:tbl>
    <w:p w14:paraId="4E6E3DD6" w14:textId="77777777" w:rsidR="00667B16" w:rsidRDefault="006F1D6F">
      <w:pPr>
        <w:pStyle w:val="PargrafodaLista"/>
        <w:numPr>
          <w:ilvl w:val="0"/>
          <w:numId w:val="26"/>
        </w:numPr>
        <w:tabs>
          <w:tab w:val="left" w:pos="-567"/>
          <w:tab w:val="left" w:pos="-284"/>
          <w:tab w:val="left" w:pos="284"/>
        </w:tabs>
        <w:autoSpaceDE w:val="0"/>
        <w:spacing w:beforeLines="70" w:before="168"/>
        <w:ind w:left="2642" w:hanging="181"/>
        <w:jc w:val="both"/>
        <w:rPr>
          <w:rFonts w:ascii="Arial" w:hAnsi="Arial" w:cs="Arial"/>
          <w:i/>
          <w:iCs/>
          <w:szCs w:val="24"/>
          <w:vertAlign w:val="baseline"/>
        </w:rPr>
      </w:pPr>
      <w:r>
        <w:rPr>
          <w:rFonts w:ascii="Arial" w:hAnsi="Arial" w:cs="Arial"/>
          <w:i/>
          <w:iCs/>
          <w:szCs w:val="24"/>
          <w:vertAlign w:val="baseline"/>
        </w:rPr>
        <w:lastRenderedPageBreak/>
        <w:t>A proposta com valor inferior ao valor mínimo estipulado na alínea “b” deste subitem, ofertado pela Concedente, será desclassificada;</w:t>
      </w:r>
    </w:p>
    <w:p w14:paraId="7647225D" w14:textId="77777777" w:rsidR="00667B16" w:rsidRDefault="006F1D6F">
      <w:pPr>
        <w:pStyle w:val="PargrafodaLista"/>
        <w:numPr>
          <w:ilvl w:val="0"/>
          <w:numId w:val="26"/>
        </w:numPr>
        <w:tabs>
          <w:tab w:val="left" w:pos="-567"/>
          <w:tab w:val="left" w:pos="-284"/>
          <w:tab w:val="left" w:pos="284"/>
        </w:tabs>
        <w:autoSpaceDE w:val="0"/>
        <w:spacing w:beforeLines="70" w:before="168"/>
        <w:ind w:left="2642" w:hanging="181"/>
        <w:jc w:val="both"/>
        <w:rPr>
          <w:rFonts w:ascii="Arial" w:hAnsi="Arial" w:cs="Arial"/>
          <w:i/>
          <w:iCs/>
          <w:szCs w:val="24"/>
          <w:vertAlign w:val="baseline"/>
        </w:rPr>
      </w:pPr>
      <w:r>
        <w:rPr>
          <w:rFonts w:ascii="Arial" w:hAnsi="Arial" w:cs="Arial"/>
          <w:i/>
          <w:iCs/>
          <w:szCs w:val="24"/>
          <w:vertAlign w:val="baseline"/>
        </w:rPr>
        <w:t xml:space="preserve">Havendo divergência entre o valor em algarismo e por extenso, será considerado o valor por extenso. </w:t>
      </w:r>
    </w:p>
    <w:p w14:paraId="21FE5202" w14:textId="77777777" w:rsidR="00667B16" w:rsidRDefault="006F1D6F">
      <w:pPr>
        <w:pStyle w:val="PargrafodaLista"/>
        <w:numPr>
          <w:ilvl w:val="0"/>
          <w:numId w:val="26"/>
        </w:numPr>
        <w:tabs>
          <w:tab w:val="left" w:pos="-567"/>
          <w:tab w:val="left" w:pos="-284"/>
          <w:tab w:val="left" w:pos="284"/>
        </w:tabs>
        <w:autoSpaceDE w:val="0"/>
        <w:spacing w:beforeLines="70" w:before="168"/>
        <w:ind w:left="2642" w:hanging="181"/>
        <w:jc w:val="both"/>
        <w:rPr>
          <w:rFonts w:ascii="Arial" w:hAnsi="Arial" w:cs="Arial"/>
          <w:i/>
          <w:iCs/>
          <w:szCs w:val="24"/>
          <w:vertAlign w:val="baseline"/>
        </w:rPr>
      </w:pPr>
      <w:r>
        <w:rPr>
          <w:rFonts w:ascii="Arial" w:hAnsi="Arial" w:cs="Arial"/>
          <w:i/>
          <w:iCs/>
          <w:szCs w:val="24"/>
          <w:vertAlign w:val="baseline"/>
        </w:rPr>
        <w:t>O prazo de validade da Proposta Financeira será de 1 (um) ano, contado da data de abertura dos invólucros, contendo a presente proposta financeira na Sessão Pública de Recebimento, Abertura e Julgamento.</w:t>
      </w:r>
    </w:p>
    <w:p w14:paraId="349CD2E5" w14:textId="77777777" w:rsidR="00667B16" w:rsidRDefault="006F1D6F">
      <w:pPr>
        <w:pStyle w:val="PargrafodaLista"/>
        <w:numPr>
          <w:ilvl w:val="0"/>
          <w:numId w:val="24"/>
        </w:numPr>
        <w:tabs>
          <w:tab w:val="left" w:pos="-567"/>
          <w:tab w:val="left" w:pos="-284"/>
          <w:tab w:val="left" w:pos="284"/>
        </w:tabs>
        <w:autoSpaceDE w:val="0"/>
        <w:spacing w:beforeLines="20" w:before="48" w:afterLines="50" w:after="120"/>
        <w:ind w:left="1701" w:right="34" w:hanging="425"/>
        <w:jc w:val="both"/>
        <w:rPr>
          <w:rFonts w:ascii="Arial" w:hAnsi="Arial" w:cs="Arial"/>
          <w:szCs w:val="24"/>
          <w:vertAlign w:val="baseline"/>
        </w:rPr>
      </w:pPr>
      <w:r>
        <w:rPr>
          <w:rFonts w:ascii="Arial" w:hAnsi="Arial"/>
          <w:szCs w:val="24"/>
          <w:vertAlign w:val="baseline"/>
        </w:rPr>
        <w:t>Adiantamento/Garantia de Proposta:</w:t>
      </w:r>
    </w:p>
    <w:p w14:paraId="7F536F8F" w14:textId="77777777" w:rsidR="00667B16" w:rsidRDefault="006F1D6F">
      <w:pPr>
        <w:pStyle w:val="PargrafodaLista"/>
        <w:tabs>
          <w:tab w:val="left" w:pos="-567"/>
          <w:tab w:val="left" w:pos="-284"/>
          <w:tab w:val="left" w:pos="284"/>
        </w:tabs>
        <w:autoSpaceDE w:val="0"/>
        <w:spacing w:beforeLines="20" w:before="48" w:afterLines="100" w:after="240"/>
        <w:ind w:leftChars="700" w:left="1680" w:right="34"/>
        <w:jc w:val="both"/>
        <w:rPr>
          <w:rFonts w:ascii="Arial" w:hAnsi="Arial" w:cs="Arial"/>
          <w:szCs w:val="24"/>
          <w:vertAlign w:val="baseline"/>
        </w:rPr>
      </w:pPr>
      <w:r>
        <w:rPr>
          <w:rFonts w:ascii="Arial" w:hAnsi="Arial"/>
          <w:szCs w:val="24"/>
          <w:vertAlign w:val="baseline"/>
        </w:rPr>
        <w:t>Cópia do recibo de recolhimento do adiantamento no percentual de 1,5% (um e meio por cento) sobre o valor mínimo de Concessão CDRU por grupo de lotes/lotes, valores indicados no quadro anterior (item b).</w:t>
      </w:r>
    </w:p>
    <w:p w14:paraId="3EEBAF05" w14:textId="77777777" w:rsidR="00667B16" w:rsidRDefault="006F1D6F">
      <w:pPr>
        <w:pStyle w:val="PargrafodaLista"/>
        <w:tabs>
          <w:tab w:val="left" w:pos="-567"/>
          <w:tab w:val="left" w:pos="-284"/>
          <w:tab w:val="left" w:pos="480"/>
          <w:tab w:val="left" w:pos="1680"/>
          <w:tab w:val="left" w:pos="1920"/>
        </w:tabs>
        <w:autoSpaceDE w:val="0"/>
        <w:spacing w:beforeLines="100" w:before="240" w:afterLines="100" w:after="240"/>
        <w:ind w:leftChars="700" w:left="1680" w:right="34"/>
        <w:jc w:val="both"/>
        <w:rPr>
          <w:rFonts w:ascii="Arial" w:hAnsi="Arial"/>
          <w:szCs w:val="24"/>
          <w:vertAlign w:val="baseline"/>
        </w:rPr>
      </w:pPr>
      <w:r>
        <w:rPr>
          <w:rFonts w:ascii="Arial" w:hAnsi="Arial"/>
          <w:szCs w:val="24"/>
          <w:vertAlign w:val="baseline"/>
        </w:rPr>
        <w:t xml:space="preserve">Observado o disposto no Artigo 65 do Regulamento Interno de Licitações e Contratos da Codevasf, será exigido como critério de habilitação a apresentação do comprovante de recolhimento do Adiantamento/Garantia de Proposta, conforme estabelecido no subitem 7.6 iii do Termo de Referência. </w:t>
      </w:r>
    </w:p>
    <w:p w14:paraId="72A62635" w14:textId="77777777" w:rsidR="00667B16" w:rsidRDefault="006F1D6F">
      <w:pPr>
        <w:pStyle w:val="PargrafodaLista"/>
        <w:numPr>
          <w:ilvl w:val="8"/>
          <w:numId w:val="27"/>
        </w:numPr>
        <w:tabs>
          <w:tab w:val="left" w:pos="-567"/>
          <w:tab w:val="left" w:pos="-284"/>
          <w:tab w:val="left" w:pos="284"/>
        </w:tabs>
        <w:autoSpaceDE w:val="0"/>
        <w:spacing w:beforeLines="50" w:before="120"/>
        <w:ind w:left="2551" w:right="34" w:hanging="181"/>
        <w:jc w:val="both"/>
        <w:rPr>
          <w:rFonts w:ascii="Arial" w:hAnsi="Arial"/>
          <w:i/>
          <w:iCs/>
          <w:szCs w:val="24"/>
          <w:vertAlign w:val="baseline"/>
        </w:rPr>
      </w:pPr>
      <w:r>
        <w:rPr>
          <w:rFonts w:ascii="Arial" w:hAnsi="Arial"/>
          <w:i/>
          <w:iCs/>
          <w:szCs w:val="24"/>
          <w:vertAlign w:val="baseline"/>
        </w:rPr>
        <w:t>O original do Adiantamento/Garantia (“Recibo” de Adiantamento emitido pela Agência da Caixa Econômica Federal) deverá compor os documentos do Invólucro/ Volume III, tendo como valor mínimo os valores por grupos de lotes/lotes, indicados no quadro anterior (subitem b.ii).</w:t>
      </w:r>
    </w:p>
    <w:p w14:paraId="6B14C5D3" w14:textId="77777777" w:rsidR="00667B16" w:rsidRDefault="006F1D6F">
      <w:pPr>
        <w:pStyle w:val="PargrafodaLista"/>
        <w:numPr>
          <w:ilvl w:val="8"/>
          <w:numId w:val="27"/>
        </w:numPr>
        <w:tabs>
          <w:tab w:val="left" w:pos="-567"/>
          <w:tab w:val="left" w:pos="-284"/>
          <w:tab w:val="left" w:pos="284"/>
        </w:tabs>
        <w:autoSpaceDE w:val="0"/>
        <w:spacing w:beforeLines="100" w:before="240" w:after="240"/>
        <w:ind w:left="2551" w:right="34" w:hanging="181"/>
        <w:jc w:val="both"/>
        <w:rPr>
          <w:rFonts w:ascii="Arial" w:hAnsi="Arial" w:cs="Arial"/>
          <w:i/>
          <w:iCs/>
          <w:szCs w:val="24"/>
          <w:vertAlign w:val="baseline"/>
        </w:rPr>
      </w:pPr>
      <w:r>
        <w:rPr>
          <w:rFonts w:ascii="Arial" w:hAnsi="Arial"/>
          <w:i/>
          <w:iCs/>
          <w:szCs w:val="24"/>
          <w:vertAlign w:val="baseline"/>
        </w:rPr>
        <w:t>É de integral responsabilidade das licitantes a prova de existência e suficiência da Garantia de Proposta prestada para os fins desta licitação, nas condições estabelecidas, sob pena de inabilitação do certame.</w:t>
      </w:r>
      <w:r>
        <w:rPr>
          <w:rFonts w:ascii="Arial" w:hAnsi="Arial" w:cs="Arial"/>
          <w:i/>
          <w:iCs/>
          <w:szCs w:val="24"/>
          <w:vertAlign w:val="baseline"/>
        </w:rPr>
        <w:t xml:space="preserve"> </w:t>
      </w:r>
    </w:p>
    <w:p w14:paraId="16F61230" w14:textId="77777777" w:rsidR="00667B16" w:rsidRDefault="00667B16">
      <w:pPr>
        <w:pStyle w:val="PargrafodaLista"/>
        <w:tabs>
          <w:tab w:val="left" w:pos="-567"/>
          <w:tab w:val="left" w:pos="-284"/>
          <w:tab w:val="left" w:pos="284"/>
          <w:tab w:val="left" w:pos="2640"/>
        </w:tabs>
        <w:autoSpaceDE w:val="0"/>
        <w:spacing w:beforeLines="100" w:before="240" w:after="240"/>
        <w:ind w:left="2551" w:right="34"/>
        <w:jc w:val="both"/>
        <w:rPr>
          <w:rFonts w:ascii="Arial" w:hAnsi="Arial" w:cs="Arial"/>
          <w:i/>
          <w:iCs/>
          <w:szCs w:val="24"/>
          <w:vertAlign w:val="baseline"/>
        </w:rPr>
      </w:pPr>
    </w:p>
    <w:p w14:paraId="79246984" w14:textId="77777777" w:rsidR="00667B16" w:rsidRDefault="006F1D6F">
      <w:pPr>
        <w:pStyle w:val="Ttulo1"/>
        <w:numPr>
          <w:ilvl w:val="0"/>
          <w:numId w:val="12"/>
        </w:numPr>
        <w:rPr>
          <w:rFonts w:ascii="Arial" w:hAnsi="Arial" w:cs="Arial"/>
          <w:b/>
          <w:bCs/>
        </w:rPr>
      </w:pPr>
      <w:bookmarkStart w:id="36" w:name="_Toc141171899"/>
      <w:r>
        <w:rPr>
          <w:rFonts w:ascii="Arial" w:hAnsi="Arial" w:cs="Arial"/>
          <w:b/>
          <w:bCs/>
        </w:rPr>
        <w:t>SESSÃO PÚBLICA DE RECEBIMENTO E ABERTURA DAS PROPOSTAS</w:t>
      </w:r>
      <w:bookmarkEnd w:id="36"/>
    </w:p>
    <w:p w14:paraId="04F0E1FF" w14:textId="77777777" w:rsidR="00667B16" w:rsidRDefault="006F1D6F">
      <w:pPr>
        <w:pStyle w:val="PargrafodaLista"/>
        <w:numPr>
          <w:ilvl w:val="1"/>
          <w:numId w:val="28"/>
        </w:numPr>
        <w:tabs>
          <w:tab w:val="left" w:pos="851"/>
        </w:tabs>
        <w:suppressAutoHyphens w:val="0"/>
        <w:spacing w:afterLines="30" w:after="72"/>
        <w:ind w:hanging="363"/>
        <w:jc w:val="both"/>
        <w:rPr>
          <w:rFonts w:ascii="Arial" w:hAnsi="Arial" w:cs="Arial"/>
          <w:szCs w:val="24"/>
          <w:vertAlign w:val="baseline"/>
        </w:rPr>
      </w:pPr>
      <w:r>
        <w:rPr>
          <w:rFonts w:ascii="Arial" w:hAnsi="Arial" w:cs="Arial"/>
          <w:szCs w:val="24"/>
          <w:vertAlign w:val="baseline"/>
        </w:rPr>
        <w:t>A Sessão Pública de Recebimento, Abertura e Julgamento seguirá a ordem das etapas e dos eventos indicados na tabela seguinte:</w:t>
      </w:r>
    </w:p>
    <w:tbl>
      <w:tblPr>
        <w:tblW w:w="0" w:type="auto"/>
        <w:tblInd w:w="178" w:type="dxa"/>
        <w:tblBorders>
          <w:top w:val="single" w:sz="8" w:space="0" w:color="000000"/>
          <w:bottom w:val="single" w:sz="8" w:space="0" w:color="000000"/>
        </w:tblBorders>
        <w:tblLook w:val="04A0" w:firstRow="1" w:lastRow="0" w:firstColumn="1" w:lastColumn="0" w:noHBand="0" w:noVBand="1"/>
      </w:tblPr>
      <w:tblGrid>
        <w:gridCol w:w="897"/>
        <w:gridCol w:w="8515"/>
      </w:tblGrid>
      <w:tr w:rsidR="00667B16" w14:paraId="714342F3" w14:textId="77777777">
        <w:tc>
          <w:tcPr>
            <w:tcW w:w="652" w:type="dxa"/>
            <w:tcBorders>
              <w:top w:val="single" w:sz="8" w:space="0" w:color="000000"/>
              <w:left w:val="single" w:sz="4" w:space="0" w:color="auto"/>
              <w:bottom w:val="single" w:sz="8" w:space="0" w:color="000000"/>
              <w:right w:val="single" w:sz="4" w:space="0" w:color="auto"/>
            </w:tcBorders>
            <w:shd w:val="clear" w:color="auto" w:fill="BFBFBF"/>
          </w:tcPr>
          <w:p w14:paraId="281A9CA0" w14:textId="77777777" w:rsidR="00667B16" w:rsidRDefault="006F1D6F">
            <w:pPr>
              <w:pStyle w:val="Level2"/>
              <w:keepNext/>
              <w:numPr>
                <w:ilvl w:val="0"/>
                <w:numId w:val="0"/>
              </w:numPr>
              <w:spacing w:before="20" w:after="20" w:line="272" w:lineRule="auto"/>
              <w:jc w:val="center"/>
              <w:rPr>
                <w:b/>
                <w:bCs/>
                <w:color w:val="000000"/>
                <w:sz w:val="21"/>
                <w:szCs w:val="21"/>
              </w:rPr>
            </w:pPr>
            <w:r>
              <w:rPr>
                <w:b/>
                <w:bCs/>
                <w:color w:val="000000"/>
                <w:sz w:val="21"/>
                <w:szCs w:val="21"/>
              </w:rPr>
              <w:t>ETAPA</w:t>
            </w:r>
          </w:p>
        </w:tc>
        <w:tc>
          <w:tcPr>
            <w:tcW w:w="8525" w:type="dxa"/>
            <w:tcBorders>
              <w:top w:val="single" w:sz="8" w:space="0" w:color="000000"/>
              <w:left w:val="single" w:sz="4" w:space="0" w:color="auto"/>
              <w:bottom w:val="single" w:sz="8" w:space="0" w:color="000000"/>
              <w:right w:val="single" w:sz="4" w:space="0" w:color="auto"/>
            </w:tcBorders>
            <w:shd w:val="clear" w:color="auto" w:fill="BFBFBF"/>
          </w:tcPr>
          <w:p w14:paraId="1FF76751" w14:textId="77777777" w:rsidR="00667B16" w:rsidRDefault="006F1D6F">
            <w:pPr>
              <w:pStyle w:val="Level2"/>
              <w:keepNext/>
              <w:numPr>
                <w:ilvl w:val="0"/>
                <w:numId w:val="0"/>
              </w:numPr>
              <w:spacing w:before="20" w:after="20" w:line="272" w:lineRule="auto"/>
              <w:jc w:val="center"/>
              <w:rPr>
                <w:b/>
                <w:bCs/>
                <w:color w:val="000000"/>
                <w:kern w:val="0"/>
                <w:sz w:val="21"/>
                <w:szCs w:val="21"/>
                <w:lang w:eastAsia="pt-BR"/>
              </w:rPr>
            </w:pPr>
            <w:r>
              <w:rPr>
                <w:b/>
                <w:bCs/>
                <w:color w:val="000000"/>
                <w:kern w:val="0"/>
                <w:sz w:val="21"/>
                <w:szCs w:val="21"/>
                <w:lang w:eastAsia="pt-BR"/>
              </w:rPr>
              <w:t>EVENTO</w:t>
            </w:r>
          </w:p>
        </w:tc>
      </w:tr>
      <w:tr w:rsidR="00667B16" w14:paraId="6B8B5FF3" w14:textId="77777777">
        <w:tc>
          <w:tcPr>
            <w:tcW w:w="652" w:type="dxa"/>
            <w:tcBorders>
              <w:left w:val="single" w:sz="4" w:space="0" w:color="auto"/>
              <w:bottom w:val="single" w:sz="4" w:space="0" w:color="auto"/>
              <w:right w:val="single" w:sz="4" w:space="0" w:color="auto"/>
            </w:tcBorders>
            <w:shd w:val="clear" w:color="auto" w:fill="F2F2F2"/>
          </w:tcPr>
          <w:p w14:paraId="3C6C4AC8"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1</w:t>
            </w:r>
          </w:p>
        </w:tc>
        <w:tc>
          <w:tcPr>
            <w:tcW w:w="8525" w:type="dxa"/>
            <w:tcBorders>
              <w:left w:val="single" w:sz="4" w:space="0" w:color="auto"/>
              <w:bottom w:val="single" w:sz="4" w:space="0" w:color="auto"/>
              <w:right w:val="single" w:sz="4" w:space="0" w:color="auto"/>
            </w:tcBorders>
            <w:shd w:val="clear" w:color="auto" w:fill="F2F2F2"/>
          </w:tcPr>
          <w:p w14:paraId="217DA0B7" w14:textId="77777777" w:rsidR="00667B16" w:rsidRDefault="006F1D6F">
            <w:pPr>
              <w:spacing w:before="120" w:after="60"/>
              <w:jc w:val="both"/>
              <w:rPr>
                <w:rFonts w:ascii="Arial" w:hAnsi="Arial" w:cs="Arial"/>
                <w:b/>
                <w:bCs/>
                <w:color w:val="000000"/>
                <w:sz w:val="21"/>
                <w:szCs w:val="21"/>
                <w:vertAlign w:val="baseline"/>
                <w:lang w:eastAsia="pt-BR"/>
              </w:rPr>
            </w:pPr>
            <w:r>
              <w:rPr>
                <w:rFonts w:ascii="Arial" w:hAnsi="Arial" w:cs="Arial"/>
                <w:b/>
                <w:bCs/>
                <w:color w:val="000000"/>
                <w:sz w:val="21"/>
                <w:szCs w:val="21"/>
                <w:vertAlign w:val="baseline"/>
                <w:lang w:eastAsia="pt-BR"/>
              </w:rPr>
              <w:t>Credenciamento dos Representantes da Proponentes, por meio do fornecimento dos respectivos instrumentos de procuração, bem como da comprovação dos poderes dos outorgantes das procurações e signatários dos contratos à Comissão de Licitação.</w:t>
            </w:r>
          </w:p>
        </w:tc>
      </w:tr>
      <w:tr w:rsidR="00667B16" w14:paraId="18EC905E" w14:textId="77777777">
        <w:tc>
          <w:tcPr>
            <w:tcW w:w="652" w:type="dxa"/>
            <w:tcBorders>
              <w:top w:val="single" w:sz="4" w:space="0" w:color="auto"/>
              <w:left w:val="single" w:sz="4" w:space="0" w:color="auto"/>
              <w:bottom w:val="single" w:sz="4" w:space="0" w:color="auto"/>
              <w:right w:val="single" w:sz="4" w:space="0" w:color="auto"/>
            </w:tcBorders>
          </w:tcPr>
          <w:p w14:paraId="5CECD474"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2</w:t>
            </w:r>
          </w:p>
        </w:tc>
        <w:tc>
          <w:tcPr>
            <w:tcW w:w="8525" w:type="dxa"/>
            <w:tcBorders>
              <w:top w:val="single" w:sz="4" w:space="0" w:color="auto"/>
              <w:left w:val="single" w:sz="4" w:space="0" w:color="auto"/>
              <w:bottom w:val="single" w:sz="4" w:space="0" w:color="auto"/>
              <w:right w:val="single" w:sz="4" w:space="0" w:color="auto"/>
            </w:tcBorders>
          </w:tcPr>
          <w:p w14:paraId="049F44A1" w14:textId="77777777" w:rsidR="00667B16" w:rsidRDefault="006F1D6F">
            <w:pPr>
              <w:spacing w:before="120" w:after="60"/>
              <w:jc w:val="both"/>
              <w:rPr>
                <w:rFonts w:ascii="Arial" w:hAnsi="Arial" w:cs="Arial"/>
                <w:b/>
                <w:bCs/>
                <w:color w:val="000000"/>
                <w:sz w:val="21"/>
                <w:szCs w:val="21"/>
                <w:vertAlign w:val="baseline"/>
                <w:lang w:eastAsia="pt-BR"/>
              </w:rPr>
            </w:pPr>
            <w:r>
              <w:rPr>
                <w:rFonts w:ascii="Arial" w:hAnsi="Arial" w:cs="Arial"/>
                <w:b/>
                <w:bCs/>
                <w:color w:val="000000"/>
                <w:sz w:val="21"/>
                <w:szCs w:val="21"/>
                <w:vertAlign w:val="baseline"/>
                <w:lang w:eastAsia="pt-BR"/>
              </w:rPr>
              <w:t>Recebimento pela Comissão de Licitação de todas as vias dos volumes relativos a:</w:t>
            </w:r>
          </w:p>
          <w:p w14:paraId="6D1889D6" w14:textId="77777777" w:rsidR="00667B16" w:rsidRDefault="006F1D6F">
            <w:pPr>
              <w:pStyle w:val="PargrafodaLista"/>
              <w:numPr>
                <w:ilvl w:val="3"/>
                <w:numId w:val="18"/>
              </w:numPr>
              <w:suppressAutoHyphens w:val="0"/>
              <w:spacing w:after="60"/>
              <w:ind w:left="765" w:hanging="720"/>
              <w:jc w:val="both"/>
              <w:rPr>
                <w:rFonts w:ascii="Arial" w:hAnsi="Arial" w:cs="Arial"/>
                <w:b/>
                <w:bCs/>
                <w:color w:val="000000"/>
                <w:sz w:val="21"/>
                <w:szCs w:val="21"/>
                <w:vertAlign w:val="baseline"/>
                <w:lang w:eastAsia="pt-BR"/>
              </w:rPr>
            </w:pPr>
            <w:r>
              <w:rPr>
                <w:rFonts w:ascii="Arial" w:hAnsi="Arial" w:cs="Arial"/>
                <w:b/>
                <w:bCs/>
                <w:color w:val="000000"/>
                <w:sz w:val="21"/>
                <w:szCs w:val="21"/>
                <w:vertAlign w:val="baseline"/>
                <w:lang w:eastAsia="pt-BR"/>
              </w:rPr>
              <w:t>Invólucro nº 01 – Documentos de Habilitação;</w:t>
            </w:r>
          </w:p>
          <w:p w14:paraId="616CBD2B" w14:textId="77777777" w:rsidR="00667B16" w:rsidRDefault="006F1D6F">
            <w:pPr>
              <w:pStyle w:val="PargrafodaLista"/>
              <w:numPr>
                <w:ilvl w:val="3"/>
                <w:numId w:val="18"/>
              </w:numPr>
              <w:suppressAutoHyphens w:val="0"/>
              <w:spacing w:after="60"/>
              <w:ind w:left="765" w:hanging="720"/>
              <w:jc w:val="both"/>
              <w:rPr>
                <w:rFonts w:ascii="Arial" w:hAnsi="Arial" w:cs="Arial"/>
                <w:b/>
                <w:bCs/>
                <w:color w:val="000000"/>
                <w:sz w:val="21"/>
                <w:szCs w:val="21"/>
                <w:vertAlign w:val="baseline"/>
                <w:lang w:eastAsia="pt-BR"/>
              </w:rPr>
            </w:pPr>
            <w:r>
              <w:rPr>
                <w:rFonts w:ascii="Arial" w:hAnsi="Arial" w:cs="Arial"/>
                <w:b/>
                <w:bCs/>
                <w:color w:val="000000"/>
                <w:sz w:val="21"/>
                <w:szCs w:val="21"/>
                <w:vertAlign w:val="baseline"/>
                <w:lang w:eastAsia="pt-BR"/>
              </w:rPr>
              <w:lastRenderedPageBreak/>
              <w:t>Invólucro nº 02 – Qualificação Técnica; e</w:t>
            </w:r>
          </w:p>
          <w:p w14:paraId="23A20027" w14:textId="77777777" w:rsidR="00667B16" w:rsidRDefault="006F1D6F">
            <w:pPr>
              <w:pStyle w:val="PargrafodaLista"/>
              <w:numPr>
                <w:ilvl w:val="3"/>
                <w:numId w:val="18"/>
              </w:numPr>
              <w:suppressAutoHyphens w:val="0"/>
              <w:spacing w:after="60"/>
              <w:ind w:left="765" w:hanging="720"/>
              <w:jc w:val="both"/>
              <w:rPr>
                <w:rFonts w:ascii="Arial" w:hAnsi="Arial" w:cs="Arial"/>
                <w:b/>
                <w:bCs/>
                <w:color w:val="000000"/>
                <w:sz w:val="21"/>
                <w:szCs w:val="21"/>
                <w:vertAlign w:val="baseline"/>
                <w:lang w:eastAsia="pt-BR"/>
              </w:rPr>
            </w:pPr>
            <w:r>
              <w:rPr>
                <w:rFonts w:ascii="Arial" w:hAnsi="Arial" w:cs="Arial"/>
                <w:b/>
                <w:bCs/>
                <w:color w:val="000000"/>
                <w:sz w:val="21"/>
                <w:szCs w:val="21"/>
                <w:vertAlign w:val="baseline"/>
                <w:lang w:eastAsia="pt-BR"/>
              </w:rPr>
              <w:t>Invólucro nº 03 – Proposta Financeira</w:t>
            </w:r>
          </w:p>
        </w:tc>
      </w:tr>
      <w:tr w:rsidR="00667B16" w14:paraId="44AB9A99" w14:textId="77777777">
        <w:tc>
          <w:tcPr>
            <w:tcW w:w="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B2277"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lastRenderedPageBreak/>
              <w:t>3</w:t>
            </w:r>
          </w:p>
        </w:tc>
        <w:tc>
          <w:tcPr>
            <w:tcW w:w="8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6118A" w14:textId="77777777" w:rsidR="00667B16" w:rsidRDefault="006F1D6F">
            <w:pPr>
              <w:pStyle w:val="Level2"/>
              <w:numPr>
                <w:ilvl w:val="0"/>
                <w:numId w:val="0"/>
              </w:numPr>
              <w:spacing w:before="120" w:after="120" w:line="271" w:lineRule="auto"/>
              <w:jc w:val="left"/>
              <w:rPr>
                <w:b/>
                <w:bCs/>
                <w:color w:val="000000"/>
                <w:sz w:val="21"/>
                <w:szCs w:val="21"/>
                <w:lang w:eastAsia="pt-BR"/>
              </w:rPr>
            </w:pPr>
            <w:r>
              <w:rPr>
                <w:b/>
                <w:bCs/>
                <w:color w:val="000000"/>
                <w:sz w:val="21"/>
                <w:szCs w:val="21"/>
                <w:lang w:eastAsia="pt-BR"/>
              </w:rPr>
              <w:t>Abertura do invólucro nº 03 – Proposta Financeira de todos os licitantes</w:t>
            </w:r>
          </w:p>
        </w:tc>
      </w:tr>
      <w:tr w:rsidR="00667B16" w14:paraId="1F370518" w14:textId="77777777">
        <w:tc>
          <w:tcPr>
            <w:tcW w:w="652" w:type="dxa"/>
            <w:tcBorders>
              <w:top w:val="single" w:sz="4" w:space="0" w:color="auto"/>
              <w:left w:val="single" w:sz="4" w:space="0" w:color="auto"/>
              <w:bottom w:val="single" w:sz="4" w:space="0" w:color="auto"/>
              <w:right w:val="single" w:sz="4" w:space="0" w:color="auto"/>
            </w:tcBorders>
          </w:tcPr>
          <w:p w14:paraId="0656B3A8"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4</w:t>
            </w:r>
          </w:p>
        </w:tc>
        <w:tc>
          <w:tcPr>
            <w:tcW w:w="8525" w:type="dxa"/>
            <w:tcBorders>
              <w:top w:val="single" w:sz="4" w:space="0" w:color="auto"/>
              <w:left w:val="single" w:sz="4" w:space="0" w:color="auto"/>
              <w:bottom w:val="single" w:sz="4" w:space="0" w:color="auto"/>
              <w:right w:val="single" w:sz="4" w:space="0" w:color="auto"/>
            </w:tcBorders>
          </w:tcPr>
          <w:p w14:paraId="4736DFDD" w14:textId="77777777" w:rsidR="00667B16" w:rsidRDefault="006F1D6F">
            <w:pPr>
              <w:spacing w:before="120" w:after="60"/>
              <w:jc w:val="both"/>
              <w:rPr>
                <w:rFonts w:ascii="Arial" w:hAnsi="Arial" w:cs="Arial"/>
                <w:b/>
                <w:bCs/>
                <w:color w:val="000000"/>
                <w:sz w:val="21"/>
                <w:szCs w:val="21"/>
                <w:vertAlign w:val="baseline"/>
                <w:lang w:eastAsia="pt-BR"/>
              </w:rPr>
            </w:pPr>
            <w:r>
              <w:rPr>
                <w:rFonts w:ascii="Arial" w:hAnsi="Arial" w:cs="Arial"/>
                <w:b/>
                <w:bCs/>
                <w:color w:val="000000"/>
                <w:sz w:val="21"/>
                <w:szCs w:val="21"/>
                <w:vertAlign w:val="baseline"/>
                <w:lang w:eastAsia="pt-BR"/>
              </w:rPr>
              <w:t>Rubrica de todas as páginas do volume original das Propostas Financeiras pelos Representantes Credenciados presentes e por todos os membros da Comissão de Licitação.</w:t>
            </w:r>
          </w:p>
        </w:tc>
      </w:tr>
      <w:tr w:rsidR="00667B16" w14:paraId="1876CE32" w14:textId="77777777">
        <w:tc>
          <w:tcPr>
            <w:tcW w:w="652" w:type="dxa"/>
            <w:tcBorders>
              <w:top w:val="single" w:sz="4" w:space="0" w:color="auto"/>
              <w:left w:val="single" w:sz="4" w:space="0" w:color="auto"/>
              <w:bottom w:val="single" w:sz="4" w:space="0" w:color="auto"/>
              <w:right w:val="single" w:sz="4" w:space="0" w:color="auto"/>
            </w:tcBorders>
            <w:shd w:val="clear" w:color="auto" w:fill="F2F2F2"/>
          </w:tcPr>
          <w:p w14:paraId="1CCB1B19"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5</w:t>
            </w:r>
          </w:p>
        </w:tc>
        <w:tc>
          <w:tcPr>
            <w:tcW w:w="8525" w:type="dxa"/>
            <w:tcBorders>
              <w:top w:val="single" w:sz="4" w:space="0" w:color="auto"/>
              <w:left w:val="single" w:sz="4" w:space="0" w:color="auto"/>
              <w:bottom w:val="single" w:sz="4" w:space="0" w:color="auto"/>
              <w:right w:val="single" w:sz="4" w:space="0" w:color="auto"/>
            </w:tcBorders>
            <w:shd w:val="clear" w:color="auto" w:fill="F2F2F2"/>
          </w:tcPr>
          <w:p w14:paraId="36DB5C75" w14:textId="77777777" w:rsidR="00667B16" w:rsidRDefault="006F1D6F">
            <w:pPr>
              <w:pStyle w:val="Body"/>
              <w:spacing w:before="120" w:after="60" w:line="271" w:lineRule="auto"/>
              <w:rPr>
                <w:rFonts w:cs="Arial"/>
                <w:b/>
                <w:bCs/>
                <w:color w:val="000000"/>
                <w:kern w:val="0"/>
                <w:sz w:val="21"/>
                <w:szCs w:val="21"/>
                <w:lang w:eastAsia="pt-BR"/>
              </w:rPr>
            </w:pPr>
            <w:r>
              <w:rPr>
                <w:rFonts w:cs="Arial"/>
                <w:b/>
                <w:bCs/>
                <w:color w:val="000000"/>
                <w:kern w:val="0"/>
                <w:sz w:val="21"/>
                <w:szCs w:val="21"/>
                <w:lang w:eastAsia="pt-BR"/>
              </w:rPr>
              <w:t xml:space="preserve">Análise inicial pela Comissão, do invólucro nº 03 – Proposta Financeira. Somente os habilitados nessa etapa terão abertos os invólucros nº 01 e 02. </w:t>
            </w:r>
          </w:p>
        </w:tc>
      </w:tr>
      <w:tr w:rsidR="00667B16" w14:paraId="4DA362EA" w14:textId="77777777">
        <w:tc>
          <w:tcPr>
            <w:tcW w:w="652" w:type="dxa"/>
            <w:tcBorders>
              <w:top w:val="single" w:sz="4" w:space="0" w:color="auto"/>
              <w:left w:val="single" w:sz="4" w:space="0" w:color="auto"/>
              <w:bottom w:val="single" w:sz="4" w:space="0" w:color="auto"/>
              <w:right w:val="single" w:sz="4" w:space="0" w:color="auto"/>
            </w:tcBorders>
            <w:shd w:val="clear" w:color="auto" w:fill="auto"/>
          </w:tcPr>
          <w:p w14:paraId="20D117E7"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6</w:t>
            </w:r>
          </w:p>
        </w:tc>
        <w:tc>
          <w:tcPr>
            <w:tcW w:w="8525" w:type="dxa"/>
            <w:tcBorders>
              <w:top w:val="single" w:sz="4" w:space="0" w:color="auto"/>
              <w:left w:val="single" w:sz="4" w:space="0" w:color="auto"/>
              <w:bottom w:val="single" w:sz="4" w:space="0" w:color="auto"/>
              <w:right w:val="single" w:sz="4" w:space="0" w:color="auto"/>
            </w:tcBorders>
            <w:shd w:val="clear" w:color="auto" w:fill="auto"/>
          </w:tcPr>
          <w:p w14:paraId="108EB431" w14:textId="77777777" w:rsidR="00667B16" w:rsidRDefault="006F1D6F">
            <w:pPr>
              <w:pStyle w:val="Body"/>
              <w:spacing w:before="120" w:after="60" w:line="271" w:lineRule="auto"/>
              <w:rPr>
                <w:rFonts w:cs="Arial"/>
                <w:b/>
                <w:bCs/>
                <w:color w:val="000000"/>
                <w:sz w:val="21"/>
                <w:szCs w:val="21"/>
              </w:rPr>
            </w:pPr>
            <w:r>
              <w:rPr>
                <w:rFonts w:cs="Arial"/>
                <w:b/>
                <w:bCs/>
                <w:color w:val="000000"/>
                <w:kern w:val="0"/>
                <w:sz w:val="21"/>
                <w:szCs w:val="21"/>
                <w:lang w:eastAsia="pt-BR"/>
              </w:rPr>
              <w:t>Abertura do Invólucro nº 01 – Documentos de Habilitação; e Invólucro nº 02 – Documentos de habilitação/Qualificação Técnica, dos licitantes com melhor proposta de preço, por cada grupo de lotes/lotes.</w:t>
            </w:r>
          </w:p>
        </w:tc>
      </w:tr>
      <w:tr w:rsidR="00667B16" w14:paraId="74A32E87" w14:textId="77777777">
        <w:tc>
          <w:tcPr>
            <w:tcW w:w="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67DCF"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7</w:t>
            </w:r>
          </w:p>
        </w:tc>
        <w:tc>
          <w:tcPr>
            <w:tcW w:w="8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E516A9" w14:textId="77777777" w:rsidR="00667B16" w:rsidRDefault="006F1D6F">
            <w:pPr>
              <w:pStyle w:val="Body"/>
              <w:spacing w:before="120" w:after="60" w:line="271" w:lineRule="auto"/>
              <w:rPr>
                <w:rFonts w:cs="Arial"/>
                <w:b/>
                <w:bCs/>
                <w:color w:val="000000"/>
                <w:kern w:val="0"/>
                <w:sz w:val="21"/>
                <w:szCs w:val="21"/>
                <w:lang w:eastAsia="pt-BR"/>
              </w:rPr>
            </w:pPr>
            <w:r>
              <w:rPr>
                <w:rFonts w:cs="Arial"/>
                <w:b/>
                <w:bCs/>
                <w:color w:val="000000"/>
                <w:kern w:val="0"/>
                <w:sz w:val="21"/>
                <w:szCs w:val="21"/>
                <w:lang w:eastAsia="pt-BR"/>
              </w:rPr>
              <w:t>Rubrica de todas as páginas do volume original dos Documentos de Habilitação por todos os membros da Comissão de Licitação e pelos Representantes Credenciados do licitante pré-qualificado por cada grupo de lotes/lotes.</w:t>
            </w:r>
          </w:p>
        </w:tc>
      </w:tr>
      <w:tr w:rsidR="00667B16" w14:paraId="1ABB7C70" w14:textId="77777777">
        <w:tc>
          <w:tcPr>
            <w:tcW w:w="652" w:type="dxa"/>
            <w:tcBorders>
              <w:top w:val="single" w:sz="4" w:space="0" w:color="auto"/>
              <w:left w:val="single" w:sz="4" w:space="0" w:color="auto"/>
              <w:bottom w:val="single" w:sz="4" w:space="0" w:color="auto"/>
              <w:right w:val="single" w:sz="4" w:space="0" w:color="auto"/>
            </w:tcBorders>
            <w:shd w:val="clear" w:color="auto" w:fill="auto"/>
          </w:tcPr>
          <w:p w14:paraId="333CE8C8"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8</w:t>
            </w:r>
          </w:p>
        </w:tc>
        <w:tc>
          <w:tcPr>
            <w:tcW w:w="8525" w:type="dxa"/>
            <w:tcBorders>
              <w:top w:val="single" w:sz="4" w:space="0" w:color="auto"/>
              <w:left w:val="single" w:sz="4" w:space="0" w:color="auto"/>
              <w:bottom w:val="single" w:sz="4" w:space="0" w:color="auto"/>
              <w:right w:val="single" w:sz="4" w:space="0" w:color="auto"/>
            </w:tcBorders>
            <w:shd w:val="clear" w:color="auto" w:fill="auto"/>
          </w:tcPr>
          <w:p w14:paraId="42BAFE53" w14:textId="77777777" w:rsidR="00667B16" w:rsidRDefault="006F1D6F">
            <w:pPr>
              <w:pStyle w:val="Body"/>
              <w:spacing w:before="120" w:after="60" w:line="271" w:lineRule="auto"/>
              <w:rPr>
                <w:rFonts w:cs="Arial"/>
                <w:b/>
                <w:bCs/>
                <w:color w:val="000000"/>
                <w:kern w:val="0"/>
                <w:sz w:val="21"/>
                <w:szCs w:val="21"/>
                <w:lang w:eastAsia="pt-BR"/>
              </w:rPr>
            </w:pPr>
            <w:r>
              <w:rPr>
                <w:rFonts w:cs="Arial"/>
                <w:b/>
                <w:bCs/>
                <w:color w:val="000000"/>
                <w:kern w:val="0"/>
                <w:sz w:val="21"/>
                <w:szCs w:val="21"/>
                <w:lang w:eastAsia="pt-BR"/>
              </w:rPr>
              <w:t>Análise dos Documentos de Habilitação</w:t>
            </w:r>
          </w:p>
        </w:tc>
      </w:tr>
      <w:tr w:rsidR="00667B16" w14:paraId="1DE1B6A4" w14:textId="77777777">
        <w:tc>
          <w:tcPr>
            <w:tcW w:w="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A196B4"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9</w:t>
            </w:r>
          </w:p>
        </w:tc>
        <w:tc>
          <w:tcPr>
            <w:tcW w:w="8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F2BD7" w14:textId="77777777" w:rsidR="00667B16" w:rsidRDefault="006F1D6F">
            <w:pPr>
              <w:pStyle w:val="Body"/>
              <w:spacing w:before="120" w:after="60" w:line="271" w:lineRule="auto"/>
              <w:rPr>
                <w:rFonts w:cs="Arial"/>
                <w:b/>
                <w:bCs/>
                <w:color w:val="000000"/>
                <w:sz w:val="21"/>
                <w:szCs w:val="21"/>
              </w:rPr>
            </w:pPr>
            <w:r>
              <w:rPr>
                <w:rFonts w:cs="Arial"/>
                <w:b/>
                <w:bCs/>
                <w:color w:val="000000"/>
                <w:kern w:val="0"/>
                <w:sz w:val="21"/>
                <w:szCs w:val="21"/>
                <w:lang w:eastAsia="pt-BR"/>
              </w:rPr>
              <w:t>Divulgação da decisão da Comissão de Licitação a respeito dos Documentos de Habilitação das Proponentes cujos documentos de habilitação tenham sido abertos e analisados, correndo dessa data o prazo para eventuais recursos contra a decisão da Comissão de Licitação, caso não haja renúncia expressa de todas as Proponente do direito de interpor recurso contra a decisão da Comissão de Licitação.</w:t>
            </w:r>
          </w:p>
        </w:tc>
      </w:tr>
      <w:tr w:rsidR="00667B16" w14:paraId="67F08FCF" w14:textId="77777777">
        <w:tc>
          <w:tcPr>
            <w:tcW w:w="652" w:type="dxa"/>
            <w:tcBorders>
              <w:top w:val="single" w:sz="4" w:space="0" w:color="auto"/>
              <w:left w:val="single" w:sz="4" w:space="0" w:color="auto"/>
              <w:bottom w:val="single" w:sz="4" w:space="0" w:color="auto"/>
              <w:right w:val="single" w:sz="4" w:space="0" w:color="auto"/>
            </w:tcBorders>
            <w:shd w:val="clear" w:color="auto" w:fill="auto"/>
          </w:tcPr>
          <w:p w14:paraId="77287BC1"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10</w:t>
            </w:r>
          </w:p>
        </w:tc>
        <w:tc>
          <w:tcPr>
            <w:tcW w:w="8525" w:type="dxa"/>
            <w:tcBorders>
              <w:top w:val="single" w:sz="4" w:space="0" w:color="auto"/>
              <w:left w:val="single" w:sz="4" w:space="0" w:color="auto"/>
              <w:bottom w:val="single" w:sz="4" w:space="0" w:color="auto"/>
              <w:right w:val="single" w:sz="4" w:space="0" w:color="auto"/>
            </w:tcBorders>
            <w:shd w:val="clear" w:color="auto" w:fill="auto"/>
          </w:tcPr>
          <w:p w14:paraId="67209492" w14:textId="77777777" w:rsidR="00667B16" w:rsidRDefault="006F1D6F">
            <w:pPr>
              <w:pStyle w:val="Body"/>
              <w:spacing w:before="120" w:after="60" w:line="271" w:lineRule="auto"/>
              <w:rPr>
                <w:rFonts w:cs="Arial"/>
                <w:b/>
                <w:bCs/>
                <w:color w:val="000000"/>
                <w:kern w:val="0"/>
                <w:sz w:val="21"/>
                <w:szCs w:val="21"/>
                <w:lang w:eastAsia="pt-BR"/>
              </w:rPr>
            </w:pPr>
            <w:r>
              <w:rPr>
                <w:rFonts w:cs="Arial"/>
                <w:b/>
                <w:bCs/>
                <w:color w:val="000000"/>
                <w:kern w:val="0"/>
                <w:sz w:val="21"/>
                <w:szCs w:val="21"/>
                <w:lang w:eastAsia="pt-BR"/>
              </w:rPr>
              <w:t>Caso não haja renúncia do direito de interpor recurso, conforme acima exposto, e, se qualquer Proponente interpuser recurso, a Comissão notificará os demais Proponentes da interposição de recurso(s) e da abertura de prazo para impugnação ao(s) recurso(s).</w:t>
            </w:r>
          </w:p>
        </w:tc>
      </w:tr>
      <w:tr w:rsidR="00667B16" w14:paraId="49D14BD2" w14:textId="77777777">
        <w:tc>
          <w:tcPr>
            <w:tcW w:w="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9F230"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11</w:t>
            </w:r>
          </w:p>
        </w:tc>
        <w:tc>
          <w:tcPr>
            <w:tcW w:w="8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CC3D2" w14:textId="77777777" w:rsidR="00667B16" w:rsidRDefault="006F1D6F">
            <w:pPr>
              <w:pStyle w:val="Body"/>
              <w:spacing w:before="120" w:after="60" w:line="271" w:lineRule="auto"/>
              <w:rPr>
                <w:rFonts w:cs="Arial"/>
                <w:b/>
                <w:bCs/>
                <w:color w:val="000000"/>
                <w:kern w:val="0"/>
                <w:sz w:val="21"/>
                <w:szCs w:val="21"/>
                <w:lang w:eastAsia="pt-BR"/>
              </w:rPr>
            </w:pPr>
            <w:r>
              <w:rPr>
                <w:rFonts w:cs="Arial"/>
                <w:b/>
                <w:bCs/>
                <w:color w:val="000000"/>
                <w:kern w:val="0"/>
                <w:sz w:val="21"/>
                <w:szCs w:val="21"/>
                <w:lang w:eastAsia="pt-BR"/>
              </w:rPr>
              <w:t>Publicação da decisão sobre os recursos e impugnações relativos à análise dos Documentos de Habilitação das Proponentes ou das remanescentes, caso ocorra inabilitação.</w:t>
            </w:r>
          </w:p>
        </w:tc>
      </w:tr>
      <w:tr w:rsidR="00667B16" w14:paraId="189CDF21" w14:textId="77777777">
        <w:tc>
          <w:tcPr>
            <w:tcW w:w="652" w:type="dxa"/>
            <w:tcBorders>
              <w:top w:val="single" w:sz="4" w:space="0" w:color="auto"/>
              <w:left w:val="single" w:sz="4" w:space="0" w:color="auto"/>
              <w:bottom w:val="single" w:sz="4" w:space="0" w:color="auto"/>
              <w:right w:val="single" w:sz="4" w:space="0" w:color="auto"/>
            </w:tcBorders>
            <w:shd w:val="clear" w:color="auto" w:fill="auto"/>
          </w:tcPr>
          <w:p w14:paraId="7D568CC7" w14:textId="77777777" w:rsidR="00667B16" w:rsidRDefault="006F1D6F">
            <w:pPr>
              <w:pStyle w:val="Level2"/>
              <w:numPr>
                <w:ilvl w:val="0"/>
                <w:numId w:val="0"/>
              </w:numPr>
              <w:spacing w:before="120" w:after="120" w:line="271" w:lineRule="auto"/>
              <w:jc w:val="center"/>
              <w:rPr>
                <w:b/>
                <w:bCs/>
                <w:color w:val="000000"/>
                <w:sz w:val="21"/>
                <w:szCs w:val="21"/>
              </w:rPr>
            </w:pPr>
            <w:r>
              <w:rPr>
                <w:b/>
                <w:bCs/>
                <w:color w:val="000000"/>
                <w:sz w:val="21"/>
                <w:szCs w:val="21"/>
              </w:rPr>
              <w:t>12</w:t>
            </w:r>
          </w:p>
        </w:tc>
        <w:tc>
          <w:tcPr>
            <w:tcW w:w="8525" w:type="dxa"/>
            <w:tcBorders>
              <w:top w:val="single" w:sz="4" w:space="0" w:color="auto"/>
              <w:left w:val="single" w:sz="4" w:space="0" w:color="auto"/>
              <w:bottom w:val="single" w:sz="4" w:space="0" w:color="auto"/>
              <w:right w:val="single" w:sz="4" w:space="0" w:color="auto"/>
            </w:tcBorders>
            <w:shd w:val="clear" w:color="auto" w:fill="auto"/>
          </w:tcPr>
          <w:p w14:paraId="7C63B828" w14:textId="77777777" w:rsidR="00667B16" w:rsidRDefault="006F1D6F">
            <w:pPr>
              <w:pStyle w:val="Body"/>
              <w:spacing w:before="120" w:after="60" w:line="271" w:lineRule="auto"/>
              <w:rPr>
                <w:rFonts w:cs="Arial"/>
                <w:b/>
                <w:bCs/>
                <w:color w:val="000000"/>
                <w:kern w:val="0"/>
                <w:sz w:val="21"/>
                <w:szCs w:val="21"/>
                <w:lang w:eastAsia="pt-BR"/>
              </w:rPr>
            </w:pPr>
            <w:r>
              <w:rPr>
                <w:rFonts w:cs="Arial"/>
                <w:b/>
                <w:bCs/>
                <w:color w:val="000000"/>
                <w:kern w:val="0"/>
                <w:sz w:val="21"/>
                <w:szCs w:val="21"/>
                <w:lang w:eastAsia="pt-BR"/>
              </w:rPr>
              <w:t>Homologação do objeto da licitação.</w:t>
            </w:r>
          </w:p>
        </w:tc>
      </w:tr>
    </w:tbl>
    <w:p w14:paraId="5528AD8F" w14:textId="77777777" w:rsidR="00667B16" w:rsidRDefault="006F1D6F">
      <w:pPr>
        <w:pStyle w:val="PargrafodaLista"/>
        <w:numPr>
          <w:ilvl w:val="1"/>
          <w:numId w:val="28"/>
        </w:numPr>
        <w:tabs>
          <w:tab w:val="left" w:pos="851"/>
        </w:tabs>
        <w:suppressAutoHyphens w:val="0"/>
        <w:spacing w:beforeLines="20" w:before="48" w:afterLines="50" w:after="120"/>
        <w:ind w:hanging="363"/>
        <w:jc w:val="both"/>
        <w:rPr>
          <w:rFonts w:ascii="Arial" w:hAnsi="Arial" w:cs="Arial"/>
          <w:szCs w:val="24"/>
          <w:vertAlign w:val="baseline"/>
        </w:rPr>
      </w:pPr>
      <w:r>
        <w:rPr>
          <w:rFonts w:ascii="Arial" w:hAnsi="Arial" w:cs="Arial"/>
          <w:szCs w:val="24"/>
          <w:vertAlign w:val="baseline"/>
        </w:rPr>
        <w:t>A Sessão Pública de Recebimento, Abertura e Julgamento poderá ser suspensa, pelo Poder Concedente ao final de cada uma das etapas descritas na tabela acima, retornando a critério da Comissão de Licitação.</w:t>
      </w:r>
    </w:p>
    <w:p w14:paraId="1497261C" w14:textId="77777777" w:rsidR="00667B16" w:rsidRDefault="006F1D6F">
      <w:pPr>
        <w:numPr>
          <w:ilvl w:val="1"/>
          <w:numId w:val="28"/>
        </w:numPr>
        <w:tabs>
          <w:tab w:val="left" w:pos="851"/>
        </w:tabs>
        <w:suppressAutoHyphens w:val="0"/>
        <w:spacing w:beforeLines="20" w:before="48" w:afterLines="50" w:after="120"/>
        <w:ind w:hanging="363"/>
        <w:jc w:val="both"/>
        <w:rPr>
          <w:rFonts w:ascii="Arial" w:hAnsi="Arial" w:cs="Arial"/>
          <w:szCs w:val="24"/>
          <w:vertAlign w:val="baseline"/>
        </w:rPr>
      </w:pPr>
      <w:r>
        <w:rPr>
          <w:rFonts w:ascii="Arial" w:hAnsi="Arial" w:cs="Arial"/>
          <w:szCs w:val="24"/>
          <w:vertAlign w:val="baseline"/>
        </w:rPr>
        <w:t>No ato de suspensão da Sessão Pública de Recebimento, Abertura e Julgamento, a Comissão de Licitação indicará os prazos para interposição de recursos e respectivas impugnações.</w:t>
      </w:r>
    </w:p>
    <w:p w14:paraId="059DCDE0" w14:textId="77777777" w:rsidR="00667B16" w:rsidRDefault="006F1D6F">
      <w:pPr>
        <w:numPr>
          <w:ilvl w:val="1"/>
          <w:numId w:val="28"/>
        </w:numPr>
        <w:tabs>
          <w:tab w:val="left" w:pos="851"/>
        </w:tabs>
        <w:suppressAutoHyphens w:val="0"/>
        <w:spacing w:beforeLines="20" w:before="48" w:afterLines="50" w:after="120"/>
        <w:ind w:hanging="363"/>
        <w:jc w:val="both"/>
        <w:rPr>
          <w:rFonts w:ascii="Arial" w:hAnsi="Arial" w:cs="Arial"/>
          <w:szCs w:val="24"/>
          <w:vertAlign w:val="baseline"/>
        </w:rPr>
      </w:pPr>
      <w:r>
        <w:rPr>
          <w:rFonts w:ascii="Arial" w:hAnsi="Arial" w:cs="Arial"/>
          <w:szCs w:val="24"/>
          <w:vertAlign w:val="baseline"/>
        </w:rPr>
        <w:t>A concorrente vencedora será a que obtiver maior valor para a Concessão de CDRU para o grupo de lotes/lotes pretendido. As demais concorrentes serão classificadas em ordem decrescente dos valores propostos.</w:t>
      </w:r>
    </w:p>
    <w:p w14:paraId="11EFCBB7" w14:textId="77777777" w:rsidR="00667B16" w:rsidRDefault="006F1D6F">
      <w:pPr>
        <w:pStyle w:val="Ttulo1"/>
        <w:numPr>
          <w:ilvl w:val="0"/>
          <w:numId w:val="28"/>
        </w:numPr>
        <w:spacing w:before="240" w:after="240"/>
        <w:ind w:left="363" w:hanging="363"/>
        <w:rPr>
          <w:rFonts w:ascii="Arial" w:hAnsi="Arial" w:cs="Arial"/>
          <w:b/>
          <w:bCs/>
        </w:rPr>
      </w:pPr>
      <w:bookmarkStart w:id="37" w:name="_Toc141171900"/>
      <w:r>
        <w:rPr>
          <w:rFonts w:ascii="Arial" w:hAnsi="Arial" w:cs="Arial"/>
          <w:b/>
          <w:bCs/>
        </w:rPr>
        <w:lastRenderedPageBreak/>
        <w:t>RECURSOS ADMINISTRATIVOS</w:t>
      </w:r>
      <w:bookmarkEnd w:id="37"/>
    </w:p>
    <w:p w14:paraId="3766EDF1" w14:textId="77777777" w:rsidR="00667B16" w:rsidRDefault="006F1D6F">
      <w:pPr>
        <w:pStyle w:val="PargrafodaLista"/>
        <w:numPr>
          <w:ilvl w:val="1"/>
          <w:numId w:val="28"/>
        </w:numPr>
        <w:tabs>
          <w:tab w:val="left" w:pos="1134"/>
        </w:tabs>
        <w:spacing w:before="40" w:afterLines="50" w:after="120"/>
        <w:ind w:left="956" w:hanging="460"/>
        <w:jc w:val="both"/>
        <w:rPr>
          <w:rFonts w:ascii="Arial" w:hAnsi="Arial" w:cs="Arial"/>
          <w:szCs w:val="24"/>
          <w:vertAlign w:val="baseline"/>
        </w:rPr>
      </w:pPr>
      <w:r>
        <w:rPr>
          <w:rFonts w:ascii="Arial" w:hAnsi="Arial" w:cs="Arial"/>
          <w:szCs w:val="24"/>
          <w:vertAlign w:val="baseline"/>
        </w:rPr>
        <w:t>Haverá fase recursal única, após o término da fase de habilitação. Os licitantes que desejarem recorrer em face dos atos do julgamento da proposta ou da habilitação deverão manifestar-se dentro do prazo recursal, após a fase de habilitação da licitante melhor classificada no julgamento da proposta financeira, sob pena de preclusão.</w:t>
      </w:r>
    </w:p>
    <w:p w14:paraId="02C314D1" w14:textId="77777777" w:rsidR="00667B16" w:rsidRDefault="006F1D6F">
      <w:pPr>
        <w:pStyle w:val="PargrafodaLista"/>
        <w:numPr>
          <w:ilvl w:val="1"/>
          <w:numId w:val="28"/>
        </w:numPr>
        <w:tabs>
          <w:tab w:val="left" w:pos="1134"/>
        </w:tabs>
        <w:spacing w:before="40" w:afterLines="50" w:after="120"/>
        <w:ind w:left="956" w:hanging="460"/>
        <w:jc w:val="both"/>
        <w:rPr>
          <w:rFonts w:ascii="Arial" w:hAnsi="Arial" w:cs="Arial"/>
          <w:szCs w:val="24"/>
          <w:vertAlign w:val="baseline"/>
        </w:rPr>
      </w:pPr>
      <w:r>
        <w:rPr>
          <w:rFonts w:ascii="Arial" w:hAnsi="Arial" w:cs="Arial"/>
          <w:szCs w:val="24"/>
          <w:vertAlign w:val="baseline"/>
        </w:rPr>
        <w:t xml:space="preserve">A licitante poderá apresentar recurso, no prazo de 5 (cinco) dias úteis, contados da divulgação do resultado da fase de habilitação. O recurso deverá ser apresentado no protocolo da 2ª Superintendência Regional da Codevasf, no horário das 08h00 às 12h00 e das 14h00 às 18h00 ou enviado para o e-mail </w:t>
      </w:r>
      <w:hyperlink r:id="rId19" w:history="1">
        <w:r>
          <w:rPr>
            <w:rStyle w:val="Hyperlink"/>
            <w:rFonts w:ascii="Arial" w:hAnsi="Arial" w:cs="Arial"/>
            <w:color w:val="auto"/>
            <w:szCs w:val="24"/>
            <w:vertAlign w:val="baseline"/>
          </w:rPr>
          <w:t>2a.sl@codevasf.gov.br</w:t>
        </w:r>
      </w:hyperlink>
      <w:r>
        <w:rPr>
          <w:rFonts w:ascii="Arial" w:hAnsi="Arial" w:cs="Arial"/>
          <w:szCs w:val="24"/>
          <w:vertAlign w:val="baseline"/>
        </w:rPr>
        <w:t>.</w:t>
      </w:r>
    </w:p>
    <w:p w14:paraId="1102365F" w14:textId="77777777" w:rsidR="00667B16" w:rsidRDefault="006F1D6F">
      <w:pPr>
        <w:pStyle w:val="PargrafodaLista"/>
        <w:numPr>
          <w:ilvl w:val="1"/>
          <w:numId w:val="28"/>
        </w:numPr>
        <w:spacing w:before="40" w:afterLines="50" w:after="120"/>
        <w:ind w:left="956" w:hanging="460"/>
        <w:jc w:val="both"/>
        <w:rPr>
          <w:rFonts w:ascii="Arial" w:hAnsi="Arial" w:cs="Arial"/>
          <w:szCs w:val="24"/>
          <w:vertAlign w:val="baseline"/>
        </w:rPr>
      </w:pPr>
      <w:r>
        <w:rPr>
          <w:rFonts w:ascii="Arial" w:hAnsi="Arial" w:cs="Arial"/>
          <w:szCs w:val="24"/>
          <w:vertAlign w:val="baseline"/>
        </w:rPr>
        <w:t>Na contagem do prazo, excluir-se-á o dia do início e incluir-se-á o do vencimento, conforme disposto no Parágrafo 6º do Art. 146 do Regulamento Interno de Licitações e Contratos da Codevasf. Só se iniciam e vencem os prazos previstos neste instrumento em dia de expediente na Codevasf.</w:t>
      </w:r>
    </w:p>
    <w:p w14:paraId="1CECA6F2" w14:textId="77777777" w:rsidR="00667B16" w:rsidRDefault="006F1D6F">
      <w:pPr>
        <w:pStyle w:val="PargrafodaLista"/>
        <w:numPr>
          <w:ilvl w:val="1"/>
          <w:numId w:val="28"/>
        </w:numPr>
        <w:tabs>
          <w:tab w:val="left" w:pos="1134"/>
        </w:tabs>
        <w:spacing w:before="40" w:afterLines="50" w:after="120"/>
        <w:ind w:left="960" w:hanging="480"/>
        <w:jc w:val="both"/>
        <w:rPr>
          <w:rFonts w:ascii="Arial" w:hAnsi="Arial" w:cs="Arial"/>
          <w:szCs w:val="24"/>
          <w:vertAlign w:val="baseline"/>
        </w:rPr>
      </w:pPr>
      <w:r>
        <w:rPr>
          <w:rFonts w:ascii="Arial" w:hAnsi="Arial" w:cs="Arial"/>
          <w:szCs w:val="24"/>
          <w:vertAlign w:val="baseline"/>
        </w:rPr>
        <w:t>O recurso será dirigido à autoridade superior, por intermédio da Comissão Técnica de Julgamento, a qual poderá reconsiderar sua decisão, no prazo de 5 (cinco) dias úteis, ou nesse mesmo prazo, dirigi-lo à instância superior, devidamente informado, devendo, neste caso a decisão ser proferida dentro do prazo de 5 (cinco) dias úteis adicionais, sob pena de responsabilidade.</w:t>
      </w:r>
    </w:p>
    <w:p w14:paraId="3DCD4085" w14:textId="77777777" w:rsidR="00667B16" w:rsidRDefault="006F1D6F">
      <w:pPr>
        <w:pStyle w:val="PargrafodaLista"/>
        <w:numPr>
          <w:ilvl w:val="1"/>
          <w:numId w:val="28"/>
        </w:numPr>
        <w:tabs>
          <w:tab w:val="left" w:pos="1134"/>
        </w:tabs>
        <w:spacing w:before="40" w:afterLines="50" w:after="120"/>
        <w:ind w:left="956" w:hanging="460"/>
        <w:jc w:val="both"/>
        <w:rPr>
          <w:rFonts w:ascii="Arial" w:hAnsi="Arial" w:cs="Arial"/>
          <w:szCs w:val="24"/>
          <w:vertAlign w:val="baseline"/>
        </w:rPr>
      </w:pPr>
      <w:r>
        <w:rPr>
          <w:rFonts w:ascii="Arial" w:hAnsi="Arial" w:cs="Arial"/>
          <w:szCs w:val="24"/>
          <w:vertAlign w:val="baseline"/>
        </w:rPr>
        <w:t>Interposto, o recurso será comunicado às demais Licitantes, que poderão impugná-lo no prazo de 5 (cinco) dias úteis.</w:t>
      </w:r>
    </w:p>
    <w:p w14:paraId="06310769" w14:textId="77777777" w:rsidR="00667B16" w:rsidRDefault="006F1D6F">
      <w:pPr>
        <w:pStyle w:val="PargrafodaLista"/>
        <w:numPr>
          <w:ilvl w:val="1"/>
          <w:numId w:val="28"/>
        </w:numPr>
        <w:spacing w:before="40" w:afterLines="50" w:after="120"/>
        <w:ind w:left="956" w:hanging="460"/>
        <w:jc w:val="both"/>
        <w:rPr>
          <w:rFonts w:ascii="Arial" w:hAnsi="Arial" w:cs="Arial"/>
          <w:szCs w:val="24"/>
          <w:vertAlign w:val="baseline"/>
        </w:rPr>
      </w:pPr>
      <w:r>
        <w:rPr>
          <w:rFonts w:ascii="Arial" w:hAnsi="Arial" w:cs="Arial"/>
          <w:szCs w:val="24"/>
          <w:vertAlign w:val="baseline"/>
        </w:rPr>
        <w:t xml:space="preserve">Somente serão considerados os recursos devidamente fundamentados que estiverem dentro do prazo estabelecido. </w:t>
      </w:r>
    </w:p>
    <w:p w14:paraId="21F5F980" w14:textId="77777777" w:rsidR="00667B16" w:rsidRDefault="006F1D6F">
      <w:pPr>
        <w:pStyle w:val="PargrafodaLista"/>
        <w:numPr>
          <w:ilvl w:val="1"/>
          <w:numId w:val="28"/>
        </w:numPr>
        <w:spacing w:before="40" w:afterLines="50" w:after="120"/>
        <w:ind w:left="956" w:hanging="460"/>
        <w:jc w:val="both"/>
        <w:rPr>
          <w:rFonts w:ascii="Arial" w:hAnsi="Arial" w:cs="Arial"/>
          <w:szCs w:val="24"/>
          <w:vertAlign w:val="baseline"/>
        </w:rPr>
      </w:pPr>
      <w:r>
        <w:rPr>
          <w:rFonts w:ascii="Arial" w:hAnsi="Arial" w:cs="Arial"/>
          <w:szCs w:val="24"/>
          <w:vertAlign w:val="baseline"/>
        </w:rPr>
        <w:t>O recurso, nos casos de habilitação ou inabilitação da licitante e julgamento das propostas, tem efeito suspensivo.</w:t>
      </w:r>
    </w:p>
    <w:p w14:paraId="7471595F" w14:textId="77777777" w:rsidR="00667B16" w:rsidRDefault="006F1D6F">
      <w:pPr>
        <w:pStyle w:val="PargrafodaLista"/>
        <w:numPr>
          <w:ilvl w:val="1"/>
          <w:numId w:val="28"/>
        </w:numPr>
        <w:spacing w:before="40" w:afterLines="50" w:after="120"/>
        <w:ind w:left="976" w:hanging="480"/>
        <w:jc w:val="both"/>
        <w:rPr>
          <w:rFonts w:ascii="Arial" w:hAnsi="Arial" w:cs="Arial"/>
          <w:szCs w:val="24"/>
          <w:vertAlign w:val="baseline"/>
        </w:rPr>
      </w:pPr>
      <w:r>
        <w:rPr>
          <w:rFonts w:ascii="Arial" w:hAnsi="Arial" w:cs="Arial"/>
          <w:szCs w:val="24"/>
          <w:vertAlign w:val="baseline"/>
        </w:rPr>
        <w:t xml:space="preserve">Inexistindo recurso(s) contra a decisão referente à fase de habilitação ou sendo este(s) denegado(s), a Comissão Técnica de Julgamento providenciará a devolução dos invólucros nº 01 – Documentos de Habilitação e do Invólucro nº 02 – Documentos de habilitação/Qualificação Técnica às respectivas Licitantes inabilitadas. </w:t>
      </w:r>
    </w:p>
    <w:p w14:paraId="3B7E825B" w14:textId="77777777" w:rsidR="00667B16" w:rsidRDefault="006F1D6F">
      <w:pPr>
        <w:pStyle w:val="PargrafodaLista"/>
        <w:numPr>
          <w:ilvl w:val="1"/>
          <w:numId w:val="28"/>
        </w:numPr>
        <w:spacing w:before="40" w:afterLines="50" w:after="120"/>
        <w:ind w:left="976" w:hanging="496"/>
        <w:jc w:val="both"/>
        <w:rPr>
          <w:rFonts w:ascii="Arial" w:hAnsi="Arial" w:cs="Arial"/>
          <w:szCs w:val="24"/>
          <w:vertAlign w:val="baseline"/>
        </w:rPr>
      </w:pPr>
      <w:r>
        <w:rPr>
          <w:rFonts w:ascii="Arial" w:hAnsi="Arial" w:cs="Arial"/>
          <w:szCs w:val="24"/>
          <w:vertAlign w:val="baseline"/>
        </w:rPr>
        <w:t xml:space="preserve">No caso das Licitantes inabilitadas se recusarem a receber os invólucros das Propostas, estes ficarão à disposição para retirada, mediante recibo, na Secretaria Regional de Licitações – 2ª/SL, durante o período de 60 (sessenta) dias. Findo este prazo a CODEVASF fica autorizada a incinerá-los. </w:t>
      </w:r>
    </w:p>
    <w:p w14:paraId="7F5BA5CF" w14:textId="77777777" w:rsidR="00667B16" w:rsidRDefault="006F1D6F">
      <w:pPr>
        <w:pStyle w:val="Ttulo1"/>
        <w:numPr>
          <w:ilvl w:val="0"/>
          <w:numId w:val="28"/>
        </w:numPr>
        <w:spacing w:before="240" w:after="240"/>
        <w:ind w:left="363" w:hanging="363"/>
        <w:rPr>
          <w:rFonts w:ascii="Arial" w:hAnsi="Arial" w:cs="Arial"/>
          <w:b/>
          <w:bCs/>
        </w:rPr>
      </w:pPr>
      <w:bookmarkStart w:id="38" w:name="_Toc141171901"/>
      <w:bookmarkStart w:id="39" w:name="_Toc319587760"/>
      <w:bookmarkStart w:id="40" w:name="_Toc319587934"/>
      <w:bookmarkStart w:id="41" w:name="_Toc161117029"/>
      <w:r>
        <w:rPr>
          <w:rFonts w:ascii="Arial" w:hAnsi="Arial" w:cs="Arial"/>
          <w:b/>
          <w:bCs/>
        </w:rPr>
        <w:t>HOMOLOGAÇÃO, ADJUDICAÇÃO E ASSINATURA DO CONTRATO DE CDRU</w:t>
      </w:r>
      <w:bookmarkEnd w:id="38"/>
    </w:p>
    <w:p w14:paraId="79F504B6" w14:textId="77777777" w:rsidR="00667B16" w:rsidRDefault="006F1D6F">
      <w:pPr>
        <w:numPr>
          <w:ilvl w:val="1"/>
          <w:numId w:val="28"/>
        </w:numPr>
        <w:tabs>
          <w:tab w:val="left" w:pos="1134"/>
        </w:tabs>
        <w:spacing w:before="120" w:after="240"/>
        <w:ind w:left="956" w:hanging="460"/>
        <w:jc w:val="both"/>
        <w:rPr>
          <w:rFonts w:ascii="Arial" w:hAnsi="Arial" w:cs="Arial"/>
          <w:szCs w:val="24"/>
          <w:vertAlign w:val="baseline"/>
        </w:rPr>
      </w:pPr>
      <w:r>
        <w:rPr>
          <w:rFonts w:ascii="Arial" w:hAnsi="Arial" w:cs="Arial"/>
          <w:szCs w:val="24"/>
          <w:vertAlign w:val="baseline"/>
        </w:rPr>
        <w:t xml:space="preserve">Após a publicação do resultado da licitação, no Diário Oficial da União (DOU) e no Sitio da </w:t>
      </w:r>
      <w:r w:rsidRPr="00BD4A35">
        <w:rPr>
          <w:rFonts w:ascii="Arial" w:hAnsi="Arial" w:cs="Arial"/>
          <w:szCs w:val="24"/>
          <w:vertAlign w:val="baseline"/>
        </w:rPr>
        <w:t>Codevasf ((https://licitacao.codevasf.gov.br/licitacoes/2a-superintendencia-regional-bom-jesus-da-lapa-ba/licitacoes-lei-13-303-2016/editais-publicados-em-2023/),</w:t>
      </w:r>
      <w:r>
        <w:rPr>
          <w:rFonts w:ascii="Arial" w:hAnsi="Arial" w:cs="Arial"/>
          <w:szCs w:val="24"/>
          <w:vertAlign w:val="baseline"/>
        </w:rPr>
        <w:t xml:space="preserve"> bem como, observadas as condições </w:t>
      </w:r>
      <w:r>
        <w:rPr>
          <w:rFonts w:ascii="Arial" w:hAnsi="Arial" w:cs="Arial"/>
          <w:szCs w:val="24"/>
          <w:vertAlign w:val="baseline"/>
        </w:rPr>
        <w:lastRenderedPageBreak/>
        <w:t>relativas aos recursos administrativos de que trata o item 10 deste Edital, o processo administrativo será encaminhado para aprovação da Diretoria Executiva da Codevasf, com vistas à homologação final e à adjudicação da concessão, com base no relatório emitido pela Comissão Técnica de Julgamento designada para este fim, observadas as condições constantes do Edital e em especial o item 16 do Termo de Referência, Anexo I.</w:t>
      </w:r>
    </w:p>
    <w:p w14:paraId="47C2A68A" w14:textId="77777777" w:rsidR="00667B16" w:rsidRDefault="006F1D6F">
      <w:pPr>
        <w:numPr>
          <w:ilvl w:val="1"/>
          <w:numId w:val="28"/>
        </w:numPr>
        <w:tabs>
          <w:tab w:val="left" w:pos="1134"/>
        </w:tabs>
        <w:spacing w:before="120" w:after="240"/>
        <w:ind w:left="960" w:hanging="480"/>
        <w:jc w:val="both"/>
        <w:rPr>
          <w:rFonts w:ascii="Arial" w:hAnsi="Arial" w:cs="Arial"/>
          <w:szCs w:val="24"/>
          <w:vertAlign w:val="baseline"/>
        </w:rPr>
      </w:pPr>
      <w:r>
        <w:rPr>
          <w:rFonts w:ascii="Arial" w:hAnsi="Arial" w:cs="Arial"/>
          <w:szCs w:val="24"/>
          <w:vertAlign w:val="baseline"/>
        </w:rPr>
        <w:t>A adjudicatária será convocada pelo Poder Concedente para, no prazo estabelecido, assinar o Contrato de CDRU, conforme a Minuta do Contrato de CDRU – Anexo XV do Termo de Referência.</w:t>
      </w:r>
    </w:p>
    <w:p w14:paraId="117BCFAE" w14:textId="77777777" w:rsidR="00667B16" w:rsidRDefault="006F1D6F">
      <w:pPr>
        <w:pStyle w:val="Recuodecorpodetexto"/>
        <w:numPr>
          <w:ilvl w:val="2"/>
          <w:numId w:val="28"/>
        </w:numPr>
        <w:tabs>
          <w:tab w:val="left" w:pos="851"/>
          <w:tab w:val="left" w:pos="1920"/>
        </w:tabs>
        <w:suppressAutoHyphens w:val="0"/>
        <w:spacing w:after="240"/>
        <w:ind w:left="1920"/>
        <w:rPr>
          <w:rFonts w:ascii="Arial" w:hAnsi="Arial" w:cs="Arial"/>
          <w:szCs w:val="24"/>
        </w:rPr>
      </w:pPr>
      <w:r>
        <w:rPr>
          <w:rFonts w:ascii="Arial" w:hAnsi="Arial" w:cs="Arial"/>
          <w:szCs w:val="24"/>
        </w:rPr>
        <w:t>Para assinar o Contrato, a adjudicatária deverá comprovar o recolhimento da Adiantamento/Garantia complementar, correspondente ao valor de sua proposta financeira, caso esta tenha sido superior ao valor mínimo estabelecido pela Codevasf, conforme previsto no item 25 do Termo de Referência.</w:t>
      </w:r>
    </w:p>
    <w:p w14:paraId="55DB0DFE" w14:textId="77777777" w:rsidR="00667B16" w:rsidRDefault="006F1D6F">
      <w:pPr>
        <w:pStyle w:val="Recuodecorpodetexto"/>
        <w:numPr>
          <w:ilvl w:val="1"/>
          <w:numId w:val="28"/>
        </w:numPr>
        <w:suppressAutoHyphens w:val="0"/>
        <w:spacing w:after="240"/>
        <w:ind w:left="976" w:hanging="480"/>
        <w:rPr>
          <w:rFonts w:ascii="Arial" w:hAnsi="Arial" w:cs="Arial"/>
          <w:szCs w:val="24"/>
        </w:rPr>
      </w:pPr>
      <w:r>
        <w:rPr>
          <w:rFonts w:ascii="Arial" w:hAnsi="Arial" w:cs="Arial"/>
          <w:szCs w:val="24"/>
        </w:rPr>
        <w:t>O prazo de convocação poderá ser prorrogado uma única vez, por igual período, quando solicitado pela parte adjudicada, durante o transcurso do prazo, desde que ocorra motivo justificado e aceito pela Codevasf. No caso de recusa ou não comparecimento no prazo, a adjudicada será inabilitada e será convocado o próximo proponente remanescente por ordem classificatória.</w:t>
      </w:r>
    </w:p>
    <w:p w14:paraId="4FB4A390" w14:textId="77777777" w:rsidR="00667B16" w:rsidRDefault="006F1D6F">
      <w:pPr>
        <w:pStyle w:val="Recuodecorpodetexto"/>
        <w:numPr>
          <w:ilvl w:val="1"/>
          <w:numId w:val="28"/>
        </w:numPr>
        <w:suppressAutoHyphens w:val="0"/>
        <w:spacing w:after="240"/>
        <w:ind w:left="956" w:hanging="460"/>
        <w:rPr>
          <w:rFonts w:ascii="Arial" w:hAnsi="Arial" w:cs="Arial"/>
          <w:szCs w:val="24"/>
        </w:rPr>
      </w:pPr>
      <w:r>
        <w:rPr>
          <w:rFonts w:ascii="Arial" w:hAnsi="Arial" w:cs="Arial"/>
          <w:szCs w:val="24"/>
        </w:rPr>
        <w:t>Por conta e risco da Adjudicatária, mesmo antes da assinatura do Contrato, a Codevasf poderá autorizar o acesso à área concedida bem como às informações do Perímetro de Irrigação para o início da elaboração de seu planejamento.</w:t>
      </w:r>
    </w:p>
    <w:p w14:paraId="5FF3A06E" w14:textId="77777777" w:rsidR="00667B16" w:rsidRDefault="006F1D6F">
      <w:pPr>
        <w:pStyle w:val="Recuodecorpodetexto"/>
        <w:numPr>
          <w:ilvl w:val="1"/>
          <w:numId w:val="28"/>
        </w:numPr>
        <w:suppressAutoHyphens w:val="0"/>
        <w:spacing w:after="240"/>
        <w:ind w:left="956" w:hanging="460"/>
        <w:rPr>
          <w:rFonts w:ascii="Arial" w:hAnsi="Arial" w:cs="Arial"/>
          <w:szCs w:val="24"/>
        </w:rPr>
      </w:pPr>
      <w:r>
        <w:rPr>
          <w:rFonts w:ascii="Arial" w:hAnsi="Arial" w:cs="Arial"/>
          <w:szCs w:val="24"/>
        </w:rPr>
        <w:t xml:space="preserve">A Codevasf providenciará a publicação do contrato, em extrato, no Diário Oficial da União – Seção 3, até o quinto dia útil do mês subsequente ao de sua assinatura, para ocorrer em </w:t>
      </w:r>
      <w:r w:rsidRPr="00BD4A35">
        <w:rPr>
          <w:rFonts w:ascii="Arial" w:hAnsi="Arial" w:cs="Arial"/>
          <w:szCs w:val="24"/>
        </w:rPr>
        <w:t>prazo de 20 (vinte) dias daquela data,</w:t>
      </w:r>
      <w:r>
        <w:rPr>
          <w:rFonts w:ascii="Arial" w:hAnsi="Arial" w:cs="Arial"/>
          <w:szCs w:val="24"/>
        </w:rPr>
        <w:t xml:space="preserve"> na forma do Parágrafo 7° do Art. 133 do Regulamento Interno de Licitações e Contratos da Codevasf.</w:t>
      </w:r>
    </w:p>
    <w:p w14:paraId="205E82FD" w14:textId="77777777" w:rsidR="00667B16" w:rsidRDefault="006F1D6F">
      <w:pPr>
        <w:pStyle w:val="Recuodecorpodetexto"/>
        <w:numPr>
          <w:ilvl w:val="1"/>
          <w:numId w:val="28"/>
        </w:numPr>
        <w:suppressAutoHyphens w:val="0"/>
        <w:spacing w:after="240"/>
        <w:ind w:left="956" w:hanging="460"/>
        <w:rPr>
          <w:rFonts w:ascii="Arial" w:hAnsi="Arial" w:cs="Arial"/>
          <w:szCs w:val="24"/>
        </w:rPr>
      </w:pPr>
      <w:r>
        <w:rPr>
          <w:rFonts w:ascii="Arial" w:hAnsi="Arial" w:cs="Arial"/>
          <w:szCs w:val="24"/>
        </w:rPr>
        <w:t>A eficácia do contrato se dará após a publicação do seu extrato no Diário Oficial da União.</w:t>
      </w:r>
    </w:p>
    <w:p w14:paraId="64D3F462" w14:textId="77777777" w:rsidR="00667B16" w:rsidRDefault="006F1D6F">
      <w:pPr>
        <w:pStyle w:val="Recuodecorpodetexto"/>
        <w:numPr>
          <w:ilvl w:val="1"/>
          <w:numId w:val="28"/>
        </w:numPr>
        <w:suppressAutoHyphens w:val="0"/>
        <w:spacing w:after="240"/>
        <w:ind w:left="956" w:hanging="460"/>
        <w:rPr>
          <w:rFonts w:ascii="Arial" w:hAnsi="Arial" w:cs="Arial"/>
          <w:szCs w:val="24"/>
        </w:rPr>
      </w:pPr>
      <w:r>
        <w:rPr>
          <w:rFonts w:ascii="Arial" w:hAnsi="Arial" w:cs="Arial"/>
          <w:szCs w:val="24"/>
        </w:rPr>
        <w:t xml:space="preserve">Na recusa do licitante em assinar o Contrato, sem justificativa aceita pela Codevasf, dentro do prazo estabelecido, acarretará à Adjudicatária suspensão temporária de participação em licitação e o impedimento de contratar com a Codevasf pelo período de 24 (vinte e quatro) meses, na forma da Lei. </w:t>
      </w:r>
    </w:p>
    <w:p w14:paraId="32533097" w14:textId="77777777" w:rsidR="00667B16" w:rsidRDefault="006F1D6F">
      <w:pPr>
        <w:pStyle w:val="Recuodecorpodetexto"/>
        <w:numPr>
          <w:ilvl w:val="1"/>
          <w:numId w:val="28"/>
        </w:numPr>
        <w:suppressAutoHyphens w:val="0"/>
        <w:spacing w:after="240"/>
        <w:ind w:left="956" w:hanging="460"/>
        <w:rPr>
          <w:rFonts w:ascii="Arial" w:hAnsi="Arial" w:cs="Arial"/>
          <w:szCs w:val="24"/>
        </w:rPr>
      </w:pPr>
      <w:r>
        <w:rPr>
          <w:rFonts w:ascii="Arial" w:hAnsi="Arial" w:cs="Arial"/>
          <w:szCs w:val="24"/>
        </w:rPr>
        <w:t xml:space="preserve">Havendo recusa em assinar o Contrato de CDRU no prazo e nas condições estabelecidos ou ocorrendo o não cumprimento de qualquer das exigências preliminares à sua assinatura, é facultado ao Poder Concedente convocar as Proponentes remanescentes, na ordem de classificação, para fazê-lo nas mesmas condições propostas pela primeira classificada, ou revogar a Licitação </w:t>
      </w:r>
      <w:r>
        <w:rPr>
          <w:rFonts w:ascii="Arial" w:hAnsi="Arial" w:cs="Arial"/>
          <w:szCs w:val="24"/>
        </w:rPr>
        <w:lastRenderedPageBreak/>
        <w:t>para aquele grupo de lotes/lotes, sem prejuízo das sanções administrativas e civis cabíveis.</w:t>
      </w:r>
    </w:p>
    <w:p w14:paraId="3C7BD44B" w14:textId="77777777" w:rsidR="00667B16" w:rsidRDefault="006F1D6F">
      <w:pPr>
        <w:pStyle w:val="Recuodecorpodetexto"/>
        <w:numPr>
          <w:ilvl w:val="2"/>
          <w:numId w:val="28"/>
        </w:numPr>
        <w:tabs>
          <w:tab w:val="left" w:pos="851"/>
        </w:tabs>
        <w:suppressAutoHyphens w:val="0"/>
        <w:spacing w:before="0"/>
        <w:rPr>
          <w:rFonts w:ascii="Arial" w:hAnsi="Arial" w:cs="Arial"/>
          <w:szCs w:val="24"/>
        </w:rPr>
      </w:pPr>
      <w:r>
        <w:rPr>
          <w:rFonts w:ascii="Arial" w:hAnsi="Arial" w:cs="Arial"/>
          <w:szCs w:val="24"/>
        </w:rPr>
        <w:t>Na hipótese de nenhum dos Proponentes remanescentes aceitar a contratação nos termos do 11.8, o Poder Concedente, observados o valor mínimo de avaliação e sua eventual atualização nos termos deste edital, poderá:</w:t>
      </w:r>
    </w:p>
    <w:p w14:paraId="758C0700" w14:textId="77777777" w:rsidR="00667B16" w:rsidRDefault="006F1D6F">
      <w:pPr>
        <w:pStyle w:val="Recuodecorpodetexto"/>
        <w:numPr>
          <w:ilvl w:val="1"/>
          <w:numId w:val="29"/>
        </w:numPr>
        <w:tabs>
          <w:tab w:val="left" w:pos="851"/>
        </w:tabs>
        <w:suppressAutoHyphens w:val="0"/>
        <w:spacing w:before="0"/>
        <w:ind w:left="1922" w:hanging="140"/>
        <w:rPr>
          <w:rFonts w:ascii="Arial" w:hAnsi="Arial" w:cs="Arial"/>
          <w:szCs w:val="24"/>
        </w:rPr>
      </w:pPr>
      <w:r>
        <w:rPr>
          <w:rFonts w:ascii="Arial" w:hAnsi="Arial" w:cs="Arial"/>
          <w:szCs w:val="24"/>
        </w:rPr>
        <w:t>Convocar os Proponentes remanescentes para negociação, na ordem de classificação, com vistas à obtenção de preço melhor, mesmo que abaixo do preço do primeiro colocado;</w:t>
      </w:r>
    </w:p>
    <w:p w14:paraId="17F58F53" w14:textId="77777777" w:rsidR="00667B16" w:rsidRDefault="006F1D6F">
      <w:pPr>
        <w:pStyle w:val="Recuodecorpodetexto"/>
        <w:numPr>
          <w:ilvl w:val="1"/>
          <w:numId w:val="29"/>
        </w:numPr>
        <w:tabs>
          <w:tab w:val="left" w:pos="851"/>
        </w:tabs>
        <w:suppressAutoHyphens w:val="0"/>
        <w:spacing w:before="0"/>
        <w:ind w:left="1922" w:hanging="140"/>
        <w:rPr>
          <w:rFonts w:ascii="Arial" w:hAnsi="Arial" w:cs="Arial"/>
          <w:szCs w:val="24"/>
        </w:rPr>
      </w:pPr>
      <w:r>
        <w:rPr>
          <w:rFonts w:ascii="Arial" w:hAnsi="Arial" w:cs="Arial"/>
          <w:szCs w:val="24"/>
        </w:rPr>
        <w:t>adjudicar e celebrar o contrato nas condições ofertadas pelos Proponentes remanescentes, atendida a ordem classificatória, quando frustrada a negociação de melhor condição.</w:t>
      </w:r>
    </w:p>
    <w:p w14:paraId="42883499" w14:textId="77777777" w:rsidR="00667B16" w:rsidRDefault="006F1D6F">
      <w:pPr>
        <w:pStyle w:val="Recuodecorpodetexto"/>
        <w:numPr>
          <w:ilvl w:val="1"/>
          <w:numId w:val="29"/>
        </w:numPr>
        <w:tabs>
          <w:tab w:val="left" w:pos="851"/>
        </w:tabs>
        <w:suppressAutoHyphens w:val="0"/>
        <w:spacing w:before="0"/>
        <w:ind w:left="1922" w:hanging="140"/>
        <w:rPr>
          <w:rFonts w:ascii="Arial" w:hAnsi="Arial" w:cs="Arial"/>
          <w:szCs w:val="24"/>
        </w:rPr>
      </w:pPr>
      <w:r>
        <w:rPr>
          <w:rFonts w:ascii="Arial" w:hAnsi="Arial" w:cs="Arial"/>
          <w:szCs w:val="24"/>
        </w:rPr>
        <w:t>Após a assinatura do contrato de CDRU e publicação no Diário Oficial da União (DOU) o adjudicatário terá o prazo máximo de 60 (sessenta) dias para providenciar o registro do contrato de CRDU no Cartório de Registro de Imóveis e Hipotecas de Xique-Xique/BA. Concluído o processo de registro, deverá ser encaminhada uma via do contrato registrado para a Codevasf.</w:t>
      </w:r>
    </w:p>
    <w:p w14:paraId="7E56BC6D" w14:textId="77777777" w:rsidR="00667B16" w:rsidRDefault="006F1D6F">
      <w:pPr>
        <w:pStyle w:val="Ttulo1"/>
        <w:numPr>
          <w:ilvl w:val="0"/>
          <w:numId w:val="30"/>
        </w:numPr>
        <w:spacing w:after="240"/>
        <w:ind w:left="482" w:hanging="482"/>
        <w:rPr>
          <w:rFonts w:ascii="Arial" w:hAnsi="Arial" w:cs="Arial"/>
          <w:b/>
          <w:bCs/>
          <w:szCs w:val="24"/>
        </w:rPr>
      </w:pPr>
      <w:bookmarkStart w:id="42" w:name="_Toc141171902"/>
      <w:r>
        <w:rPr>
          <w:rFonts w:ascii="Arial" w:hAnsi="Arial" w:cs="Arial"/>
          <w:b/>
          <w:bCs/>
          <w:szCs w:val="24"/>
        </w:rPr>
        <w:t>GARANTIA DE EXECUÇÃO</w:t>
      </w:r>
      <w:bookmarkEnd w:id="42"/>
    </w:p>
    <w:p w14:paraId="6087A28C" w14:textId="77777777" w:rsidR="00667B16" w:rsidRDefault="006F1D6F">
      <w:pPr>
        <w:pStyle w:val="PargrafodaLista"/>
        <w:numPr>
          <w:ilvl w:val="1"/>
          <w:numId w:val="31"/>
        </w:numPr>
        <w:ind w:left="1208" w:hanging="640"/>
        <w:jc w:val="both"/>
        <w:rPr>
          <w:rFonts w:ascii="Arial" w:hAnsi="Arial" w:cs="Arial"/>
          <w:szCs w:val="24"/>
          <w:vertAlign w:val="baseline"/>
        </w:rPr>
      </w:pPr>
      <w:r>
        <w:rPr>
          <w:rFonts w:ascii="Arial" w:hAnsi="Arial" w:cs="Arial"/>
          <w:szCs w:val="24"/>
          <w:vertAlign w:val="baseline"/>
        </w:rPr>
        <w:t>Como garantia para completa execução das obrigações contratuais e da liquidação das multas convencionais, fica estipulada uma "Garantia de Execução" no montante de 1,5% (um e meio por cento) sobre o valor de sua proposta Financeira. A licitante deverá apresentar comprovante de complementação da garantia, caso o valor caucionado no ato do procedimento licitatório tenha sido inferior ao montante calculado, tendo como referência a sua proposta financeira”.</w:t>
      </w:r>
    </w:p>
    <w:p w14:paraId="4E73C5ED" w14:textId="77777777" w:rsidR="00667B16" w:rsidRDefault="00667B16">
      <w:pPr>
        <w:pStyle w:val="PargrafodaLista"/>
        <w:ind w:left="1288"/>
        <w:jc w:val="both"/>
        <w:rPr>
          <w:rFonts w:ascii="Arial" w:hAnsi="Arial" w:cs="Arial"/>
          <w:szCs w:val="24"/>
          <w:vertAlign w:val="baseline"/>
        </w:rPr>
      </w:pPr>
    </w:p>
    <w:p w14:paraId="4A7CF29C" w14:textId="77777777" w:rsidR="00667B16" w:rsidRDefault="006F1D6F">
      <w:pPr>
        <w:pStyle w:val="PargrafodaLista"/>
        <w:numPr>
          <w:ilvl w:val="1"/>
          <w:numId w:val="31"/>
        </w:numPr>
        <w:ind w:left="1208" w:hanging="640"/>
        <w:jc w:val="both"/>
        <w:rPr>
          <w:rFonts w:ascii="Arial" w:hAnsi="Arial" w:cs="Arial"/>
          <w:szCs w:val="24"/>
          <w:vertAlign w:val="baseline"/>
        </w:rPr>
      </w:pPr>
      <w:r>
        <w:rPr>
          <w:rFonts w:ascii="Arial" w:hAnsi="Arial" w:cs="Arial"/>
          <w:szCs w:val="24"/>
          <w:vertAlign w:val="baseline"/>
        </w:rPr>
        <w:t>As demais condições e modalidades da garantia de execução da Concessão estão previstas no item 25 do Termo de Referência, Anexo I do Edital.</w:t>
      </w:r>
    </w:p>
    <w:p w14:paraId="36741886" w14:textId="77777777" w:rsidR="00667B16" w:rsidRDefault="006F1D6F">
      <w:pPr>
        <w:pStyle w:val="Ttulo1"/>
        <w:numPr>
          <w:ilvl w:val="0"/>
          <w:numId w:val="31"/>
        </w:numPr>
        <w:spacing w:before="240" w:after="240"/>
        <w:ind w:left="482" w:hanging="482"/>
        <w:rPr>
          <w:rFonts w:ascii="Arial" w:hAnsi="Arial" w:cs="Arial"/>
          <w:b/>
          <w:bCs/>
          <w:szCs w:val="24"/>
        </w:rPr>
      </w:pPr>
      <w:bookmarkStart w:id="43" w:name="_Toc141171903"/>
      <w:r>
        <w:rPr>
          <w:rFonts w:ascii="Arial" w:hAnsi="Arial" w:cs="Arial"/>
          <w:b/>
          <w:bCs/>
          <w:szCs w:val="24"/>
        </w:rPr>
        <w:t>DAS DESISTÊNCIAS, PENALIDADES E INADIMPLEMENTO</w:t>
      </w:r>
      <w:bookmarkEnd w:id="43"/>
    </w:p>
    <w:p w14:paraId="1EDD9BF5" w14:textId="77777777" w:rsidR="00667B16" w:rsidRDefault="006F1D6F">
      <w:pPr>
        <w:numPr>
          <w:ilvl w:val="1"/>
          <w:numId w:val="31"/>
        </w:numPr>
        <w:ind w:left="1208" w:hanging="640"/>
        <w:jc w:val="both"/>
        <w:rPr>
          <w:rFonts w:ascii="Arial" w:hAnsi="Arial" w:cs="Arial"/>
          <w:szCs w:val="24"/>
          <w:vertAlign w:val="baseline"/>
        </w:rPr>
      </w:pPr>
      <w:r>
        <w:rPr>
          <w:rFonts w:ascii="Arial" w:hAnsi="Arial" w:cs="Arial"/>
          <w:szCs w:val="24"/>
          <w:vertAlign w:val="baseline"/>
        </w:rPr>
        <w:t>Ocorrendo desistência ou inadimplemento por parte do adjudicatário o mesmo estará sujeito à aplicação das sanções previstas no item 23 do Termo de Referência, e a Codevasf poderá convocar os proponentes remanescentes, na ordem de classificação, conforme previsto no subitem 23.1 do Termo de Referência.</w:t>
      </w:r>
    </w:p>
    <w:p w14:paraId="36B4C039" w14:textId="77777777" w:rsidR="00667B16" w:rsidRDefault="00667B16">
      <w:pPr>
        <w:ind w:left="1134"/>
        <w:jc w:val="both"/>
        <w:rPr>
          <w:rFonts w:ascii="Arial" w:hAnsi="Arial" w:cs="Arial"/>
          <w:szCs w:val="24"/>
          <w:vertAlign w:val="baseline"/>
        </w:rPr>
      </w:pPr>
    </w:p>
    <w:p w14:paraId="4F3F29B7" w14:textId="77777777" w:rsidR="00667B16" w:rsidRDefault="006F1D6F">
      <w:pPr>
        <w:numPr>
          <w:ilvl w:val="1"/>
          <w:numId w:val="31"/>
        </w:numPr>
        <w:ind w:left="1208" w:hanging="640"/>
        <w:jc w:val="both"/>
        <w:rPr>
          <w:rFonts w:ascii="Arial" w:hAnsi="Arial" w:cs="Arial"/>
          <w:szCs w:val="24"/>
          <w:vertAlign w:val="baseline"/>
        </w:rPr>
      </w:pPr>
      <w:r>
        <w:rPr>
          <w:rFonts w:ascii="Arial" w:hAnsi="Arial" w:cs="Arial"/>
          <w:szCs w:val="24"/>
          <w:vertAlign w:val="baseline"/>
        </w:rPr>
        <w:t>Na hipótese de nenhum dos Proponentes remanescentes aceitar a contratação nos termos do subitem 23.1, o Poder Concedente, observados o valor mínimo de avaliação e sua eventual atualização nos termos do edital, poderá:</w:t>
      </w:r>
    </w:p>
    <w:p w14:paraId="4530379C" w14:textId="77777777" w:rsidR="00667B16" w:rsidRDefault="006F1D6F">
      <w:pPr>
        <w:pStyle w:val="PargrafodaLista"/>
        <w:numPr>
          <w:ilvl w:val="0"/>
          <w:numId w:val="32"/>
        </w:numPr>
        <w:tabs>
          <w:tab w:val="left" w:pos="851"/>
        </w:tabs>
        <w:spacing w:beforeLines="50" w:before="120"/>
        <w:ind w:leftChars="805" w:left="2158" w:hangingChars="94" w:hanging="226"/>
        <w:jc w:val="both"/>
        <w:rPr>
          <w:rFonts w:ascii="Arial" w:hAnsi="Arial" w:cs="Arial"/>
          <w:szCs w:val="24"/>
          <w:vertAlign w:val="baseline"/>
        </w:rPr>
      </w:pPr>
      <w:r>
        <w:rPr>
          <w:rFonts w:ascii="Arial" w:hAnsi="Arial" w:cs="Arial"/>
          <w:szCs w:val="24"/>
          <w:vertAlign w:val="baseline"/>
        </w:rPr>
        <w:lastRenderedPageBreak/>
        <w:t>convocar os Proponentes remanescentes para negociação, na ordem de classificação, com vistas à obtenção de preço melhor, mesmo que abaixo do preço do primeiro colocado;</w:t>
      </w:r>
    </w:p>
    <w:p w14:paraId="65D22540" w14:textId="77777777" w:rsidR="00667B16" w:rsidRDefault="006F1D6F">
      <w:pPr>
        <w:pStyle w:val="PargrafodaLista"/>
        <w:numPr>
          <w:ilvl w:val="0"/>
          <w:numId w:val="32"/>
        </w:numPr>
        <w:tabs>
          <w:tab w:val="left" w:pos="851"/>
        </w:tabs>
        <w:spacing w:beforeLines="50" w:before="120" w:after="240"/>
        <w:ind w:leftChars="805" w:left="2158" w:hangingChars="94" w:hanging="226"/>
        <w:jc w:val="both"/>
        <w:rPr>
          <w:rFonts w:ascii="Arial" w:hAnsi="Arial" w:cs="Arial"/>
          <w:szCs w:val="24"/>
          <w:vertAlign w:val="baseline"/>
        </w:rPr>
      </w:pPr>
      <w:r>
        <w:rPr>
          <w:rFonts w:ascii="Arial" w:hAnsi="Arial" w:cs="Arial"/>
          <w:szCs w:val="24"/>
          <w:vertAlign w:val="baseline"/>
        </w:rPr>
        <w:t>adjudicar e celebrar o contrato nas condições ofertadas pelos Proponentes remanescentes, atendida a ordem classificatória, quando frustrada a negociação de melhor condição.</w:t>
      </w:r>
    </w:p>
    <w:p w14:paraId="49EBF053" w14:textId="77777777" w:rsidR="00667B16" w:rsidRDefault="006F1D6F">
      <w:pPr>
        <w:pStyle w:val="Ttulo1"/>
        <w:numPr>
          <w:ilvl w:val="0"/>
          <w:numId w:val="31"/>
        </w:numPr>
        <w:spacing w:before="240" w:after="240"/>
        <w:ind w:left="482" w:hanging="482"/>
        <w:rPr>
          <w:rFonts w:ascii="Arial" w:hAnsi="Arial" w:cs="Arial"/>
          <w:b/>
          <w:bCs/>
          <w:szCs w:val="24"/>
        </w:rPr>
      </w:pPr>
      <w:bookmarkStart w:id="44" w:name="_Toc141171904"/>
      <w:r>
        <w:rPr>
          <w:rFonts w:ascii="Arial" w:hAnsi="Arial" w:cs="Arial"/>
          <w:b/>
          <w:bCs/>
          <w:szCs w:val="24"/>
        </w:rPr>
        <w:t>ACOMPANHAMENTO E AVALIAÇÃO</w:t>
      </w:r>
      <w:bookmarkEnd w:id="39"/>
      <w:bookmarkEnd w:id="40"/>
      <w:bookmarkEnd w:id="41"/>
      <w:bookmarkEnd w:id="44"/>
    </w:p>
    <w:p w14:paraId="7B6F8574" w14:textId="77777777" w:rsidR="00667B16" w:rsidRDefault="006F1D6F">
      <w:pPr>
        <w:numPr>
          <w:ilvl w:val="1"/>
          <w:numId w:val="31"/>
        </w:numPr>
        <w:tabs>
          <w:tab w:val="left" w:pos="1134"/>
        </w:tabs>
        <w:spacing w:before="80" w:afterLines="100" w:after="240"/>
        <w:ind w:left="1208" w:hanging="641"/>
        <w:jc w:val="both"/>
        <w:rPr>
          <w:rFonts w:ascii="Arial" w:hAnsi="Arial" w:cs="Arial"/>
          <w:szCs w:val="24"/>
          <w:vertAlign w:val="baseline"/>
        </w:rPr>
      </w:pPr>
      <w:r>
        <w:rPr>
          <w:rFonts w:ascii="Arial" w:hAnsi="Arial" w:cs="Arial"/>
          <w:szCs w:val="24"/>
          <w:vertAlign w:val="baseline"/>
        </w:rPr>
        <w:t>O acompanhamento, monitoramento e avaliação da concessão, considerando o disposto no item 21 do Termo de Referência, Anexo I deste Edital.</w:t>
      </w:r>
    </w:p>
    <w:p w14:paraId="005FA32A" w14:textId="77777777" w:rsidR="00667B16" w:rsidRDefault="006F1D6F">
      <w:pPr>
        <w:pStyle w:val="Ttulo1"/>
        <w:numPr>
          <w:ilvl w:val="0"/>
          <w:numId w:val="31"/>
        </w:numPr>
        <w:spacing w:after="240"/>
        <w:ind w:left="482" w:hanging="482"/>
        <w:rPr>
          <w:rFonts w:ascii="Arial" w:hAnsi="Arial" w:cs="Arial"/>
          <w:b/>
          <w:bCs/>
          <w:szCs w:val="24"/>
        </w:rPr>
      </w:pPr>
      <w:bookmarkStart w:id="45" w:name="_Toc140294741"/>
      <w:bookmarkStart w:id="46" w:name="_Toc140294625"/>
      <w:bookmarkStart w:id="47" w:name="_Toc140294244"/>
      <w:bookmarkStart w:id="48" w:name="_Toc140287124"/>
      <w:bookmarkStart w:id="49" w:name="_Toc306819575"/>
      <w:bookmarkStart w:id="50" w:name="_Toc140295492"/>
      <w:bookmarkStart w:id="51" w:name="_Toc316224635"/>
      <w:bookmarkStart w:id="52" w:name="_Toc141171905"/>
      <w:r>
        <w:rPr>
          <w:rFonts w:ascii="Arial" w:hAnsi="Arial" w:cs="Arial"/>
          <w:b/>
          <w:bCs/>
          <w:szCs w:val="24"/>
        </w:rPr>
        <w:t>EXPLORAÇÃO DA CONCESSÃO</w:t>
      </w:r>
      <w:bookmarkEnd w:id="45"/>
      <w:bookmarkEnd w:id="46"/>
      <w:bookmarkEnd w:id="47"/>
      <w:bookmarkEnd w:id="48"/>
      <w:bookmarkEnd w:id="49"/>
      <w:bookmarkEnd w:id="50"/>
      <w:r>
        <w:rPr>
          <w:rFonts w:ascii="Arial" w:hAnsi="Arial" w:cs="Arial"/>
          <w:b/>
          <w:bCs/>
          <w:szCs w:val="24"/>
        </w:rPr>
        <w:t xml:space="preserve"> DE CDRU</w:t>
      </w:r>
      <w:bookmarkEnd w:id="51"/>
      <w:bookmarkEnd w:id="52"/>
    </w:p>
    <w:p w14:paraId="700324A6" w14:textId="77777777" w:rsidR="00667B16" w:rsidRDefault="006F1D6F">
      <w:pPr>
        <w:numPr>
          <w:ilvl w:val="1"/>
          <w:numId w:val="31"/>
        </w:numPr>
        <w:tabs>
          <w:tab w:val="left" w:pos="1200"/>
        </w:tabs>
        <w:spacing w:before="80" w:afterLines="100" w:after="240"/>
        <w:ind w:left="1208" w:hanging="641"/>
        <w:jc w:val="both"/>
        <w:rPr>
          <w:rFonts w:ascii="Arial" w:hAnsi="Arial" w:cs="Arial"/>
          <w:szCs w:val="24"/>
          <w:vertAlign w:val="baseline"/>
        </w:rPr>
      </w:pPr>
      <w:r>
        <w:rPr>
          <w:rFonts w:ascii="Arial" w:hAnsi="Arial" w:cs="Arial"/>
          <w:szCs w:val="24"/>
          <w:vertAlign w:val="baseline"/>
        </w:rPr>
        <w:t xml:space="preserve">A exploração da Concessão de CDRU deverá atender o disposto no item 18 do Termo de Referência, e no seu anexo I, parte integrante deste Edital. </w:t>
      </w:r>
    </w:p>
    <w:p w14:paraId="43A1DC75" w14:textId="77777777" w:rsidR="00667B16" w:rsidRDefault="006F1D6F">
      <w:pPr>
        <w:numPr>
          <w:ilvl w:val="2"/>
          <w:numId w:val="31"/>
        </w:numPr>
        <w:tabs>
          <w:tab w:val="left" w:pos="840"/>
        </w:tabs>
        <w:suppressAutoHyphens w:val="0"/>
        <w:spacing w:afterLines="50" w:after="120"/>
        <w:jc w:val="both"/>
        <w:rPr>
          <w:rFonts w:ascii="Arial" w:hAnsi="Arial" w:cs="Arial"/>
          <w:color w:val="000000"/>
          <w:szCs w:val="24"/>
          <w:vertAlign w:val="baseline"/>
        </w:rPr>
      </w:pPr>
      <w:r>
        <w:rPr>
          <w:rFonts w:ascii="Arial" w:hAnsi="Arial" w:cs="Arial"/>
          <w:szCs w:val="24"/>
          <w:vertAlign w:val="baseline"/>
        </w:rPr>
        <w:t xml:space="preserve">Será permitida a </w:t>
      </w:r>
      <w:r>
        <w:rPr>
          <w:rFonts w:ascii="Arial" w:hAnsi="Arial" w:cs="Arial"/>
          <w:color w:val="000000"/>
          <w:szCs w:val="24"/>
          <w:vertAlign w:val="baseline"/>
        </w:rPr>
        <w:t>Subconcessão emitida pelo concessionário com anuência e critérios estabelecidos pela Codevasf, e formalizada mediante Contrato de Subconcessão, anexo XV deste Termo de Referência. Conquanto a Subconcessionária assuma o desempenho do serviço em nome próprio, não se extingue o Contrato de Concessão, permanecendo o Concessionário obrigado a realizar as ações necessárias para promover com eficiência e eficácia a continuidade das ações de produção.</w:t>
      </w:r>
    </w:p>
    <w:tbl>
      <w:tblPr>
        <w:tblpPr w:leftFromText="180" w:rightFromText="180" w:vertAnchor="text" w:horzAnchor="margin" w:tblpXSpec="right" w:tblpY="1350"/>
        <w:tblOverlap w:val="never"/>
        <w:tblW w:w="46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47"/>
        <w:gridCol w:w="4484"/>
        <w:gridCol w:w="2541"/>
      </w:tblGrid>
      <w:tr w:rsidR="00667B16" w14:paraId="4C9E6B3C" w14:textId="77777777">
        <w:trPr>
          <w:trHeight w:val="605"/>
        </w:trPr>
        <w:tc>
          <w:tcPr>
            <w:tcW w:w="1085" w:type="pct"/>
            <w:shd w:val="clear" w:color="auto" w:fill="auto"/>
            <w:vAlign w:val="center"/>
          </w:tcPr>
          <w:p w14:paraId="339348CD" w14:textId="77777777" w:rsidR="00667B16" w:rsidRDefault="006F1D6F">
            <w:pPr>
              <w:tabs>
                <w:tab w:val="left" w:pos="840"/>
              </w:tabs>
              <w:jc w:val="center"/>
              <w:rPr>
                <w:rFonts w:ascii="Calibri" w:eastAsia="Calibri" w:hAnsi="Calibri"/>
                <w:b/>
                <w:szCs w:val="24"/>
                <w:vertAlign w:val="baseline"/>
                <w:lang w:eastAsia="en-US"/>
              </w:rPr>
            </w:pPr>
            <w:r>
              <w:rPr>
                <w:rFonts w:ascii="Calibri" w:eastAsia="Calibri" w:hAnsi="Calibri"/>
                <w:b/>
                <w:szCs w:val="24"/>
                <w:vertAlign w:val="baseline"/>
                <w:lang w:eastAsia="en-US"/>
              </w:rPr>
              <w:t>GRUPOS DE LOTES</w:t>
            </w:r>
          </w:p>
        </w:tc>
        <w:tc>
          <w:tcPr>
            <w:tcW w:w="2499" w:type="pct"/>
            <w:shd w:val="clear" w:color="auto" w:fill="auto"/>
            <w:vAlign w:val="center"/>
          </w:tcPr>
          <w:p w14:paraId="345CA136" w14:textId="77777777" w:rsidR="00667B16" w:rsidRDefault="006F1D6F">
            <w:pPr>
              <w:tabs>
                <w:tab w:val="left" w:pos="840"/>
              </w:tabs>
              <w:jc w:val="center"/>
              <w:rPr>
                <w:rFonts w:ascii="Calibri" w:eastAsia="Calibri" w:hAnsi="Calibri"/>
                <w:b/>
                <w:szCs w:val="24"/>
                <w:vertAlign w:val="baseline"/>
                <w:lang w:eastAsia="en-US"/>
              </w:rPr>
            </w:pPr>
            <w:r>
              <w:rPr>
                <w:rFonts w:ascii="Calibri" w:eastAsia="Calibri" w:hAnsi="Calibri"/>
                <w:b/>
                <w:szCs w:val="24"/>
                <w:vertAlign w:val="baseline"/>
                <w:lang w:eastAsia="en-US"/>
              </w:rPr>
              <w:t>Identificação do lote</w:t>
            </w:r>
          </w:p>
          <w:p w14:paraId="60A16C0F" w14:textId="77777777" w:rsidR="00667B16" w:rsidRDefault="006F1D6F">
            <w:pPr>
              <w:tabs>
                <w:tab w:val="left" w:pos="840"/>
              </w:tabs>
              <w:jc w:val="center"/>
              <w:rPr>
                <w:rFonts w:ascii="Calibri" w:eastAsia="Calibri" w:hAnsi="Calibri"/>
                <w:b/>
                <w:szCs w:val="24"/>
                <w:vertAlign w:val="baseline"/>
                <w:lang w:eastAsia="en-US"/>
              </w:rPr>
            </w:pPr>
            <w:r>
              <w:rPr>
                <w:rFonts w:ascii="Calibri" w:eastAsia="Calibri" w:hAnsi="Calibri"/>
                <w:b/>
                <w:szCs w:val="24"/>
                <w:vertAlign w:val="baseline"/>
                <w:lang w:eastAsia="en-US"/>
              </w:rPr>
              <w:t>(Etapa 1)</w:t>
            </w:r>
          </w:p>
        </w:tc>
        <w:tc>
          <w:tcPr>
            <w:tcW w:w="1416" w:type="pct"/>
            <w:shd w:val="clear" w:color="auto" w:fill="auto"/>
          </w:tcPr>
          <w:p w14:paraId="2BBB5451" w14:textId="77777777" w:rsidR="00667B16" w:rsidRDefault="006F1D6F">
            <w:pPr>
              <w:tabs>
                <w:tab w:val="left" w:pos="840"/>
              </w:tabs>
              <w:jc w:val="center"/>
              <w:rPr>
                <w:rFonts w:ascii="Calibri" w:eastAsia="Calibri" w:hAnsi="Calibri"/>
                <w:b/>
                <w:szCs w:val="24"/>
                <w:vertAlign w:val="baseline"/>
                <w:lang w:eastAsia="en-US"/>
              </w:rPr>
            </w:pPr>
            <w:r>
              <w:rPr>
                <w:rFonts w:ascii="Calibri" w:eastAsia="Calibri" w:hAnsi="Calibri"/>
                <w:b/>
                <w:szCs w:val="24"/>
                <w:vertAlign w:val="baseline"/>
                <w:lang w:eastAsia="en-US"/>
              </w:rPr>
              <w:t>Área Total (ha)</w:t>
            </w:r>
          </w:p>
        </w:tc>
      </w:tr>
      <w:tr w:rsidR="00667B16" w14:paraId="0189BC9B" w14:textId="77777777">
        <w:tc>
          <w:tcPr>
            <w:tcW w:w="1085" w:type="pct"/>
            <w:vMerge w:val="restart"/>
            <w:shd w:val="clear" w:color="auto" w:fill="auto"/>
            <w:vAlign w:val="center"/>
          </w:tcPr>
          <w:p w14:paraId="7484C565"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GRUPO 1</w:t>
            </w:r>
          </w:p>
        </w:tc>
        <w:tc>
          <w:tcPr>
            <w:tcW w:w="2499" w:type="pct"/>
            <w:shd w:val="clear" w:color="auto" w:fill="auto"/>
            <w:vAlign w:val="center"/>
          </w:tcPr>
          <w:p w14:paraId="2495A369"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52-A</w:t>
            </w:r>
          </w:p>
        </w:tc>
        <w:tc>
          <w:tcPr>
            <w:tcW w:w="1416" w:type="pct"/>
            <w:vMerge w:val="restart"/>
            <w:shd w:val="clear" w:color="auto" w:fill="auto"/>
            <w:vAlign w:val="center"/>
          </w:tcPr>
          <w:p w14:paraId="1BAAC664"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104,6089</w:t>
            </w:r>
          </w:p>
        </w:tc>
      </w:tr>
      <w:tr w:rsidR="00667B16" w14:paraId="56DF06CB" w14:textId="77777777">
        <w:tc>
          <w:tcPr>
            <w:tcW w:w="1085" w:type="pct"/>
            <w:vMerge/>
            <w:shd w:val="clear" w:color="auto" w:fill="auto"/>
            <w:vAlign w:val="center"/>
          </w:tcPr>
          <w:p w14:paraId="1C15245B" w14:textId="77777777" w:rsidR="00667B16" w:rsidRDefault="00667B16">
            <w:pPr>
              <w:tabs>
                <w:tab w:val="left" w:pos="840"/>
              </w:tabs>
              <w:jc w:val="center"/>
              <w:rPr>
                <w:rFonts w:ascii="Calibri" w:eastAsia="Calibri" w:hAnsi="Calibri"/>
                <w:szCs w:val="24"/>
                <w:vertAlign w:val="baseline"/>
                <w:lang w:eastAsia="en-US"/>
              </w:rPr>
            </w:pPr>
          </w:p>
        </w:tc>
        <w:tc>
          <w:tcPr>
            <w:tcW w:w="2499" w:type="pct"/>
            <w:shd w:val="clear" w:color="auto" w:fill="auto"/>
            <w:vAlign w:val="center"/>
          </w:tcPr>
          <w:p w14:paraId="72208AAD"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52-B</w:t>
            </w:r>
          </w:p>
        </w:tc>
        <w:tc>
          <w:tcPr>
            <w:tcW w:w="1416" w:type="pct"/>
            <w:vMerge/>
            <w:shd w:val="clear" w:color="auto" w:fill="auto"/>
            <w:vAlign w:val="center"/>
          </w:tcPr>
          <w:p w14:paraId="65750F76" w14:textId="77777777" w:rsidR="00667B16" w:rsidRDefault="00667B16">
            <w:pPr>
              <w:tabs>
                <w:tab w:val="left" w:pos="840"/>
              </w:tabs>
              <w:jc w:val="center"/>
              <w:rPr>
                <w:rFonts w:ascii="Calibri" w:eastAsia="Calibri" w:hAnsi="Calibri"/>
                <w:szCs w:val="24"/>
                <w:vertAlign w:val="baseline"/>
                <w:lang w:eastAsia="en-US"/>
              </w:rPr>
            </w:pPr>
          </w:p>
        </w:tc>
      </w:tr>
      <w:tr w:rsidR="00667B16" w14:paraId="61C22314" w14:textId="77777777">
        <w:tc>
          <w:tcPr>
            <w:tcW w:w="1085" w:type="pct"/>
            <w:vMerge/>
            <w:shd w:val="clear" w:color="auto" w:fill="auto"/>
            <w:vAlign w:val="center"/>
          </w:tcPr>
          <w:p w14:paraId="45148D49" w14:textId="77777777" w:rsidR="00667B16" w:rsidRDefault="00667B16">
            <w:pPr>
              <w:tabs>
                <w:tab w:val="left" w:pos="840"/>
              </w:tabs>
              <w:jc w:val="center"/>
              <w:rPr>
                <w:rFonts w:ascii="Calibri" w:eastAsia="Calibri" w:hAnsi="Calibri"/>
                <w:szCs w:val="24"/>
                <w:vertAlign w:val="baseline"/>
                <w:lang w:eastAsia="en-US"/>
              </w:rPr>
            </w:pPr>
          </w:p>
        </w:tc>
        <w:tc>
          <w:tcPr>
            <w:tcW w:w="2499" w:type="pct"/>
            <w:shd w:val="clear" w:color="auto" w:fill="auto"/>
            <w:vAlign w:val="center"/>
          </w:tcPr>
          <w:p w14:paraId="407D06CE"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52-C</w:t>
            </w:r>
          </w:p>
        </w:tc>
        <w:tc>
          <w:tcPr>
            <w:tcW w:w="1416" w:type="pct"/>
            <w:vMerge/>
            <w:shd w:val="clear" w:color="auto" w:fill="auto"/>
            <w:vAlign w:val="center"/>
          </w:tcPr>
          <w:p w14:paraId="177AEC26" w14:textId="77777777" w:rsidR="00667B16" w:rsidRDefault="00667B16">
            <w:pPr>
              <w:tabs>
                <w:tab w:val="left" w:pos="840"/>
              </w:tabs>
              <w:jc w:val="center"/>
              <w:rPr>
                <w:rFonts w:ascii="Calibri" w:eastAsia="Calibri" w:hAnsi="Calibri"/>
                <w:szCs w:val="24"/>
                <w:vertAlign w:val="baseline"/>
                <w:lang w:eastAsia="en-US"/>
              </w:rPr>
            </w:pPr>
          </w:p>
        </w:tc>
      </w:tr>
      <w:tr w:rsidR="00667B16" w14:paraId="374C8348" w14:textId="77777777">
        <w:tc>
          <w:tcPr>
            <w:tcW w:w="1085" w:type="pct"/>
            <w:vMerge/>
            <w:shd w:val="clear" w:color="auto" w:fill="auto"/>
            <w:vAlign w:val="center"/>
          </w:tcPr>
          <w:p w14:paraId="6FC895B9" w14:textId="77777777" w:rsidR="00667B16" w:rsidRDefault="00667B16">
            <w:pPr>
              <w:tabs>
                <w:tab w:val="left" w:pos="840"/>
              </w:tabs>
              <w:jc w:val="center"/>
              <w:rPr>
                <w:rFonts w:ascii="Calibri" w:eastAsia="Calibri" w:hAnsi="Calibri"/>
                <w:szCs w:val="24"/>
                <w:vertAlign w:val="baseline"/>
                <w:lang w:eastAsia="en-US"/>
              </w:rPr>
            </w:pPr>
          </w:p>
        </w:tc>
        <w:tc>
          <w:tcPr>
            <w:tcW w:w="2499" w:type="pct"/>
            <w:shd w:val="clear" w:color="auto" w:fill="auto"/>
            <w:vAlign w:val="center"/>
          </w:tcPr>
          <w:p w14:paraId="7D24C3C7"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52-D</w:t>
            </w:r>
          </w:p>
        </w:tc>
        <w:tc>
          <w:tcPr>
            <w:tcW w:w="1416" w:type="pct"/>
            <w:vMerge/>
            <w:shd w:val="clear" w:color="auto" w:fill="auto"/>
            <w:vAlign w:val="center"/>
          </w:tcPr>
          <w:p w14:paraId="0677A6F4" w14:textId="77777777" w:rsidR="00667B16" w:rsidRDefault="00667B16">
            <w:pPr>
              <w:tabs>
                <w:tab w:val="left" w:pos="840"/>
              </w:tabs>
              <w:jc w:val="center"/>
              <w:rPr>
                <w:rFonts w:ascii="Calibri" w:eastAsia="Calibri" w:hAnsi="Calibri"/>
                <w:szCs w:val="24"/>
                <w:vertAlign w:val="baseline"/>
                <w:lang w:eastAsia="en-US"/>
              </w:rPr>
            </w:pPr>
          </w:p>
        </w:tc>
      </w:tr>
      <w:tr w:rsidR="00667B16" w14:paraId="16FB1822" w14:textId="77777777">
        <w:tc>
          <w:tcPr>
            <w:tcW w:w="1085" w:type="pct"/>
            <w:vMerge/>
            <w:tcBorders>
              <w:bottom w:val="double" w:sz="4" w:space="0" w:color="auto"/>
            </w:tcBorders>
            <w:shd w:val="clear" w:color="auto" w:fill="auto"/>
            <w:vAlign w:val="center"/>
          </w:tcPr>
          <w:p w14:paraId="0D55342E" w14:textId="77777777" w:rsidR="00667B16" w:rsidRDefault="00667B16">
            <w:pPr>
              <w:tabs>
                <w:tab w:val="left" w:pos="840"/>
              </w:tabs>
              <w:jc w:val="center"/>
              <w:rPr>
                <w:rFonts w:ascii="Calibri" w:eastAsia="Calibri" w:hAnsi="Calibri"/>
                <w:szCs w:val="24"/>
                <w:vertAlign w:val="baseline"/>
                <w:lang w:eastAsia="en-US"/>
              </w:rPr>
            </w:pPr>
          </w:p>
        </w:tc>
        <w:tc>
          <w:tcPr>
            <w:tcW w:w="2499" w:type="pct"/>
            <w:tcBorders>
              <w:bottom w:val="double" w:sz="4" w:space="0" w:color="auto"/>
            </w:tcBorders>
            <w:shd w:val="clear" w:color="auto" w:fill="auto"/>
            <w:vAlign w:val="center"/>
          </w:tcPr>
          <w:p w14:paraId="18BF8614"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52-E</w:t>
            </w:r>
          </w:p>
        </w:tc>
        <w:tc>
          <w:tcPr>
            <w:tcW w:w="1416" w:type="pct"/>
            <w:vMerge/>
            <w:tcBorders>
              <w:bottom w:val="double" w:sz="4" w:space="0" w:color="auto"/>
            </w:tcBorders>
            <w:shd w:val="clear" w:color="auto" w:fill="auto"/>
            <w:vAlign w:val="center"/>
          </w:tcPr>
          <w:p w14:paraId="06877E0B" w14:textId="77777777" w:rsidR="00667B16" w:rsidRDefault="00667B16">
            <w:pPr>
              <w:tabs>
                <w:tab w:val="left" w:pos="840"/>
              </w:tabs>
              <w:jc w:val="center"/>
              <w:rPr>
                <w:rFonts w:ascii="Calibri" w:eastAsia="Calibri" w:hAnsi="Calibri"/>
                <w:szCs w:val="24"/>
                <w:vertAlign w:val="baseline"/>
                <w:lang w:eastAsia="en-US"/>
              </w:rPr>
            </w:pPr>
          </w:p>
        </w:tc>
      </w:tr>
      <w:tr w:rsidR="00667B16" w14:paraId="67103D52" w14:textId="77777777">
        <w:tc>
          <w:tcPr>
            <w:tcW w:w="1085" w:type="pct"/>
            <w:vMerge w:val="restart"/>
            <w:tcBorders>
              <w:top w:val="double" w:sz="4" w:space="0" w:color="auto"/>
            </w:tcBorders>
            <w:shd w:val="clear" w:color="auto" w:fill="auto"/>
            <w:vAlign w:val="center"/>
          </w:tcPr>
          <w:p w14:paraId="39D9834E"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GRUPO 2</w:t>
            </w:r>
          </w:p>
        </w:tc>
        <w:tc>
          <w:tcPr>
            <w:tcW w:w="2499" w:type="pct"/>
            <w:tcBorders>
              <w:top w:val="double" w:sz="4" w:space="0" w:color="auto"/>
            </w:tcBorders>
            <w:shd w:val="clear" w:color="auto" w:fill="auto"/>
            <w:vAlign w:val="center"/>
          </w:tcPr>
          <w:p w14:paraId="688F0E97"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52-F</w:t>
            </w:r>
          </w:p>
        </w:tc>
        <w:tc>
          <w:tcPr>
            <w:tcW w:w="1416" w:type="pct"/>
            <w:vMerge w:val="restart"/>
            <w:tcBorders>
              <w:top w:val="double" w:sz="4" w:space="0" w:color="auto"/>
            </w:tcBorders>
            <w:shd w:val="clear" w:color="auto" w:fill="auto"/>
            <w:vAlign w:val="center"/>
          </w:tcPr>
          <w:p w14:paraId="532FAD17"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46,2422</w:t>
            </w:r>
          </w:p>
        </w:tc>
      </w:tr>
      <w:tr w:rsidR="00667B16" w14:paraId="090B8F36" w14:textId="77777777">
        <w:tc>
          <w:tcPr>
            <w:tcW w:w="1085" w:type="pct"/>
            <w:vMerge/>
            <w:tcBorders>
              <w:bottom w:val="double" w:sz="4" w:space="0" w:color="auto"/>
            </w:tcBorders>
            <w:shd w:val="clear" w:color="auto" w:fill="auto"/>
            <w:vAlign w:val="center"/>
          </w:tcPr>
          <w:p w14:paraId="750D5731" w14:textId="77777777" w:rsidR="00667B16" w:rsidRDefault="00667B16">
            <w:pPr>
              <w:tabs>
                <w:tab w:val="left" w:pos="840"/>
              </w:tabs>
              <w:jc w:val="center"/>
              <w:rPr>
                <w:rFonts w:ascii="Calibri" w:eastAsia="Calibri" w:hAnsi="Calibri"/>
                <w:szCs w:val="24"/>
                <w:vertAlign w:val="baseline"/>
                <w:lang w:eastAsia="en-US"/>
              </w:rPr>
            </w:pPr>
          </w:p>
        </w:tc>
        <w:tc>
          <w:tcPr>
            <w:tcW w:w="2499" w:type="pct"/>
            <w:tcBorders>
              <w:bottom w:val="double" w:sz="4" w:space="0" w:color="auto"/>
            </w:tcBorders>
            <w:shd w:val="clear" w:color="auto" w:fill="auto"/>
            <w:vAlign w:val="center"/>
          </w:tcPr>
          <w:p w14:paraId="1BD6DBED" w14:textId="77777777" w:rsidR="00667B16" w:rsidRDefault="006F1D6F">
            <w:pPr>
              <w:tabs>
                <w:tab w:val="left" w:pos="840"/>
              </w:tabs>
              <w:jc w:val="center"/>
              <w:rPr>
                <w:rFonts w:ascii="Calibri" w:eastAsia="Calibri" w:hAnsi="Calibri"/>
                <w:szCs w:val="24"/>
                <w:vertAlign w:val="baseline"/>
                <w:lang w:eastAsia="en-US"/>
              </w:rPr>
            </w:pPr>
            <w:r>
              <w:rPr>
                <w:rFonts w:ascii="Calibri" w:eastAsia="Calibri" w:hAnsi="Calibri"/>
                <w:szCs w:val="24"/>
                <w:vertAlign w:val="baseline"/>
                <w:lang w:eastAsia="en-US"/>
              </w:rPr>
              <w:t>Etapa 1 - Setor 2 - Lote 52-G</w:t>
            </w:r>
          </w:p>
        </w:tc>
        <w:tc>
          <w:tcPr>
            <w:tcW w:w="1416" w:type="pct"/>
            <w:vMerge/>
            <w:tcBorders>
              <w:bottom w:val="double" w:sz="4" w:space="0" w:color="auto"/>
            </w:tcBorders>
            <w:shd w:val="clear" w:color="auto" w:fill="auto"/>
            <w:vAlign w:val="center"/>
          </w:tcPr>
          <w:p w14:paraId="1CBFE6F2" w14:textId="77777777" w:rsidR="00667B16" w:rsidRDefault="00667B16">
            <w:pPr>
              <w:tabs>
                <w:tab w:val="left" w:pos="840"/>
              </w:tabs>
              <w:jc w:val="center"/>
              <w:rPr>
                <w:rFonts w:ascii="Calibri" w:eastAsia="Calibri" w:hAnsi="Calibri"/>
                <w:szCs w:val="24"/>
                <w:vertAlign w:val="baseline"/>
                <w:lang w:eastAsia="en-US"/>
              </w:rPr>
            </w:pPr>
          </w:p>
        </w:tc>
      </w:tr>
    </w:tbl>
    <w:p w14:paraId="1B81AE10" w14:textId="77777777" w:rsidR="00667B16" w:rsidRDefault="006F1D6F">
      <w:pPr>
        <w:numPr>
          <w:ilvl w:val="2"/>
          <w:numId w:val="31"/>
        </w:numPr>
        <w:tabs>
          <w:tab w:val="left" w:pos="840"/>
        </w:tabs>
        <w:suppressAutoHyphens w:val="0"/>
        <w:jc w:val="both"/>
        <w:rPr>
          <w:rFonts w:ascii="Arial" w:hAnsi="Arial" w:cs="Arial"/>
          <w:vertAlign w:val="baseline"/>
        </w:rPr>
      </w:pPr>
      <w:r>
        <w:rPr>
          <w:rFonts w:ascii="Arial" w:hAnsi="Arial" w:cs="Arial"/>
          <w:color w:val="000000"/>
          <w:szCs w:val="24"/>
          <w:vertAlign w:val="baseline"/>
        </w:rPr>
        <w:t xml:space="preserve">A subconcessão estará </w:t>
      </w:r>
      <w:r>
        <w:rPr>
          <w:rFonts w:ascii="Arial" w:hAnsi="Arial" w:cs="Arial"/>
          <w:szCs w:val="24"/>
          <w:vertAlign w:val="baseline"/>
        </w:rPr>
        <w:t>restrita às Concessionárias que obtiverem a concessão dos grupos de lotes/lotes, que no processo licitatório contenham mais de um lote, conforme a seguir discriminado:</w:t>
      </w:r>
    </w:p>
    <w:p w14:paraId="58FF4C11" w14:textId="77777777" w:rsidR="00667B16" w:rsidRDefault="00667B16">
      <w:pPr>
        <w:tabs>
          <w:tab w:val="left" w:pos="840"/>
        </w:tabs>
        <w:ind w:left="2205"/>
        <w:jc w:val="both"/>
        <w:rPr>
          <w:rFonts w:ascii="Arial" w:hAnsi="Arial" w:cs="Arial"/>
          <w:color w:val="000000"/>
        </w:rPr>
      </w:pPr>
    </w:p>
    <w:p w14:paraId="5516011D" w14:textId="77777777" w:rsidR="00667B16" w:rsidRDefault="006F1D6F">
      <w:pPr>
        <w:numPr>
          <w:ilvl w:val="2"/>
          <w:numId w:val="31"/>
        </w:numPr>
        <w:tabs>
          <w:tab w:val="left" w:pos="840"/>
        </w:tabs>
        <w:suppressAutoHyphens w:val="0"/>
        <w:spacing w:beforeLines="100" w:before="240"/>
        <w:jc w:val="both"/>
        <w:rPr>
          <w:rFonts w:ascii="Arial" w:hAnsi="Arial" w:cs="Arial"/>
          <w:vertAlign w:val="baseline"/>
        </w:rPr>
      </w:pPr>
      <w:r>
        <w:rPr>
          <w:rFonts w:ascii="Arial" w:hAnsi="Arial" w:cs="Arial"/>
          <w:vertAlign w:val="baseline"/>
        </w:rPr>
        <w:t xml:space="preserve">Optando pela ocupação por </w:t>
      </w:r>
      <w:r>
        <w:rPr>
          <w:rFonts w:ascii="Arial" w:hAnsi="Arial" w:cs="Arial"/>
          <w:color w:val="000000"/>
          <w:vertAlign w:val="baseline"/>
        </w:rPr>
        <w:t>SUBCONCESSÃO, será de responsabilidade do irrigante CONCESSIONÁRIO</w:t>
      </w:r>
      <w:r>
        <w:rPr>
          <w:rFonts w:ascii="Arial" w:hAnsi="Arial" w:cs="Arial"/>
          <w:vertAlign w:val="baseline"/>
        </w:rPr>
        <w:t>, licitante vencedor da proposta para a ocupação dos grupos de lotes/lotes, a execução das obras de infraestrutura de condução e de distribuição de água às parcelas dos grupos de lotes/lotes.</w:t>
      </w:r>
    </w:p>
    <w:p w14:paraId="4835A6AD" w14:textId="77777777" w:rsidR="00667B16" w:rsidRDefault="00667B16">
      <w:pPr>
        <w:tabs>
          <w:tab w:val="left" w:pos="840"/>
        </w:tabs>
        <w:ind w:left="2208"/>
        <w:jc w:val="both"/>
        <w:rPr>
          <w:rFonts w:ascii="Arial" w:hAnsi="Arial" w:cs="Arial"/>
          <w:vertAlign w:val="baseline"/>
        </w:rPr>
      </w:pPr>
    </w:p>
    <w:p w14:paraId="4D481F53" w14:textId="77777777" w:rsidR="00667B16" w:rsidRDefault="006F1D6F">
      <w:pPr>
        <w:numPr>
          <w:ilvl w:val="2"/>
          <w:numId w:val="31"/>
        </w:numPr>
        <w:tabs>
          <w:tab w:val="left" w:pos="840"/>
        </w:tabs>
        <w:suppressAutoHyphens w:val="0"/>
        <w:jc w:val="both"/>
        <w:rPr>
          <w:rFonts w:ascii="Arial" w:hAnsi="Arial" w:cs="Arial"/>
          <w:vertAlign w:val="baseline"/>
        </w:rPr>
      </w:pPr>
      <w:r>
        <w:rPr>
          <w:rFonts w:ascii="Arial" w:hAnsi="Arial" w:cs="Arial"/>
          <w:vertAlign w:val="baseline"/>
        </w:rPr>
        <w:t xml:space="preserve">O limite de subconcessões, para cada grupo de lotes, está definido na tabela abaixo: </w:t>
      </w:r>
    </w:p>
    <w:p w14:paraId="62E6A33E" w14:textId="77777777" w:rsidR="00667B16" w:rsidRDefault="00667B16">
      <w:pPr>
        <w:tabs>
          <w:tab w:val="left" w:pos="840"/>
        </w:tabs>
        <w:ind w:left="840"/>
        <w:jc w:val="both"/>
      </w:pPr>
    </w:p>
    <w:tbl>
      <w:tblPr>
        <w:tblW w:w="8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6"/>
        <w:gridCol w:w="1566"/>
        <w:gridCol w:w="2058"/>
      </w:tblGrid>
      <w:tr w:rsidR="00667B16" w14:paraId="19EE1AED" w14:textId="77777777">
        <w:trPr>
          <w:trHeight w:val="90"/>
          <w:jc w:val="center"/>
        </w:trPr>
        <w:tc>
          <w:tcPr>
            <w:tcW w:w="4656" w:type="dxa"/>
            <w:shd w:val="clear" w:color="auto" w:fill="auto"/>
            <w:vAlign w:val="center"/>
          </w:tcPr>
          <w:p w14:paraId="45117789" w14:textId="77777777" w:rsidR="00667B16" w:rsidRDefault="006F1D6F">
            <w:pPr>
              <w:tabs>
                <w:tab w:val="left" w:pos="840"/>
              </w:tabs>
              <w:jc w:val="center"/>
              <w:rPr>
                <w:rFonts w:ascii="Calibri" w:eastAsia="Calibri" w:hAnsi="Calibri"/>
                <w:b/>
                <w:bCs/>
                <w:vertAlign w:val="baseline"/>
                <w:lang w:eastAsia="en-US"/>
              </w:rPr>
            </w:pPr>
            <w:bookmarkStart w:id="53" w:name="_Toc319587657"/>
            <w:bookmarkStart w:id="54" w:name="_Toc319587911"/>
            <w:bookmarkStart w:id="55" w:name="_Toc319587737"/>
            <w:bookmarkEnd w:id="53"/>
            <w:bookmarkEnd w:id="54"/>
            <w:bookmarkEnd w:id="55"/>
            <w:r>
              <w:rPr>
                <w:rFonts w:ascii="Calibri" w:eastAsia="Calibri" w:hAnsi="Calibri"/>
                <w:b/>
                <w:bCs/>
                <w:vertAlign w:val="baseline"/>
                <w:lang w:eastAsia="en-US"/>
              </w:rPr>
              <w:t>GRUPOS DE LOTES</w:t>
            </w:r>
          </w:p>
        </w:tc>
        <w:tc>
          <w:tcPr>
            <w:tcW w:w="1566" w:type="dxa"/>
            <w:shd w:val="clear" w:color="auto" w:fill="auto"/>
          </w:tcPr>
          <w:p w14:paraId="4A239FD5" w14:textId="77777777" w:rsidR="00667B16" w:rsidRDefault="006F1D6F">
            <w:pPr>
              <w:tabs>
                <w:tab w:val="left" w:pos="840"/>
              </w:tabs>
              <w:jc w:val="center"/>
              <w:rPr>
                <w:rFonts w:ascii="Calibri" w:eastAsia="Calibri" w:hAnsi="Calibri"/>
                <w:vertAlign w:val="baseline"/>
                <w:lang w:eastAsia="en-US"/>
              </w:rPr>
            </w:pPr>
            <w:r>
              <w:rPr>
                <w:rFonts w:ascii="Calibri" w:eastAsia="Calibri" w:hAnsi="Calibri"/>
                <w:vertAlign w:val="baseline"/>
                <w:lang w:eastAsia="en-US"/>
              </w:rPr>
              <w:t xml:space="preserve">GRUPO </w:t>
            </w:r>
          </w:p>
          <w:p w14:paraId="53B778C8" w14:textId="77777777" w:rsidR="00667B16" w:rsidRDefault="006F1D6F">
            <w:pPr>
              <w:tabs>
                <w:tab w:val="left" w:pos="840"/>
              </w:tabs>
              <w:jc w:val="center"/>
              <w:rPr>
                <w:rFonts w:ascii="Calibri" w:eastAsia="Calibri" w:hAnsi="Calibri"/>
                <w:vertAlign w:val="baseline"/>
                <w:lang w:eastAsia="en-US"/>
              </w:rPr>
            </w:pPr>
            <w:r>
              <w:rPr>
                <w:rFonts w:ascii="Calibri" w:eastAsia="Calibri" w:hAnsi="Calibri"/>
                <w:vertAlign w:val="baseline"/>
                <w:lang w:eastAsia="en-US"/>
              </w:rPr>
              <w:t>1</w:t>
            </w:r>
          </w:p>
        </w:tc>
        <w:tc>
          <w:tcPr>
            <w:tcW w:w="2058" w:type="dxa"/>
            <w:shd w:val="clear" w:color="auto" w:fill="auto"/>
          </w:tcPr>
          <w:p w14:paraId="40A178A8" w14:textId="77777777" w:rsidR="00667B16" w:rsidRDefault="006F1D6F">
            <w:pPr>
              <w:tabs>
                <w:tab w:val="left" w:pos="840"/>
              </w:tabs>
              <w:jc w:val="center"/>
              <w:rPr>
                <w:rFonts w:ascii="Calibri" w:eastAsia="Calibri" w:hAnsi="Calibri"/>
                <w:vertAlign w:val="baseline"/>
                <w:lang w:eastAsia="en-US"/>
              </w:rPr>
            </w:pPr>
            <w:r>
              <w:rPr>
                <w:rFonts w:ascii="Calibri" w:eastAsia="Calibri" w:hAnsi="Calibri"/>
                <w:vertAlign w:val="baseline"/>
                <w:lang w:eastAsia="en-US"/>
              </w:rPr>
              <w:t xml:space="preserve">GRUPO </w:t>
            </w:r>
          </w:p>
          <w:p w14:paraId="0D9EA35F" w14:textId="77777777" w:rsidR="00667B16" w:rsidRDefault="006F1D6F">
            <w:pPr>
              <w:tabs>
                <w:tab w:val="left" w:pos="840"/>
              </w:tabs>
              <w:jc w:val="center"/>
              <w:rPr>
                <w:rFonts w:ascii="Calibri" w:eastAsia="Calibri" w:hAnsi="Calibri"/>
                <w:vertAlign w:val="baseline"/>
                <w:lang w:eastAsia="en-US"/>
              </w:rPr>
            </w:pPr>
            <w:r>
              <w:rPr>
                <w:rFonts w:ascii="Calibri" w:eastAsia="Calibri" w:hAnsi="Calibri"/>
                <w:vertAlign w:val="baseline"/>
                <w:lang w:eastAsia="en-US"/>
              </w:rPr>
              <w:t>2</w:t>
            </w:r>
          </w:p>
        </w:tc>
      </w:tr>
      <w:tr w:rsidR="00667B16" w14:paraId="086A7BD8" w14:textId="77777777">
        <w:trPr>
          <w:jc w:val="center"/>
        </w:trPr>
        <w:tc>
          <w:tcPr>
            <w:tcW w:w="4656" w:type="dxa"/>
            <w:shd w:val="clear" w:color="auto" w:fill="auto"/>
          </w:tcPr>
          <w:p w14:paraId="5E8BBE67" w14:textId="77777777" w:rsidR="00667B16" w:rsidRDefault="006F1D6F">
            <w:pPr>
              <w:tabs>
                <w:tab w:val="left" w:pos="840"/>
              </w:tabs>
              <w:jc w:val="center"/>
              <w:rPr>
                <w:rFonts w:ascii="Calibri" w:eastAsia="Calibri" w:hAnsi="Calibri"/>
                <w:b/>
                <w:bCs/>
                <w:vertAlign w:val="baseline"/>
                <w:lang w:eastAsia="en-US"/>
              </w:rPr>
            </w:pPr>
            <w:r>
              <w:rPr>
                <w:rFonts w:ascii="Calibri" w:eastAsia="Calibri" w:hAnsi="Calibri"/>
                <w:b/>
                <w:bCs/>
                <w:vertAlign w:val="baseline"/>
                <w:lang w:eastAsia="en-US"/>
              </w:rPr>
              <w:t>Nº máximo de subconcessões</w:t>
            </w:r>
          </w:p>
        </w:tc>
        <w:tc>
          <w:tcPr>
            <w:tcW w:w="1566" w:type="dxa"/>
            <w:shd w:val="clear" w:color="auto" w:fill="DBE5F1"/>
            <w:vAlign w:val="bottom"/>
          </w:tcPr>
          <w:p w14:paraId="32145A1F" w14:textId="77777777" w:rsidR="00667B16" w:rsidRDefault="006F1D6F">
            <w:pPr>
              <w:tabs>
                <w:tab w:val="left" w:pos="840"/>
              </w:tabs>
              <w:jc w:val="center"/>
              <w:rPr>
                <w:rFonts w:ascii="Calibri" w:eastAsia="Calibri" w:hAnsi="Calibri"/>
                <w:vertAlign w:val="baseline"/>
                <w:lang w:eastAsia="en-US"/>
              </w:rPr>
            </w:pPr>
            <w:r>
              <w:rPr>
                <w:rFonts w:ascii="Calibri" w:eastAsia="Calibri" w:hAnsi="Calibri"/>
                <w:vertAlign w:val="baseline"/>
                <w:lang w:eastAsia="en-US"/>
              </w:rPr>
              <w:t>4</w:t>
            </w:r>
          </w:p>
        </w:tc>
        <w:tc>
          <w:tcPr>
            <w:tcW w:w="2058" w:type="dxa"/>
            <w:shd w:val="clear" w:color="auto" w:fill="DBE5F1"/>
            <w:vAlign w:val="bottom"/>
          </w:tcPr>
          <w:p w14:paraId="51D235E5" w14:textId="77777777" w:rsidR="00667B16" w:rsidRDefault="006F1D6F">
            <w:pPr>
              <w:tabs>
                <w:tab w:val="left" w:pos="840"/>
              </w:tabs>
              <w:jc w:val="center"/>
              <w:rPr>
                <w:rFonts w:ascii="Calibri" w:eastAsia="Calibri" w:hAnsi="Calibri"/>
                <w:vertAlign w:val="baseline"/>
                <w:lang w:eastAsia="en-US"/>
              </w:rPr>
            </w:pPr>
            <w:r>
              <w:rPr>
                <w:rFonts w:ascii="Calibri" w:eastAsia="Calibri" w:hAnsi="Calibri"/>
                <w:vertAlign w:val="baseline"/>
                <w:lang w:eastAsia="en-US"/>
              </w:rPr>
              <w:t>1</w:t>
            </w:r>
          </w:p>
        </w:tc>
      </w:tr>
    </w:tbl>
    <w:p w14:paraId="781DC54A" w14:textId="77777777" w:rsidR="00667B16" w:rsidRDefault="00667B16">
      <w:pPr>
        <w:tabs>
          <w:tab w:val="left" w:pos="1200"/>
        </w:tabs>
        <w:spacing w:before="80" w:afterLines="100" w:after="240"/>
        <w:ind w:left="1856"/>
        <w:jc w:val="both"/>
        <w:rPr>
          <w:rFonts w:ascii="Arial" w:hAnsi="Arial" w:cs="Arial"/>
          <w:szCs w:val="24"/>
          <w:vertAlign w:val="baseline"/>
        </w:rPr>
      </w:pPr>
    </w:p>
    <w:p w14:paraId="29268E16" w14:textId="77777777" w:rsidR="00667B16" w:rsidRDefault="006F1D6F">
      <w:pPr>
        <w:pStyle w:val="Ttulo1"/>
        <w:numPr>
          <w:ilvl w:val="0"/>
          <w:numId w:val="31"/>
        </w:numPr>
        <w:spacing w:after="240"/>
        <w:ind w:left="482" w:hanging="482"/>
        <w:rPr>
          <w:rFonts w:ascii="Arial" w:hAnsi="Arial" w:cs="Arial"/>
          <w:b/>
          <w:bCs/>
          <w:szCs w:val="24"/>
        </w:rPr>
      </w:pPr>
      <w:bookmarkStart w:id="56" w:name="_Toc141171906"/>
      <w:r>
        <w:rPr>
          <w:rFonts w:ascii="Arial" w:hAnsi="Arial" w:cs="Arial"/>
          <w:b/>
          <w:bCs/>
          <w:szCs w:val="24"/>
        </w:rPr>
        <w:t>EXTINÇÃO DA CONCESSÃO</w:t>
      </w:r>
      <w:bookmarkEnd w:id="56"/>
    </w:p>
    <w:p w14:paraId="4725B28A" w14:textId="77777777" w:rsidR="00667B16" w:rsidRDefault="006F1D6F">
      <w:pPr>
        <w:numPr>
          <w:ilvl w:val="1"/>
          <w:numId w:val="31"/>
        </w:numPr>
        <w:tabs>
          <w:tab w:val="left" w:pos="1134"/>
        </w:tabs>
        <w:spacing w:before="40" w:afterLines="50" w:after="120"/>
        <w:ind w:left="1287"/>
        <w:jc w:val="both"/>
        <w:rPr>
          <w:rFonts w:ascii="Arial" w:hAnsi="Arial" w:cs="Arial"/>
          <w:szCs w:val="24"/>
          <w:vertAlign w:val="baseline"/>
        </w:rPr>
      </w:pPr>
      <w:r>
        <w:rPr>
          <w:rFonts w:ascii="Arial" w:hAnsi="Arial" w:cs="Arial"/>
          <w:szCs w:val="24"/>
          <w:vertAlign w:val="baseline"/>
        </w:rPr>
        <w:t>Considerar-se-á extinta a concessão nas seguintes hipóteses:</w:t>
      </w:r>
    </w:p>
    <w:p w14:paraId="0C3F3C17" w14:textId="77777777" w:rsidR="00667B16" w:rsidRDefault="006F1D6F">
      <w:pPr>
        <w:pStyle w:val="Level3"/>
        <w:numPr>
          <w:ilvl w:val="0"/>
          <w:numId w:val="33"/>
        </w:numPr>
        <w:spacing w:after="0" w:line="240" w:lineRule="auto"/>
        <w:ind w:left="2058" w:hanging="357"/>
        <w:rPr>
          <w:sz w:val="24"/>
          <w:szCs w:val="24"/>
        </w:rPr>
      </w:pPr>
      <w:r>
        <w:rPr>
          <w:sz w:val="24"/>
          <w:szCs w:val="24"/>
        </w:rPr>
        <w:t>advento do termo contratual;</w:t>
      </w:r>
    </w:p>
    <w:p w14:paraId="70F0FDAB" w14:textId="77777777" w:rsidR="00667B16" w:rsidRDefault="006F1D6F">
      <w:pPr>
        <w:pStyle w:val="Level3"/>
        <w:numPr>
          <w:ilvl w:val="0"/>
          <w:numId w:val="33"/>
        </w:numPr>
        <w:spacing w:after="0" w:line="240" w:lineRule="auto"/>
        <w:ind w:left="2058" w:hanging="357"/>
        <w:rPr>
          <w:sz w:val="24"/>
          <w:szCs w:val="24"/>
        </w:rPr>
      </w:pPr>
      <w:r>
        <w:rPr>
          <w:sz w:val="24"/>
          <w:szCs w:val="24"/>
        </w:rPr>
        <w:t>encampação;</w:t>
      </w:r>
    </w:p>
    <w:p w14:paraId="6840759D" w14:textId="77777777" w:rsidR="00667B16" w:rsidRDefault="006F1D6F">
      <w:pPr>
        <w:pStyle w:val="Level3"/>
        <w:numPr>
          <w:ilvl w:val="0"/>
          <w:numId w:val="33"/>
        </w:numPr>
        <w:spacing w:after="0" w:line="240" w:lineRule="auto"/>
        <w:ind w:left="2058" w:hanging="357"/>
        <w:rPr>
          <w:sz w:val="24"/>
          <w:szCs w:val="24"/>
        </w:rPr>
      </w:pPr>
      <w:r>
        <w:rPr>
          <w:sz w:val="24"/>
          <w:szCs w:val="24"/>
        </w:rPr>
        <w:t>caducidade;</w:t>
      </w:r>
    </w:p>
    <w:p w14:paraId="0BED08D7" w14:textId="77777777" w:rsidR="00667B16" w:rsidRDefault="006F1D6F">
      <w:pPr>
        <w:pStyle w:val="Level3"/>
        <w:numPr>
          <w:ilvl w:val="0"/>
          <w:numId w:val="33"/>
        </w:numPr>
        <w:spacing w:after="0" w:line="240" w:lineRule="auto"/>
        <w:ind w:left="2058" w:hanging="357"/>
        <w:rPr>
          <w:sz w:val="24"/>
          <w:szCs w:val="24"/>
        </w:rPr>
      </w:pPr>
      <w:r>
        <w:rPr>
          <w:sz w:val="24"/>
          <w:szCs w:val="24"/>
        </w:rPr>
        <w:t xml:space="preserve">rescisão; </w:t>
      </w:r>
    </w:p>
    <w:p w14:paraId="1F78DCCD" w14:textId="77777777" w:rsidR="00667B16" w:rsidRDefault="006F1D6F">
      <w:pPr>
        <w:pStyle w:val="Level3"/>
        <w:numPr>
          <w:ilvl w:val="0"/>
          <w:numId w:val="33"/>
        </w:numPr>
        <w:spacing w:after="0" w:line="240" w:lineRule="auto"/>
        <w:ind w:left="2058" w:hanging="357"/>
        <w:rPr>
          <w:sz w:val="24"/>
          <w:szCs w:val="24"/>
        </w:rPr>
      </w:pPr>
      <w:r>
        <w:rPr>
          <w:sz w:val="24"/>
          <w:szCs w:val="24"/>
        </w:rPr>
        <w:t xml:space="preserve">anulação; ou </w:t>
      </w:r>
    </w:p>
    <w:p w14:paraId="7ABB5CE4" w14:textId="77777777" w:rsidR="00667B16" w:rsidRDefault="006F1D6F">
      <w:pPr>
        <w:pStyle w:val="Level3"/>
        <w:numPr>
          <w:ilvl w:val="0"/>
          <w:numId w:val="33"/>
        </w:numPr>
        <w:spacing w:afterLines="50" w:after="120" w:line="240" w:lineRule="auto"/>
        <w:ind w:left="2058" w:hanging="357"/>
        <w:rPr>
          <w:sz w:val="24"/>
          <w:szCs w:val="24"/>
        </w:rPr>
      </w:pPr>
      <w:r>
        <w:rPr>
          <w:sz w:val="24"/>
          <w:szCs w:val="24"/>
        </w:rPr>
        <w:t>falência ou extinção da Concessionária de CDRU.</w:t>
      </w:r>
    </w:p>
    <w:p w14:paraId="00E78E6B" w14:textId="77777777" w:rsidR="00667B16" w:rsidRDefault="006F1D6F">
      <w:pPr>
        <w:numPr>
          <w:ilvl w:val="1"/>
          <w:numId w:val="31"/>
        </w:numPr>
        <w:tabs>
          <w:tab w:val="left" w:pos="1134"/>
        </w:tabs>
        <w:spacing w:beforeLines="60" w:before="144" w:afterLines="50" w:after="120"/>
        <w:ind w:left="1208" w:hanging="641"/>
        <w:jc w:val="both"/>
        <w:rPr>
          <w:rFonts w:ascii="Arial" w:hAnsi="Arial" w:cs="Arial"/>
          <w:szCs w:val="24"/>
          <w:vertAlign w:val="baseline"/>
        </w:rPr>
      </w:pPr>
      <w:r>
        <w:rPr>
          <w:rFonts w:ascii="Arial" w:hAnsi="Arial" w:cs="Arial"/>
          <w:szCs w:val="24"/>
          <w:vertAlign w:val="baseline"/>
        </w:rPr>
        <w:t>Salvo disposição em contrário e sem prejuízo do pagamento da indenização aplicável pelo Poder Concedente à Concessionária de CDRU, extinta a CDRU, os Bens da Concessão reverterão ao Poder Concedente livres e desembaraçados de quaisquer ônus ou encargos, e cessarão, para a Concessionária de CDRU, todos os direitos oriundos do Contrato de CDRU.</w:t>
      </w:r>
    </w:p>
    <w:p w14:paraId="4E4F4E73" w14:textId="77777777" w:rsidR="00667B16" w:rsidRDefault="006F1D6F">
      <w:pPr>
        <w:numPr>
          <w:ilvl w:val="1"/>
          <w:numId w:val="31"/>
        </w:numPr>
        <w:tabs>
          <w:tab w:val="left" w:pos="1134"/>
        </w:tabs>
        <w:spacing w:beforeLines="60" w:before="144" w:afterLines="50" w:after="120"/>
        <w:ind w:left="1208" w:hanging="641"/>
        <w:jc w:val="both"/>
        <w:rPr>
          <w:rFonts w:ascii="Arial" w:hAnsi="Arial" w:cs="Arial"/>
          <w:szCs w:val="24"/>
          <w:vertAlign w:val="baseline"/>
        </w:rPr>
      </w:pPr>
      <w:r>
        <w:rPr>
          <w:rFonts w:ascii="Arial" w:hAnsi="Arial" w:cs="Arial"/>
          <w:szCs w:val="24"/>
          <w:vertAlign w:val="baseline"/>
        </w:rPr>
        <w:t>De acordo com os prazos e condições estabelecidos em regulamentação do Poder Concedente, terceiros serão autorizados a realizar pesquisas de campo no Perímetro quando se aproximar o término do Prazo do Contato de CDRU, para fins de realização de estudos para promoção de novos procedimentos licitatórios e/ou realização de novas obras.</w:t>
      </w:r>
    </w:p>
    <w:p w14:paraId="538178BB" w14:textId="77777777" w:rsidR="00667B16" w:rsidRDefault="006F1D6F">
      <w:pPr>
        <w:numPr>
          <w:ilvl w:val="1"/>
          <w:numId w:val="31"/>
        </w:numPr>
        <w:tabs>
          <w:tab w:val="left" w:pos="1134"/>
        </w:tabs>
        <w:spacing w:beforeLines="60" w:before="144" w:afterLines="50" w:after="120"/>
        <w:ind w:left="1208" w:hanging="641"/>
        <w:jc w:val="both"/>
        <w:rPr>
          <w:rFonts w:ascii="Arial" w:hAnsi="Arial" w:cs="Arial"/>
          <w:szCs w:val="24"/>
          <w:vertAlign w:val="baseline"/>
        </w:rPr>
      </w:pPr>
      <w:r>
        <w:rPr>
          <w:rFonts w:ascii="Arial" w:hAnsi="Arial" w:cs="Arial"/>
          <w:szCs w:val="24"/>
          <w:vertAlign w:val="baseline"/>
        </w:rPr>
        <w:t>Demais condições constam do item 19 do Termo de Referência, Anexo I deste Edital, que faz parte integrante do mesmo.</w:t>
      </w:r>
    </w:p>
    <w:p w14:paraId="290172E7" w14:textId="77777777" w:rsidR="00667B16" w:rsidRDefault="006F1D6F">
      <w:pPr>
        <w:pStyle w:val="Ttulo1"/>
        <w:numPr>
          <w:ilvl w:val="0"/>
          <w:numId w:val="31"/>
        </w:numPr>
        <w:spacing w:before="240" w:after="240"/>
        <w:ind w:left="482" w:hanging="482"/>
        <w:rPr>
          <w:rFonts w:ascii="Arial" w:hAnsi="Arial" w:cs="Arial"/>
          <w:b/>
          <w:bCs/>
          <w:szCs w:val="24"/>
        </w:rPr>
      </w:pPr>
      <w:bookmarkStart w:id="57" w:name="_Toc141171907"/>
      <w:bookmarkStart w:id="58" w:name="_Toc161117028"/>
      <w:bookmarkStart w:id="59" w:name="_Toc319587758"/>
      <w:bookmarkStart w:id="60" w:name="_Toc319587932"/>
      <w:r>
        <w:rPr>
          <w:rFonts w:ascii="Arial" w:hAnsi="Arial" w:cs="Arial"/>
          <w:b/>
          <w:bCs/>
          <w:szCs w:val="24"/>
        </w:rPr>
        <w:t>QUESTÕES AMBIENTAIS</w:t>
      </w:r>
      <w:bookmarkEnd w:id="57"/>
      <w:bookmarkEnd w:id="58"/>
      <w:bookmarkEnd w:id="59"/>
      <w:bookmarkEnd w:id="60"/>
    </w:p>
    <w:p w14:paraId="37A1E102" w14:textId="77777777" w:rsidR="00667B16" w:rsidRDefault="006F1D6F">
      <w:pPr>
        <w:numPr>
          <w:ilvl w:val="1"/>
          <w:numId w:val="31"/>
        </w:numPr>
        <w:tabs>
          <w:tab w:val="left" w:pos="1200"/>
        </w:tabs>
        <w:spacing w:before="80" w:afterLines="100" w:after="240"/>
        <w:ind w:left="1208" w:hanging="641"/>
        <w:jc w:val="both"/>
        <w:rPr>
          <w:rFonts w:ascii="Arial" w:hAnsi="Arial" w:cs="Arial"/>
          <w:szCs w:val="24"/>
          <w:vertAlign w:val="baseline"/>
        </w:rPr>
      </w:pPr>
      <w:r>
        <w:rPr>
          <w:rFonts w:ascii="Arial" w:hAnsi="Arial" w:cs="Arial"/>
          <w:szCs w:val="24"/>
          <w:vertAlign w:val="baseline"/>
        </w:rPr>
        <w:t xml:space="preserve">As questões ambientais referentes à Concessão de CDRU do Projeto Baixio de Irecê estão estabelecidas no item 20 do Termo de Referência, Anexo I deste Edital, que faz parte integrante do mesmo. </w:t>
      </w:r>
    </w:p>
    <w:p w14:paraId="5841E271" w14:textId="77777777" w:rsidR="00667B16" w:rsidRDefault="006F1D6F">
      <w:pPr>
        <w:pStyle w:val="Ttulo1"/>
        <w:numPr>
          <w:ilvl w:val="0"/>
          <w:numId w:val="31"/>
        </w:numPr>
        <w:spacing w:after="240"/>
        <w:ind w:left="482" w:hanging="482"/>
        <w:rPr>
          <w:rFonts w:ascii="Arial" w:hAnsi="Arial" w:cs="Arial"/>
          <w:b/>
          <w:bCs/>
          <w:szCs w:val="24"/>
        </w:rPr>
      </w:pPr>
      <w:bookmarkStart w:id="61" w:name="_Toc141171908"/>
      <w:r>
        <w:rPr>
          <w:rFonts w:ascii="Arial" w:hAnsi="Arial" w:cs="Arial"/>
          <w:b/>
          <w:bCs/>
          <w:szCs w:val="24"/>
        </w:rPr>
        <w:t>GESTÃO DA OPERAÇÃO E MANUTENÇÃO</w:t>
      </w:r>
      <w:bookmarkEnd w:id="61"/>
    </w:p>
    <w:p w14:paraId="7298E549" w14:textId="77777777" w:rsidR="00667B16" w:rsidRDefault="006F1D6F">
      <w:pPr>
        <w:numPr>
          <w:ilvl w:val="1"/>
          <w:numId w:val="31"/>
        </w:numPr>
        <w:tabs>
          <w:tab w:val="left" w:pos="1134"/>
        </w:tabs>
        <w:spacing w:before="80" w:afterLines="100" w:after="240"/>
        <w:ind w:left="1208" w:hanging="641"/>
        <w:jc w:val="both"/>
        <w:rPr>
          <w:rFonts w:ascii="Arial" w:hAnsi="Arial" w:cs="Arial"/>
          <w:szCs w:val="24"/>
          <w:vertAlign w:val="baseline"/>
        </w:rPr>
      </w:pPr>
      <w:r>
        <w:rPr>
          <w:rFonts w:ascii="Arial" w:hAnsi="Arial" w:cs="Arial"/>
          <w:szCs w:val="24"/>
          <w:vertAlign w:val="baseline"/>
        </w:rPr>
        <w:t xml:space="preserve">A gestão da operação e manutenção da Concessão de Direito Real de Uso do Projeto Baixio de Irecê se encontra estabelecida no item 22 do Termo de Referência, Anexo I deste Edital, que faz parte integrante do mesmo. </w:t>
      </w:r>
    </w:p>
    <w:p w14:paraId="6EA1125C" w14:textId="77777777" w:rsidR="00667B16" w:rsidRDefault="006F1D6F">
      <w:pPr>
        <w:pStyle w:val="Ttulo1"/>
        <w:numPr>
          <w:ilvl w:val="0"/>
          <w:numId w:val="31"/>
        </w:numPr>
        <w:spacing w:after="240"/>
        <w:ind w:left="482" w:hanging="482"/>
        <w:rPr>
          <w:rFonts w:ascii="Arial" w:hAnsi="Arial" w:cs="Arial"/>
          <w:b/>
          <w:bCs/>
          <w:szCs w:val="24"/>
        </w:rPr>
      </w:pPr>
      <w:bookmarkStart w:id="62" w:name="_Toc141171909"/>
      <w:r>
        <w:rPr>
          <w:rFonts w:ascii="Arial" w:hAnsi="Arial" w:cs="Arial"/>
          <w:b/>
          <w:bCs/>
          <w:szCs w:val="24"/>
        </w:rPr>
        <w:lastRenderedPageBreak/>
        <w:t>ATOS EXCLUDENTES DE RESPONSABILIDADE</w:t>
      </w:r>
      <w:bookmarkEnd w:id="62"/>
    </w:p>
    <w:p w14:paraId="344A428B" w14:textId="77777777" w:rsidR="00667B16" w:rsidRDefault="006F1D6F">
      <w:pPr>
        <w:numPr>
          <w:ilvl w:val="1"/>
          <w:numId w:val="31"/>
        </w:numPr>
        <w:spacing w:afterLines="100" w:after="240"/>
        <w:ind w:left="1208" w:hanging="641"/>
        <w:jc w:val="both"/>
        <w:rPr>
          <w:rFonts w:ascii="Arial" w:hAnsi="Arial" w:cs="Arial"/>
          <w:szCs w:val="24"/>
          <w:vertAlign w:val="baseline"/>
        </w:rPr>
      </w:pPr>
      <w:r>
        <w:rPr>
          <w:rFonts w:ascii="Arial" w:hAnsi="Arial" w:cs="Arial"/>
          <w:szCs w:val="24"/>
          <w:vertAlign w:val="baseline"/>
        </w:rPr>
        <w:t>Quanto aos atos excludentes de responsabilidade, tanto o Poder Concedente quanto o Licitante não responderão pelo descumprimento ou pelo atraso na satisfação das obrigações decorrentes deste Edital e do Contrato de CDRU nas hipóteses de ocorrência de caso fortuito ou força maior, de acordo com as definições da Lei nº 10.406, de 10 de janeiro de 2002 (Código Civil Brasileiro), conforme previsto no item 24 do Termo de Referência, Anexo I do Edital.</w:t>
      </w:r>
    </w:p>
    <w:p w14:paraId="1FE7905C" w14:textId="77777777" w:rsidR="00667B16" w:rsidRDefault="006F1D6F">
      <w:pPr>
        <w:pStyle w:val="Ttulo1"/>
        <w:numPr>
          <w:ilvl w:val="0"/>
          <w:numId w:val="31"/>
        </w:numPr>
        <w:spacing w:before="240" w:after="240"/>
        <w:ind w:left="482" w:hanging="482"/>
        <w:rPr>
          <w:rFonts w:ascii="Arial" w:hAnsi="Arial" w:cs="Arial"/>
          <w:b/>
          <w:bCs/>
          <w:szCs w:val="24"/>
        </w:rPr>
      </w:pPr>
      <w:bookmarkStart w:id="63" w:name="_Toc141171910"/>
      <w:r>
        <w:rPr>
          <w:rFonts w:ascii="Arial" w:hAnsi="Arial" w:cs="Arial"/>
          <w:b/>
          <w:bCs/>
          <w:szCs w:val="24"/>
        </w:rPr>
        <w:t>CONDIÇÕES GERAIS</w:t>
      </w:r>
      <w:bookmarkEnd w:id="63"/>
    </w:p>
    <w:p w14:paraId="1199E64D" w14:textId="77777777" w:rsidR="00667B16" w:rsidRDefault="006F1D6F">
      <w:pPr>
        <w:numPr>
          <w:ilvl w:val="1"/>
          <w:numId w:val="31"/>
        </w:numPr>
        <w:spacing w:beforeLines="50" w:before="120" w:afterLines="50" w:after="120"/>
        <w:ind w:left="1208" w:hanging="641"/>
        <w:jc w:val="both"/>
        <w:rPr>
          <w:rFonts w:ascii="Arial" w:hAnsi="Arial" w:cs="Arial"/>
          <w:szCs w:val="24"/>
          <w:vertAlign w:val="baseline"/>
        </w:rPr>
      </w:pPr>
      <w:r>
        <w:rPr>
          <w:rFonts w:ascii="Arial" w:hAnsi="Arial" w:cs="Arial"/>
          <w:szCs w:val="24"/>
          <w:vertAlign w:val="baseline"/>
        </w:rPr>
        <w:t>A Codevasf poderá, a qualquer momento, suspender ou cancelar este Edital, desistir da concessão proposta sem que tenham os (as) Licitantes, em nenhum momento, direito a qualquer ressarcimento judicial ou extrajudicial, em função das propostas apresentadas.</w:t>
      </w:r>
    </w:p>
    <w:p w14:paraId="5824D962" w14:textId="77777777" w:rsidR="00667B16" w:rsidRDefault="006F1D6F">
      <w:pPr>
        <w:numPr>
          <w:ilvl w:val="1"/>
          <w:numId w:val="31"/>
        </w:numPr>
        <w:spacing w:beforeLines="50" w:before="120" w:afterLines="50" w:after="120"/>
        <w:ind w:left="1208" w:hanging="641"/>
        <w:jc w:val="both"/>
        <w:rPr>
          <w:rFonts w:ascii="Arial" w:hAnsi="Arial" w:cs="Arial"/>
          <w:bCs/>
          <w:szCs w:val="24"/>
          <w:vertAlign w:val="baseline"/>
        </w:rPr>
      </w:pPr>
      <w:r>
        <w:rPr>
          <w:rFonts w:ascii="Arial" w:hAnsi="Arial" w:cs="Arial"/>
          <w:szCs w:val="24"/>
          <w:vertAlign w:val="baseline"/>
        </w:rPr>
        <w:t xml:space="preserve">A </w:t>
      </w:r>
      <w:r>
        <w:rPr>
          <w:rFonts w:ascii="Arial" w:hAnsi="Arial" w:cs="Arial"/>
          <w:bCs/>
          <w:szCs w:val="24"/>
          <w:vertAlign w:val="baseline"/>
        </w:rPr>
        <w:t>Codevasf poderá revogar a licitação quando nenhuma das propostas satisfizer o objetivo da mesma, quando for evidente que tenha havido falta de competição, ou quando caracterizado o indício de colusão.</w:t>
      </w:r>
    </w:p>
    <w:p w14:paraId="18B47466" w14:textId="77777777" w:rsidR="00667B16" w:rsidRDefault="006F1D6F">
      <w:pPr>
        <w:numPr>
          <w:ilvl w:val="1"/>
          <w:numId w:val="31"/>
        </w:numPr>
        <w:spacing w:beforeLines="50" w:before="120" w:afterLines="50" w:after="120"/>
        <w:ind w:left="1208" w:hanging="641"/>
        <w:jc w:val="both"/>
        <w:rPr>
          <w:rFonts w:ascii="Arial" w:hAnsi="Arial" w:cs="Arial"/>
          <w:bCs/>
          <w:szCs w:val="24"/>
          <w:vertAlign w:val="baseline"/>
        </w:rPr>
      </w:pPr>
      <w:r>
        <w:rPr>
          <w:rFonts w:ascii="Arial" w:hAnsi="Arial" w:cs="Arial"/>
          <w:bCs/>
          <w:szCs w:val="24"/>
          <w:vertAlign w:val="baseline"/>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14:paraId="5DE220D4" w14:textId="77777777" w:rsidR="00667B16" w:rsidRDefault="006F1D6F">
      <w:pPr>
        <w:numPr>
          <w:ilvl w:val="1"/>
          <w:numId w:val="31"/>
        </w:numPr>
        <w:spacing w:beforeLines="50" w:before="120" w:afterLines="50" w:after="120"/>
        <w:ind w:left="1208" w:hanging="641"/>
        <w:jc w:val="both"/>
        <w:rPr>
          <w:rFonts w:ascii="Arial" w:hAnsi="Arial" w:cs="Arial"/>
          <w:szCs w:val="24"/>
          <w:vertAlign w:val="baseline"/>
        </w:rPr>
      </w:pPr>
      <w:r>
        <w:rPr>
          <w:rFonts w:ascii="Arial" w:hAnsi="Arial" w:cs="Arial"/>
          <w:bCs/>
          <w:szCs w:val="24"/>
          <w:vertAlign w:val="baseline"/>
        </w:rPr>
        <w:t>O presente Edital e seus elementos constitutivos são de propriedade da Codevasf. Os referidos documentos não poderão ser adulterados, devendo ser utilizados única e exclusivamente para fins de elaboração das propostas, assegurados os direitos autorais. A utilização dos referidos documentos por terceiros só se realizará no caso em que venha a ser expressamente autorizado pela Codevasf.</w:t>
      </w:r>
    </w:p>
    <w:p w14:paraId="47125290" w14:textId="77777777" w:rsidR="00667B16" w:rsidRDefault="006F1D6F">
      <w:pPr>
        <w:numPr>
          <w:ilvl w:val="1"/>
          <w:numId w:val="31"/>
        </w:numPr>
        <w:spacing w:beforeLines="50" w:before="120" w:afterLines="50" w:after="120"/>
        <w:ind w:left="1208" w:hanging="641"/>
        <w:jc w:val="both"/>
        <w:rPr>
          <w:rFonts w:ascii="Arial" w:hAnsi="Arial" w:cs="Arial"/>
          <w:szCs w:val="24"/>
          <w:vertAlign w:val="baseline"/>
        </w:rPr>
      </w:pPr>
      <w:r>
        <w:rPr>
          <w:rFonts w:ascii="Arial" w:hAnsi="Arial" w:cs="Arial"/>
          <w:szCs w:val="24"/>
          <w:vertAlign w:val="baseline"/>
        </w:rPr>
        <w:t>Este Edital e seus anexos farão parte integrante do Contrato a ser firmado com a licitante vencedora, independentemente de transcrições.</w:t>
      </w:r>
    </w:p>
    <w:p w14:paraId="24F62738" w14:textId="77777777" w:rsidR="00667B16" w:rsidRDefault="006F1D6F">
      <w:pPr>
        <w:numPr>
          <w:ilvl w:val="1"/>
          <w:numId w:val="31"/>
        </w:numPr>
        <w:spacing w:beforeLines="50" w:before="120"/>
        <w:ind w:left="1208" w:hanging="641"/>
        <w:jc w:val="both"/>
        <w:rPr>
          <w:rFonts w:ascii="Arial" w:hAnsi="Arial" w:cs="Arial"/>
          <w:szCs w:val="24"/>
          <w:vertAlign w:val="baseline"/>
        </w:rPr>
      </w:pPr>
      <w:r>
        <w:rPr>
          <w:rFonts w:ascii="Arial" w:hAnsi="Arial" w:cs="Arial"/>
          <w:szCs w:val="24"/>
          <w:vertAlign w:val="baseline"/>
        </w:rPr>
        <w:t xml:space="preserve">O Foro da Subseção Judiciária de Bom Jesus da Lapa/BA, Seção Judiciária da Bahia-TRF/1ª Região, será competente para dirimir questões oriundas da presente convocação, renunciando as partes, a qualquer outro, por mais privilegiado que seja. </w:t>
      </w:r>
    </w:p>
    <w:p w14:paraId="124B5F12" w14:textId="77777777" w:rsidR="00667B16" w:rsidRDefault="00667B16">
      <w:pPr>
        <w:ind w:right="193"/>
        <w:jc w:val="center"/>
        <w:rPr>
          <w:rFonts w:ascii="Arial" w:hAnsi="Arial" w:cs="Arial"/>
          <w:szCs w:val="24"/>
          <w:vertAlign w:val="baseline"/>
        </w:rPr>
      </w:pPr>
    </w:p>
    <w:p w14:paraId="708AF334" w14:textId="6E728570" w:rsidR="00667B16" w:rsidRDefault="006F1D6F">
      <w:pPr>
        <w:ind w:right="193"/>
        <w:jc w:val="center"/>
        <w:rPr>
          <w:rFonts w:ascii="Arial" w:hAnsi="Arial" w:cs="Arial"/>
          <w:szCs w:val="24"/>
          <w:vertAlign w:val="baseline"/>
        </w:rPr>
      </w:pPr>
      <w:r>
        <w:rPr>
          <w:rFonts w:ascii="Arial" w:hAnsi="Arial" w:cs="Arial"/>
          <w:szCs w:val="24"/>
          <w:vertAlign w:val="baseline"/>
        </w:rPr>
        <w:t>Bom Jesus da Lapa</w:t>
      </w:r>
      <w:r w:rsidRPr="00B94A14">
        <w:rPr>
          <w:rFonts w:ascii="Arial" w:hAnsi="Arial" w:cs="Arial"/>
          <w:szCs w:val="24"/>
          <w:vertAlign w:val="baseline"/>
        </w:rPr>
        <w:t xml:space="preserve">, </w:t>
      </w:r>
      <w:r w:rsidR="00B94A14" w:rsidRPr="00B94A14">
        <w:rPr>
          <w:rFonts w:ascii="Arial" w:hAnsi="Arial" w:cs="Arial"/>
          <w:szCs w:val="24"/>
          <w:vertAlign w:val="baseline"/>
        </w:rPr>
        <w:t>08</w:t>
      </w:r>
      <w:r w:rsidRPr="00B94A14">
        <w:rPr>
          <w:rFonts w:ascii="Arial" w:hAnsi="Arial" w:cs="Arial"/>
          <w:szCs w:val="24"/>
          <w:vertAlign w:val="baseline"/>
        </w:rPr>
        <w:t xml:space="preserve"> de </w:t>
      </w:r>
      <w:r w:rsidR="00B94A14" w:rsidRPr="00B94A14">
        <w:rPr>
          <w:rFonts w:ascii="Arial" w:hAnsi="Arial" w:cs="Arial"/>
          <w:szCs w:val="24"/>
          <w:vertAlign w:val="baseline"/>
        </w:rPr>
        <w:t>agosto</w:t>
      </w:r>
      <w:r w:rsidRPr="00B94A14">
        <w:rPr>
          <w:rFonts w:ascii="Arial" w:hAnsi="Arial" w:cs="Arial"/>
          <w:szCs w:val="24"/>
          <w:vertAlign w:val="baseline"/>
        </w:rPr>
        <w:t xml:space="preserve"> de</w:t>
      </w:r>
      <w:r>
        <w:rPr>
          <w:rFonts w:ascii="Arial" w:hAnsi="Arial" w:cs="Arial"/>
          <w:szCs w:val="24"/>
          <w:vertAlign w:val="baseline"/>
        </w:rPr>
        <w:t xml:space="preserve"> 2023.</w:t>
      </w:r>
    </w:p>
    <w:p w14:paraId="1DA0FE8A" w14:textId="77777777" w:rsidR="00667B16" w:rsidRDefault="00667B16">
      <w:pPr>
        <w:tabs>
          <w:tab w:val="left" w:pos="1021"/>
        </w:tabs>
        <w:spacing w:before="120"/>
        <w:jc w:val="center"/>
        <w:rPr>
          <w:rFonts w:ascii="Arial" w:hAnsi="Arial" w:cs="Arial"/>
          <w:b/>
          <w:szCs w:val="24"/>
          <w:vertAlign w:val="baseline"/>
        </w:rPr>
      </w:pPr>
    </w:p>
    <w:p w14:paraId="4451B64B" w14:textId="77777777" w:rsidR="00667B16" w:rsidRDefault="006F1D6F">
      <w:pPr>
        <w:tabs>
          <w:tab w:val="left" w:pos="1021"/>
        </w:tabs>
        <w:jc w:val="center"/>
        <w:rPr>
          <w:rFonts w:ascii="Arial" w:hAnsi="Arial" w:cs="Arial"/>
          <w:b/>
          <w:szCs w:val="24"/>
          <w:vertAlign w:val="baseline"/>
        </w:rPr>
      </w:pPr>
      <w:r>
        <w:rPr>
          <w:rFonts w:ascii="Arial" w:hAnsi="Arial" w:cs="Arial"/>
          <w:b/>
          <w:szCs w:val="24"/>
          <w:vertAlign w:val="baseline"/>
        </w:rPr>
        <w:t>_______________________________</w:t>
      </w:r>
    </w:p>
    <w:p w14:paraId="0DCB4400" w14:textId="77777777" w:rsidR="00667B16" w:rsidRDefault="006F1D6F">
      <w:pPr>
        <w:jc w:val="center"/>
        <w:rPr>
          <w:rFonts w:ascii="Arial" w:hAnsi="Arial" w:cs="Arial"/>
          <w:b/>
          <w:szCs w:val="24"/>
          <w:vertAlign w:val="baseline"/>
        </w:rPr>
      </w:pPr>
      <w:r>
        <w:rPr>
          <w:rFonts w:ascii="Arial" w:hAnsi="Arial" w:cs="Arial"/>
          <w:b/>
          <w:szCs w:val="24"/>
          <w:vertAlign w:val="baseline"/>
        </w:rPr>
        <w:t>HARLEY XAVIER NASCIMENTO</w:t>
      </w:r>
    </w:p>
    <w:p w14:paraId="49FC64EE" w14:textId="77777777" w:rsidR="00667B16" w:rsidRDefault="006F1D6F">
      <w:pPr>
        <w:jc w:val="center"/>
        <w:rPr>
          <w:rFonts w:ascii="Arial" w:hAnsi="Arial" w:cs="Arial"/>
          <w:b/>
          <w:szCs w:val="24"/>
          <w:vertAlign w:val="baseline"/>
        </w:rPr>
      </w:pPr>
      <w:r>
        <w:rPr>
          <w:rFonts w:ascii="Arial" w:hAnsi="Arial" w:cs="Arial"/>
          <w:szCs w:val="24"/>
          <w:vertAlign w:val="baseline"/>
        </w:rPr>
        <w:t xml:space="preserve">Superintendente Regional da </w:t>
      </w:r>
      <w:r>
        <w:rPr>
          <w:rFonts w:ascii="Arial" w:hAnsi="Arial" w:cs="Arial"/>
          <w:bCs/>
          <w:szCs w:val="24"/>
          <w:vertAlign w:val="baseline"/>
        </w:rPr>
        <w:t>Codevasf – 2ª/SR</w:t>
      </w:r>
    </w:p>
    <w:p w14:paraId="72B8C963" w14:textId="77777777" w:rsidR="00667B16" w:rsidRDefault="00667B16">
      <w:pPr>
        <w:pStyle w:val="Ttulo7"/>
        <w:tabs>
          <w:tab w:val="left" w:pos="1021"/>
        </w:tabs>
        <w:spacing w:before="0" w:after="0"/>
        <w:rPr>
          <w:rFonts w:ascii="Arial" w:hAnsi="Arial" w:cs="Arial"/>
          <w:szCs w:val="24"/>
        </w:rPr>
      </w:pPr>
    </w:p>
    <w:p w14:paraId="3612CD62" w14:textId="77777777" w:rsidR="00667B16" w:rsidRDefault="00667B16">
      <w:pPr>
        <w:rPr>
          <w:rFonts w:ascii="Arial" w:hAnsi="Arial" w:cs="Arial"/>
          <w:szCs w:val="24"/>
        </w:rPr>
      </w:pPr>
    </w:p>
    <w:p w14:paraId="0A5DEA2B" w14:textId="77777777" w:rsidR="00667B16" w:rsidRDefault="00667B16">
      <w:pPr>
        <w:rPr>
          <w:rFonts w:ascii="Arial" w:hAnsi="Arial" w:cs="Arial"/>
          <w:szCs w:val="24"/>
        </w:rPr>
      </w:pPr>
    </w:p>
    <w:p w14:paraId="4FED24A0" w14:textId="77777777" w:rsidR="00667B16" w:rsidRDefault="00667B16">
      <w:pPr>
        <w:rPr>
          <w:rFonts w:ascii="Arial" w:hAnsi="Arial" w:cs="Arial"/>
          <w:szCs w:val="24"/>
        </w:rPr>
      </w:pPr>
    </w:p>
    <w:p w14:paraId="57A2E005" w14:textId="77777777" w:rsidR="00667B16" w:rsidRDefault="00667B16">
      <w:pPr>
        <w:rPr>
          <w:rFonts w:ascii="Arial" w:hAnsi="Arial" w:cs="Arial"/>
          <w:szCs w:val="24"/>
        </w:rPr>
      </w:pPr>
    </w:p>
    <w:p w14:paraId="1E790E1D" w14:textId="77777777" w:rsidR="00667B16" w:rsidRDefault="00667B16">
      <w:pPr>
        <w:rPr>
          <w:rFonts w:ascii="Arial" w:hAnsi="Arial" w:cs="Arial"/>
          <w:szCs w:val="24"/>
        </w:rPr>
      </w:pPr>
    </w:p>
    <w:p w14:paraId="251F3066" w14:textId="77777777" w:rsidR="00667B16" w:rsidRDefault="00667B16">
      <w:pPr>
        <w:rPr>
          <w:rFonts w:ascii="Arial" w:hAnsi="Arial" w:cs="Arial"/>
          <w:szCs w:val="24"/>
        </w:rPr>
      </w:pPr>
    </w:p>
    <w:p w14:paraId="389085EF" w14:textId="77777777" w:rsidR="00667B16" w:rsidRDefault="00667B16">
      <w:pPr>
        <w:rPr>
          <w:rFonts w:ascii="Arial" w:hAnsi="Arial" w:cs="Arial"/>
          <w:szCs w:val="24"/>
        </w:rPr>
      </w:pPr>
    </w:p>
    <w:p w14:paraId="1B6EE33D" w14:textId="77777777" w:rsidR="00667B16" w:rsidRDefault="00667B16">
      <w:pPr>
        <w:rPr>
          <w:rFonts w:ascii="Arial" w:hAnsi="Arial" w:cs="Arial"/>
          <w:szCs w:val="24"/>
        </w:rPr>
      </w:pPr>
    </w:p>
    <w:p w14:paraId="08106498" w14:textId="77777777" w:rsidR="00667B16" w:rsidRDefault="00667B16">
      <w:pPr>
        <w:rPr>
          <w:rFonts w:ascii="Arial" w:hAnsi="Arial" w:cs="Arial"/>
          <w:szCs w:val="24"/>
        </w:rPr>
      </w:pPr>
    </w:p>
    <w:p w14:paraId="77EFCEFE" w14:textId="77777777" w:rsidR="00667B16" w:rsidRDefault="00667B16">
      <w:pPr>
        <w:rPr>
          <w:rFonts w:ascii="Arial" w:hAnsi="Arial" w:cs="Arial"/>
          <w:szCs w:val="24"/>
        </w:rPr>
      </w:pPr>
    </w:p>
    <w:p w14:paraId="45E4D3D2" w14:textId="3A760AD4" w:rsidR="00667B16" w:rsidRDefault="00667B16">
      <w:pPr>
        <w:rPr>
          <w:rFonts w:ascii="Arial" w:hAnsi="Arial" w:cs="Arial"/>
          <w:szCs w:val="24"/>
        </w:rPr>
      </w:pPr>
    </w:p>
    <w:p w14:paraId="5D8A4BA5" w14:textId="1D84D09C" w:rsidR="00B94A14" w:rsidRDefault="00B94A14">
      <w:pPr>
        <w:rPr>
          <w:rFonts w:ascii="Arial" w:hAnsi="Arial" w:cs="Arial"/>
          <w:szCs w:val="24"/>
        </w:rPr>
      </w:pPr>
    </w:p>
    <w:p w14:paraId="0B43B815" w14:textId="3FF9B514" w:rsidR="00B94A14" w:rsidRDefault="00B94A14">
      <w:pPr>
        <w:rPr>
          <w:rFonts w:ascii="Arial" w:hAnsi="Arial" w:cs="Arial"/>
          <w:szCs w:val="24"/>
        </w:rPr>
      </w:pPr>
    </w:p>
    <w:p w14:paraId="69A483A0" w14:textId="675A7647" w:rsidR="00B94A14" w:rsidRDefault="00B94A14">
      <w:pPr>
        <w:rPr>
          <w:rFonts w:ascii="Arial" w:hAnsi="Arial" w:cs="Arial"/>
          <w:szCs w:val="24"/>
        </w:rPr>
      </w:pPr>
    </w:p>
    <w:p w14:paraId="147863E1" w14:textId="699C594C" w:rsidR="00B94A14" w:rsidRDefault="00B94A14">
      <w:pPr>
        <w:rPr>
          <w:rFonts w:ascii="Arial" w:hAnsi="Arial" w:cs="Arial"/>
          <w:szCs w:val="24"/>
        </w:rPr>
      </w:pPr>
    </w:p>
    <w:p w14:paraId="2E1A990B" w14:textId="4D6E0C11" w:rsidR="00B94A14" w:rsidRDefault="00B94A14">
      <w:pPr>
        <w:rPr>
          <w:rFonts w:ascii="Arial" w:hAnsi="Arial" w:cs="Arial"/>
          <w:szCs w:val="24"/>
        </w:rPr>
      </w:pPr>
    </w:p>
    <w:p w14:paraId="11D1D68C" w14:textId="3A2081B1" w:rsidR="00B94A14" w:rsidRDefault="00B94A14">
      <w:pPr>
        <w:rPr>
          <w:rFonts w:ascii="Arial" w:hAnsi="Arial" w:cs="Arial"/>
          <w:szCs w:val="24"/>
        </w:rPr>
      </w:pPr>
    </w:p>
    <w:p w14:paraId="0C1C2C0F" w14:textId="2FD2FD3D" w:rsidR="00B94A14" w:rsidRDefault="00B94A14">
      <w:pPr>
        <w:rPr>
          <w:rFonts w:ascii="Arial" w:hAnsi="Arial" w:cs="Arial"/>
          <w:szCs w:val="24"/>
        </w:rPr>
      </w:pPr>
    </w:p>
    <w:p w14:paraId="4C49D311" w14:textId="47331F13" w:rsidR="00B94A14" w:rsidRDefault="00B94A14">
      <w:pPr>
        <w:rPr>
          <w:rFonts w:ascii="Arial" w:hAnsi="Arial" w:cs="Arial"/>
          <w:szCs w:val="24"/>
        </w:rPr>
      </w:pPr>
    </w:p>
    <w:p w14:paraId="0F3BE4F6" w14:textId="07CB68AB" w:rsidR="00B94A14" w:rsidRDefault="00B94A14">
      <w:pPr>
        <w:rPr>
          <w:rFonts w:ascii="Arial" w:hAnsi="Arial" w:cs="Arial"/>
          <w:szCs w:val="24"/>
        </w:rPr>
      </w:pPr>
    </w:p>
    <w:p w14:paraId="217B1D8C" w14:textId="0B294AE5" w:rsidR="00B94A14" w:rsidRDefault="00B94A14">
      <w:pPr>
        <w:rPr>
          <w:rFonts w:ascii="Arial" w:hAnsi="Arial" w:cs="Arial"/>
          <w:szCs w:val="24"/>
        </w:rPr>
      </w:pPr>
    </w:p>
    <w:p w14:paraId="4A2AEE29" w14:textId="6BFF72DC" w:rsidR="00B94A14" w:rsidRDefault="00B94A14">
      <w:pPr>
        <w:rPr>
          <w:rFonts w:ascii="Arial" w:hAnsi="Arial" w:cs="Arial"/>
          <w:szCs w:val="24"/>
        </w:rPr>
      </w:pPr>
    </w:p>
    <w:p w14:paraId="41E64534" w14:textId="39F9A94B" w:rsidR="00B94A14" w:rsidRDefault="00B94A14">
      <w:pPr>
        <w:rPr>
          <w:rFonts w:ascii="Arial" w:hAnsi="Arial" w:cs="Arial"/>
          <w:szCs w:val="24"/>
        </w:rPr>
      </w:pPr>
    </w:p>
    <w:p w14:paraId="39E06E13" w14:textId="71EBA1D8" w:rsidR="00B94A14" w:rsidRDefault="00B94A14">
      <w:pPr>
        <w:rPr>
          <w:rFonts w:ascii="Arial" w:hAnsi="Arial" w:cs="Arial"/>
          <w:szCs w:val="24"/>
        </w:rPr>
      </w:pPr>
    </w:p>
    <w:p w14:paraId="77ACDE97" w14:textId="3DE44243" w:rsidR="00B94A14" w:rsidRDefault="00B94A14">
      <w:pPr>
        <w:rPr>
          <w:rFonts w:ascii="Arial" w:hAnsi="Arial" w:cs="Arial"/>
          <w:szCs w:val="24"/>
        </w:rPr>
      </w:pPr>
    </w:p>
    <w:p w14:paraId="78CEE478" w14:textId="341FD185" w:rsidR="00B94A14" w:rsidRDefault="00B94A14">
      <w:pPr>
        <w:rPr>
          <w:rFonts w:ascii="Arial" w:hAnsi="Arial" w:cs="Arial"/>
          <w:szCs w:val="24"/>
        </w:rPr>
      </w:pPr>
    </w:p>
    <w:p w14:paraId="43B5B3F5" w14:textId="2CC59346" w:rsidR="00B94A14" w:rsidRDefault="00B94A14">
      <w:pPr>
        <w:rPr>
          <w:rFonts w:ascii="Arial" w:hAnsi="Arial" w:cs="Arial"/>
          <w:szCs w:val="24"/>
        </w:rPr>
      </w:pPr>
    </w:p>
    <w:p w14:paraId="32AFB308" w14:textId="19740224" w:rsidR="00B94A14" w:rsidRDefault="00B94A14">
      <w:pPr>
        <w:rPr>
          <w:rFonts w:ascii="Arial" w:hAnsi="Arial" w:cs="Arial"/>
          <w:szCs w:val="24"/>
        </w:rPr>
      </w:pPr>
    </w:p>
    <w:p w14:paraId="1282D674" w14:textId="4069DC88" w:rsidR="00B94A14" w:rsidRDefault="00B94A14">
      <w:pPr>
        <w:rPr>
          <w:rFonts w:ascii="Arial" w:hAnsi="Arial" w:cs="Arial"/>
          <w:szCs w:val="24"/>
        </w:rPr>
      </w:pPr>
    </w:p>
    <w:p w14:paraId="383E36AE" w14:textId="45C492EB" w:rsidR="00B94A14" w:rsidRDefault="00B94A14">
      <w:pPr>
        <w:rPr>
          <w:rFonts w:ascii="Arial" w:hAnsi="Arial" w:cs="Arial"/>
          <w:szCs w:val="24"/>
        </w:rPr>
      </w:pPr>
    </w:p>
    <w:p w14:paraId="214515D1" w14:textId="7262C199" w:rsidR="00B94A14" w:rsidRDefault="00B94A14">
      <w:pPr>
        <w:rPr>
          <w:rFonts w:ascii="Arial" w:hAnsi="Arial" w:cs="Arial"/>
          <w:szCs w:val="24"/>
        </w:rPr>
      </w:pPr>
    </w:p>
    <w:p w14:paraId="51AA0025" w14:textId="01D46522" w:rsidR="00B94A14" w:rsidRDefault="00B94A14">
      <w:pPr>
        <w:rPr>
          <w:rFonts w:ascii="Arial" w:hAnsi="Arial" w:cs="Arial"/>
          <w:szCs w:val="24"/>
        </w:rPr>
      </w:pPr>
    </w:p>
    <w:p w14:paraId="4C388D16" w14:textId="77777777" w:rsidR="00B94A14" w:rsidRDefault="00B94A14">
      <w:pPr>
        <w:rPr>
          <w:rFonts w:ascii="Arial" w:hAnsi="Arial" w:cs="Arial"/>
          <w:szCs w:val="24"/>
        </w:rPr>
      </w:pPr>
    </w:p>
    <w:p w14:paraId="769EE857" w14:textId="77777777" w:rsidR="00667B16" w:rsidRDefault="00667B16">
      <w:pPr>
        <w:rPr>
          <w:rFonts w:ascii="Arial" w:hAnsi="Arial" w:cs="Arial"/>
          <w:szCs w:val="24"/>
        </w:rPr>
      </w:pPr>
    </w:p>
    <w:p w14:paraId="494455A1" w14:textId="77777777" w:rsidR="00667B16" w:rsidRDefault="00667B16">
      <w:pPr>
        <w:rPr>
          <w:rFonts w:ascii="Arial" w:hAnsi="Arial" w:cs="Arial"/>
          <w:szCs w:val="24"/>
        </w:rPr>
      </w:pPr>
    </w:p>
    <w:p w14:paraId="5D95DD6C" w14:textId="77777777" w:rsidR="00667B16" w:rsidRDefault="00667B16">
      <w:pPr>
        <w:rPr>
          <w:rFonts w:ascii="Arial" w:hAnsi="Arial" w:cs="Arial"/>
          <w:szCs w:val="24"/>
        </w:rPr>
      </w:pPr>
    </w:p>
    <w:p w14:paraId="595C7391" w14:textId="308966A1" w:rsidR="00667B16" w:rsidRDefault="00667B16">
      <w:pPr>
        <w:rPr>
          <w:rFonts w:ascii="Arial" w:hAnsi="Arial" w:cs="Arial"/>
          <w:szCs w:val="24"/>
        </w:rPr>
      </w:pPr>
    </w:p>
    <w:p w14:paraId="2232EC9B" w14:textId="16ABC00A" w:rsidR="00B94A14" w:rsidRDefault="00B94A14">
      <w:pPr>
        <w:rPr>
          <w:rFonts w:ascii="Arial" w:hAnsi="Arial" w:cs="Arial"/>
          <w:szCs w:val="24"/>
        </w:rPr>
      </w:pPr>
    </w:p>
    <w:p w14:paraId="55F30F48" w14:textId="689E1A37" w:rsidR="00B94A14" w:rsidRDefault="00B94A14">
      <w:pPr>
        <w:rPr>
          <w:rFonts w:ascii="Arial" w:hAnsi="Arial" w:cs="Arial"/>
          <w:szCs w:val="24"/>
        </w:rPr>
      </w:pPr>
    </w:p>
    <w:p w14:paraId="1460A0C0" w14:textId="5A03A763" w:rsidR="00B94A14" w:rsidRDefault="00B94A14">
      <w:pPr>
        <w:rPr>
          <w:rFonts w:ascii="Arial" w:hAnsi="Arial" w:cs="Arial"/>
          <w:szCs w:val="24"/>
        </w:rPr>
      </w:pPr>
    </w:p>
    <w:p w14:paraId="59395F4C" w14:textId="0909DAC0" w:rsidR="00B94A14" w:rsidRDefault="00B94A14">
      <w:pPr>
        <w:rPr>
          <w:rFonts w:ascii="Arial" w:hAnsi="Arial" w:cs="Arial"/>
          <w:szCs w:val="24"/>
        </w:rPr>
      </w:pPr>
    </w:p>
    <w:p w14:paraId="5A19C00E" w14:textId="28E9BDCB" w:rsidR="00B94A14" w:rsidRDefault="00B94A14">
      <w:pPr>
        <w:rPr>
          <w:rFonts w:ascii="Arial" w:hAnsi="Arial" w:cs="Arial"/>
          <w:szCs w:val="24"/>
        </w:rPr>
      </w:pPr>
    </w:p>
    <w:p w14:paraId="2A22CD05" w14:textId="141FFC1B" w:rsidR="00B94A14" w:rsidRDefault="00B94A14">
      <w:pPr>
        <w:rPr>
          <w:rFonts w:ascii="Arial" w:hAnsi="Arial" w:cs="Arial"/>
          <w:szCs w:val="24"/>
        </w:rPr>
      </w:pPr>
    </w:p>
    <w:p w14:paraId="2A174FA2" w14:textId="77777777" w:rsidR="00B94A14" w:rsidRDefault="00B94A14">
      <w:pPr>
        <w:rPr>
          <w:rFonts w:ascii="Arial" w:hAnsi="Arial" w:cs="Arial"/>
          <w:szCs w:val="24"/>
        </w:rPr>
      </w:pPr>
    </w:p>
    <w:p w14:paraId="4ACA5AC4" w14:textId="77777777" w:rsidR="00667B16" w:rsidRDefault="00667B16">
      <w:pPr>
        <w:rPr>
          <w:rFonts w:ascii="Arial" w:hAnsi="Arial" w:cs="Arial"/>
          <w:szCs w:val="24"/>
        </w:rPr>
      </w:pPr>
    </w:p>
    <w:p w14:paraId="5008E9EB" w14:textId="77777777" w:rsidR="00667B16" w:rsidRDefault="00667B16">
      <w:pPr>
        <w:pStyle w:val="Ttulo7"/>
        <w:tabs>
          <w:tab w:val="left" w:pos="1021"/>
        </w:tabs>
        <w:spacing w:before="0" w:after="0"/>
        <w:rPr>
          <w:rFonts w:ascii="Arial" w:hAnsi="Arial" w:cs="Arial"/>
          <w:szCs w:val="24"/>
        </w:rPr>
      </w:pPr>
    </w:p>
    <w:p w14:paraId="0102B89D" w14:textId="77777777" w:rsidR="00667B16" w:rsidRDefault="006F1D6F">
      <w:pPr>
        <w:pStyle w:val="Ttulo7"/>
        <w:tabs>
          <w:tab w:val="left" w:pos="1021"/>
        </w:tabs>
        <w:spacing w:before="0" w:after="0"/>
        <w:rPr>
          <w:rFonts w:ascii="Arial" w:hAnsi="Arial" w:cs="Arial"/>
          <w:szCs w:val="24"/>
        </w:rPr>
      </w:pPr>
      <w:r>
        <w:rPr>
          <w:rFonts w:ascii="Arial" w:hAnsi="Arial" w:cs="Arial"/>
          <w:szCs w:val="24"/>
        </w:rPr>
        <w:t>ANEXO I</w:t>
      </w:r>
    </w:p>
    <w:p w14:paraId="60710326" w14:textId="77777777" w:rsidR="00667B16" w:rsidRDefault="00667B16">
      <w:pPr>
        <w:rPr>
          <w:szCs w:val="24"/>
        </w:rPr>
      </w:pPr>
    </w:p>
    <w:p w14:paraId="6A92B7C6" w14:textId="77777777" w:rsidR="00667B16" w:rsidRDefault="006F1D6F">
      <w:pPr>
        <w:jc w:val="center"/>
        <w:rPr>
          <w:rFonts w:ascii="Arial" w:hAnsi="Arial" w:cs="Arial"/>
          <w:b/>
          <w:szCs w:val="24"/>
          <w:vertAlign w:val="baseline"/>
        </w:rPr>
      </w:pPr>
      <w:r>
        <w:rPr>
          <w:rFonts w:ascii="Arial" w:hAnsi="Arial" w:cs="Arial"/>
          <w:b/>
          <w:szCs w:val="24"/>
          <w:vertAlign w:val="baseline"/>
        </w:rPr>
        <w:lastRenderedPageBreak/>
        <w:t>TERMO DE REFERÊNCIA E SEUS ANEXOS</w:t>
      </w:r>
    </w:p>
    <w:p w14:paraId="19A10C9C" w14:textId="77777777" w:rsidR="00667B16" w:rsidRDefault="00667B16">
      <w:pPr>
        <w:jc w:val="center"/>
        <w:rPr>
          <w:rFonts w:ascii="Arial" w:hAnsi="Arial" w:cs="Arial"/>
          <w:b/>
          <w:szCs w:val="24"/>
          <w:vertAlign w:val="baseline"/>
        </w:rPr>
      </w:pPr>
    </w:p>
    <w:p w14:paraId="526D82CE" w14:textId="77777777" w:rsidR="00667B16" w:rsidRDefault="006F1D6F">
      <w:pPr>
        <w:jc w:val="center"/>
        <w:rPr>
          <w:rFonts w:ascii="Arial" w:hAnsi="Arial" w:cs="Arial"/>
          <w:b/>
          <w:szCs w:val="24"/>
          <w:vertAlign w:val="baseline"/>
        </w:rPr>
      </w:pPr>
      <w:r>
        <w:rPr>
          <w:rFonts w:ascii="Arial" w:hAnsi="Arial" w:cs="Arial"/>
          <w:b/>
          <w:szCs w:val="24"/>
          <w:vertAlign w:val="baseline"/>
        </w:rPr>
        <w:t>(GRAVADO EM ARQUIVO SEPARADO)</w:t>
      </w:r>
    </w:p>
    <w:p w14:paraId="4E3FF346" w14:textId="77777777" w:rsidR="00667B16" w:rsidRDefault="00667B16">
      <w:pPr>
        <w:jc w:val="center"/>
        <w:rPr>
          <w:rFonts w:ascii="Arial" w:hAnsi="Arial" w:cs="Arial"/>
          <w:b/>
          <w:sz w:val="22"/>
          <w:vertAlign w:val="baseline"/>
        </w:rPr>
      </w:pPr>
    </w:p>
    <w:p w14:paraId="0664A77D" w14:textId="77777777" w:rsidR="00667B16" w:rsidRDefault="00667B16">
      <w:pPr>
        <w:jc w:val="center"/>
        <w:rPr>
          <w:rFonts w:ascii="Arial" w:hAnsi="Arial" w:cs="Arial"/>
          <w:b/>
          <w:sz w:val="22"/>
          <w:vertAlign w:val="baseline"/>
        </w:rPr>
      </w:pPr>
    </w:p>
    <w:p w14:paraId="5E7A1ED4" w14:textId="77777777" w:rsidR="00667B16" w:rsidRDefault="006F1D6F">
      <w:pPr>
        <w:jc w:val="center"/>
        <w:rPr>
          <w:rFonts w:ascii="Arial" w:hAnsi="Arial" w:cs="Arial"/>
          <w:b/>
          <w:sz w:val="22"/>
          <w:vertAlign w:val="baseline"/>
        </w:rPr>
      </w:pPr>
      <w:r>
        <w:rPr>
          <w:rFonts w:ascii="Arial" w:hAnsi="Arial" w:cs="Arial"/>
          <w:b/>
          <w:sz w:val="22"/>
          <w:vertAlign w:val="baseline"/>
        </w:rPr>
        <w:br w:type="page"/>
      </w:r>
    </w:p>
    <w:p w14:paraId="1FC777F8" w14:textId="77777777" w:rsidR="00667B16" w:rsidRDefault="006F1D6F">
      <w:pPr>
        <w:jc w:val="center"/>
        <w:rPr>
          <w:rFonts w:ascii="Arial" w:hAnsi="Arial" w:cs="Arial"/>
          <w:b/>
          <w:sz w:val="22"/>
          <w:vertAlign w:val="baseline"/>
        </w:rPr>
      </w:pPr>
      <w:r>
        <w:rPr>
          <w:rFonts w:ascii="Arial" w:hAnsi="Arial" w:cs="Arial"/>
          <w:b/>
          <w:sz w:val="22"/>
          <w:vertAlign w:val="baseline"/>
        </w:rPr>
        <w:lastRenderedPageBreak/>
        <w:t xml:space="preserve">ANEXO II “a” </w:t>
      </w:r>
    </w:p>
    <w:p w14:paraId="42523438" w14:textId="77777777" w:rsidR="00667B16" w:rsidRDefault="00667B16">
      <w:pPr>
        <w:pStyle w:val="Ttulo3"/>
        <w:spacing w:before="0" w:after="0"/>
        <w:rPr>
          <w:rFonts w:cs="Arial"/>
        </w:rPr>
      </w:pPr>
    </w:p>
    <w:p w14:paraId="66AA1AFD" w14:textId="77777777" w:rsidR="00667B16" w:rsidRDefault="00667B16">
      <w:pPr>
        <w:pStyle w:val="Ttulo3"/>
        <w:spacing w:before="0" w:after="0"/>
        <w:rPr>
          <w:rFonts w:cs="Arial"/>
        </w:rPr>
      </w:pPr>
    </w:p>
    <w:p w14:paraId="26DA432A" w14:textId="77777777" w:rsidR="00667B16" w:rsidRDefault="00667B16">
      <w:pPr>
        <w:pStyle w:val="Ttulo3"/>
        <w:spacing w:before="0" w:after="0"/>
        <w:rPr>
          <w:rFonts w:cs="Arial"/>
        </w:rPr>
      </w:pPr>
    </w:p>
    <w:p w14:paraId="1E4F6146" w14:textId="77777777" w:rsidR="00667B16" w:rsidRDefault="00667B16">
      <w:pPr>
        <w:pStyle w:val="Ttulo3"/>
        <w:spacing w:before="0" w:after="0"/>
        <w:rPr>
          <w:rFonts w:cs="Arial"/>
        </w:rPr>
      </w:pPr>
    </w:p>
    <w:p w14:paraId="66538B0D" w14:textId="77777777" w:rsidR="00667B16" w:rsidRDefault="00667B16">
      <w:pPr>
        <w:pStyle w:val="Ttulo3"/>
        <w:spacing w:before="0" w:after="0"/>
        <w:rPr>
          <w:rFonts w:cs="Arial"/>
        </w:rPr>
      </w:pPr>
    </w:p>
    <w:p w14:paraId="2E0A5CA6" w14:textId="77777777" w:rsidR="00667B16" w:rsidRDefault="00667B16">
      <w:pPr>
        <w:rPr>
          <w:rFonts w:ascii="Arial" w:hAnsi="Arial" w:cs="Arial"/>
          <w:sz w:val="22"/>
        </w:rPr>
      </w:pPr>
    </w:p>
    <w:p w14:paraId="5E91077F" w14:textId="77777777" w:rsidR="00667B16" w:rsidRDefault="006F1D6F">
      <w:pPr>
        <w:pStyle w:val="Corpodetexto"/>
        <w:tabs>
          <w:tab w:val="clear" w:pos="2694"/>
          <w:tab w:val="left" w:pos="3261"/>
          <w:tab w:val="left" w:pos="5812"/>
        </w:tabs>
        <w:spacing w:before="0" w:after="0"/>
        <w:ind w:left="567"/>
        <w:rPr>
          <w:rFonts w:ascii="Arial" w:hAnsi="Arial" w:cs="Arial"/>
          <w:b/>
          <w:sz w:val="22"/>
        </w:rPr>
      </w:pPr>
      <w:r>
        <w:rPr>
          <w:rFonts w:ascii="Arial" w:hAnsi="Arial" w:cs="Arial"/>
          <w:b/>
          <w:sz w:val="22"/>
        </w:rPr>
        <w:t>MODELO DE DECLARAÇÃO - PARA A SITUAÇÃO PREVISTA NO SUBITEM 8.1.2.1., alínea “d”</w:t>
      </w:r>
    </w:p>
    <w:p w14:paraId="7CD98001" w14:textId="77777777" w:rsidR="00667B16" w:rsidRDefault="00667B16">
      <w:pPr>
        <w:tabs>
          <w:tab w:val="left" w:pos="1021"/>
        </w:tabs>
        <w:jc w:val="both"/>
        <w:rPr>
          <w:rFonts w:ascii="Arial" w:hAnsi="Arial" w:cs="Arial"/>
          <w:sz w:val="22"/>
        </w:rPr>
      </w:pPr>
    </w:p>
    <w:p w14:paraId="3F10A3A5" w14:textId="77777777" w:rsidR="00667B16" w:rsidRDefault="006F1D6F">
      <w:pPr>
        <w:pStyle w:val="Corpodetexto2"/>
        <w:spacing w:before="0" w:after="0"/>
        <w:ind w:left="567"/>
        <w:rPr>
          <w:rFonts w:ascii="Arial" w:hAnsi="Arial" w:cs="Arial"/>
          <w:sz w:val="22"/>
        </w:rPr>
      </w:pPr>
      <w:r>
        <w:rPr>
          <w:rFonts w:ascii="Arial" w:hAnsi="Arial" w:cs="Arial"/>
          <w:sz w:val="22"/>
        </w:rPr>
        <w:tab/>
      </w:r>
      <w:r>
        <w:rPr>
          <w:rFonts w:ascii="Arial" w:hAnsi="Arial" w:cs="Arial"/>
          <w:sz w:val="22"/>
        </w:rP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38, Inciso III, Lei 13.303/2016) e declara também sob as penas da Lei que não foi declarada inidônea por qualquer ÓRGÃO DA ADMINISTRAÇÃO PÚBLICA, em qualquer de suas esferas, Federal, Estadual , Municipal e no Distrito Federal, e de que não está impedida de licitar e contratar com a </w:t>
      </w:r>
      <w:r>
        <w:rPr>
          <w:rFonts w:ascii="Arial" w:hAnsi="Arial" w:cs="Arial"/>
          <w:b/>
          <w:sz w:val="22"/>
        </w:rPr>
        <w:t>CODEVASF</w:t>
      </w:r>
      <w:r>
        <w:rPr>
          <w:rFonts w:ascii="Arial" w:hAnsi="Arial" w:cs="Arial"/>
          <w:sz w:val="22"/>
        </w:rPr>
        <w:t xml:space="preserve">, declara ainda, encontrar-se em situação regular perante o Ministério do Trabalho, no que se refere à observância do disposto no inciso XXXIII, do art. 7º da Constituição Federal. </w:t>
      </w:r>
    </w:p>
    <w:p w14:paraId="7C62BF63" w14:textId="77777777" w:rsidR="00667B16" w:rsidRDefault="00667B16">
      <w:pPr>
        <w:tabs>
          <w:tab w:val="left" w:pos="1021"/>
        </w:tabs>
        <w:jc w:val="both"/>
        <w:rPr>
          <w:rFonts w:ascii="Arial" w:hAnsi="Arial" w:cs="Arial"/>
          <w:sz w:val="22"/>
        </w:rPr>
      </w:pPr>
    </w:p>
    <w:p w14:paraId="73553FFC" w14:textId="77777777" w:rsidR="00667B16" w:rsidRDefault="006F1D6F">
      <w:pPr>
        <w:pStyle w:val="Ttulo5"/>
        <w:spacing w:before="0" w:after="0"/>
        <w:jc w:val="center"/>
        <w:rPr>
          <w:rFonts w:ascii="Arial" w:hAnsi="Arial" w:cs="Arial"/>
          <w:b/>
          <w:sz w:val="22"/>
        </w:rPr>
      </w:pPr>
      <w:r>
        <w:rPr>
          <w:rFonts w:ascii="Arial" w:hAnsi="Arial" w:cs="Arial"/>
          <w:b/>
          <w:sz w:val="22"/>
        </w:rPr>
        <w:t>Cidade, data</w:t>
      </w:r>
    </w:p>
    <w:p w14:paraId="28848CAD" w14:textId="77777777" w:rsidR="00667B16" w:rsidRDefault="00667B16">
      <w:pPr>
        <w:tabs>
          <w:tab w:val="left" w:pos="1021"/>
        </w:tabs>
        <w:jc w:val="both"/>
        <w:rPr>
          <w:rFonts w:ascii="Arial" w:hAnsi="Arial" w:cs="Arial"/>
          <w:b/>
          <w:sz w:val="22"/>
          <w:vertAlign w:val="baseline"/>
        </w:rPr>
      </w:pPr>
    </w:p>
    <w:p w14:paraId="00159282" w14:textId="77777777" w:rsidR="00667B16" w:rsidRDefault="006F1D6F">
      <w:pPr>
        <w:tabs>
          <w:tab w:val="left" w:pos="1021"/>
        </w:tabs>
        <w:ind w:firstLine="426"/>
        <w:jc w:val="center"/>
        <w:rPr>
          <w:rFonts w:ascii="Arial" w:hAnsi="Arial" w:cs="Arial"/>
          <w:b/>
          <w:sz w:val="22"/>
          <w:vertAlign w:val="baseline"/>
        </w:rPr>
      </w:pPr>
      <w:r>
        <w:rPr>
          <w:rFonts w:ascii="Arial" w:hAnsi="Arial" w:cs="Arial"/>
          <w:b/>
          <w:sz w:val="22"/>
          <w:vertAlign w:val="baseline"/>
        </w:rPr>
        <w:t>_______________________________</w:t>
      </w:r>
    </w:p>
    <w:p w14:paraId="56A2278B" w14:textId="77777777" w:rsidR="00667B16" w:rsidRDefault="006F1D6F">
      <w:pPr>
        <w:tabs>
          <w:tab w:val="left" w:pos="1021"/>
        </w:tabs>
        <w:ind w:firstLine="426"/>
        <w:jc w:val="center"/>
        <w:rPr>
          <w:rFonts w:ascii="Arial" w:hAnsi="Arial" w:cs="Arial"/>
          <w:b/>
          <w:sz w:val="22"/>
          <w:vertAlign w:val="baseline"/>
        </w:rPr>
      </w:pPr>
      <w:r>
        <w:rPr>
          <w:rFonts w:ascii="Arial" w:hAnsi="Arial" w:cs="Arial"/>
          <w:b/>
          <w:sz w:val="22"/>
          <w:vertAlign w:val="baseline"/>
        </w:rPr>
        <w:t>Assinatura do representante legal</w:t>
      </w:r>
    </w:p>
    <w:p w14:paraId="25D3E0AE" w14:textId="77777777" w:rsidR="00667B16" w:rsidRDefault="00667B16">
      <w:pPr>
        <w:tabs>
          <w:tab w:val="left" w:pos="1021"/>
        </w:tabs>
        <w:jc w:val="center"/>
        <w:rPr>
          <w:rFonts w:ascii="Arial" w:hAnsi="Arial" w:cs="Arial"/>
          <w:b/>
          <w:sz w:val="22"/>
        </w:rPr>
      </w:pPr>
    </w:p>
    <w:p w14:paraId="4C5F4AE0" w14:textId="77777777" w:rsidR="00667B16" w:rsidRDefault="006F1D6F">
      <w:pPr>
        <w:pStyle w:val="Ttulo6"/>
        <w:jc w:val="center"/>
        <w:rPr>
          <w:rFonts w:ascii="Arial" w:hAnsi="Arial" w:cs="Arial"/>
          <w:b w:val="0"/>
          <w:i/>
          <w:sz w:val="22"/>
        </w:rPr>
      </w:pPr>
      <w:r>
        <w:rPr>
          <w:rFonts w:ascii="Arial" w:hAnsi="Arial" w:cs="Arial"/>
          <w:b w:val="0"/>
          <w:i/>
          <w:sz w:val="22"/>
        </w:rPr>
        <w:t xml:space="preserve">     Nome:    _____________________________</w:t>
      </w:r>
    </w:p>
    <w:p w14:paraId="7EC86124" w14:textId="77777777" w:rsidR="00667B16" w:rsidRDefault="00667B16">
      <w:pPr>
        <w:rPr>
          <w:rFonts w:ascii="Arial" w:hAnsi="Arial" w:cs="Arial"/>
          <w:sz w:val="22"/>
        </w:rPr>
      </w:pPr>
    </w:p>
    <w:p w14:paraId="6843A640" w14:textId="77777777" w:rsidR="00667B16" w:rsidRDefault="006F1D6F">
      <w:pPr>
        <w:tabs>
          <w:tab w:val="left" w:pos="1021"/>
        </w:tabs>
        <w:jc w:val="center"/>
        <w:rPr>
          <w:rFonts w:ascii="Arial" w:hAnsi="Arial" w:cs="Arial"/>
          <w:i/>
          <w:sz w:val="22"/>
          <w:vertAlign w:val="baseline"/>
        </w:rPr>
      </w:pPr>
      <w:r>
        <w:rPr>
          <w:rFonts w:ascii="Arial" w:hAnsi="Arial" w:cs="Arial"/>
          <w:i/>
          <w:sz w:val="22"/>
          <w:vertAlign w:val="baseline"/>
        </w:rPr>
        <w:t>Função: ____________________________</w:t>
      </w:r>
    </w:p>
    <w:p w14:paraId="064DCEFA" w14:textId="77777777" w:rsidR="00667B16" w:rsidRDefault="00667B16">
      <w:pPr>
        <w:jc w:val="center"/>
        <w:rPr>
          <w:rFonts w:ascii="Arial" w:hAnsi="Arial" w:cs="Arial"/>
          <w:b/>
          <w:bCs/>
          <w:sz w:val="22"/>
          <w:vertAlign w:val="baseline"/>
        </w:rPr>
      </w:pPr>
    </w:p>
    <w:p w14:paraId="720A0B9C" w14:textId="77777777" w:rsidR="00667B16" w:rsidRDefault="00667B16">
      <w:pPr>
        <w:jc w:val="center"/>
        <w:rPr>
          <w:rFonts w:ascii="Arial" w:hAnsi="Arial" w:cs="Arial"/>
          <w:b/>
          <w:bCs/>
          <w:sz w:val="22"/>
          <w:vertAlign w:val="baseline"/>
        </w:rPr>
      </w:pPr>
    </w:p>
    <w:p w14:paraId="066C41C2" w14:textId="77777777" w:rsidR="00667B16" w:rsidRDefault="00667B16">
      <w:pPr>
        <w:jc w:val="center"/>
        <w:rPr>
          <w:rFonts w:ascii="Arial" w:hAnsi="Arial" w:cs="Arial"/>
          <w:b/>
          <w:bCs/>
          <w:sz w:val="22"/>
          <w:vertAlign w:val="baseline"/>
        </w:rPr>
      </w:pPr>
    </w:p>
    <w:p w14:paraId="02235A1D" w14:textId="77777777" w:rsidR="00667B16" w:rsidRDefault="00667B16">
      <w:pPr>
        <w:jc w:val="center"/>
        <w:rPr>
          <w:rFonts w:ascii="Arial" w:hAnsi="Arial" w:cs="Arial"/>
          <w:b/>
          <w:bCs/>
          <w:sz w:val="22"/>
          <w:vertAlign w:val="baseline"/>
        </w:rPr>
      </w:pPr>
    </w:p>
    <w:p w14:paraId="2144CB93" w14:textId="77777777" w:rsidR="00667B16" w:rsidRDefault="00667B16">
      <w:pPr>
        <w:jc w:val="center"/>
        <w:rPr>
          <w:rFonts w:ascii="Arial" w:hAnsi="Arial" w:cs="Arial"/>
          <w:b/>
          <w:bCs/>
          <w:sz w:val="22"/>
          <w:vertAlign w:val="baseline"/>
        </w:rPr>
      </w:pPr>
    </w:p>
    <w:p w14:paraId="6742935B" w14:textId="77777777" w:rsidR="00667B16" w:rsidRDefault="00667B16">
      <w:pPr>
        <w:jc w:val="center"/>
        <w:rPr>
          <w:rFonts w:ascii="Arial" w:hAnsi="Arial" w:cs="Arial"/>
          <w:b/>
          <w:bCs/>
          <w:sz w:val="22"/>
          <w:vertAlign w:val="baseline"/>
        </w:rPr>
      </w:pPr>
    </w:p>
    <w:p w14:paraId="001BE972" w14:textId="77777777" w:rsidR="00667B16" w:rsidRDefault="00667B16">
      <w:pPr>
        <w:jc w:val="center"/>
        <w:rPr>
          <w:rFonts w:ascii="Arial" w:hAnsi="Arial" w:cs="Arial"/>
          <w:b/>
          <w:bCs/>
          <w:sz w:val="22"/>
          <w:vertAlign w:val="baseline"/>
        </w:rPr>
      </w:pPr>
    </w:p>
    <w:p w14:paraId="49D776A8" w14:textId="77777777" w:rsidR="00667B16" w:rsidRDefault="00667B16">
      <w:pPr>
        <w:jc w:val="center"/>
        <w:rPr>
          <w:rFonts w:ascii="Arial" w:hAnsi="Arial" w:cs="Arial"/>
          <w:b/>
          <w:bCs/>
          <w:sz w:val="22"/>
          <w:vertAlign w:val="baseline"/>
        </w:rPr>
      </w:pPr>
    </w:p>
    <w:p w14:paraId="69EFE65E" w14:textId="77777777" w:rsidR="00667B16" w:rsidRDefault="00667B16">
      <w:pPr>
        <w:jc w:val="center"/>
        <w:rPr>
          <w:rFonts w:ascii="Arial" w:hAnsi="Arial" w:cs="Arial"/>
          <w:b/>
          <w:bCs/>
          <w:sz w:val="22"/>
          <w:vertAlign w:val="baseline"/>
        </w:rPr>
      </w:pPr>
    </w:p>
    <w:p w14:paraId="33659C7C" w14:textId="77777777" w:rsidR="00667B16" w:rsidRDefault="00667B16">
      <w:pPr>
        <w:jc w:val="center"/>
        <w:rPr>
          <w:rFonts w:ascii="Arial" w:hAnsi="Arial" w:cs="Arial"/>
          <w:b/>
          <w:bCs/>
          <w:sz w:val="22"/>
          <w:vertAlign w:val="baseline"/>
        </w:rPr>
      </w:pPr>
    </w:p>
    <w:p w14:paraId="5C310FF2" w14:textId="77777777" w:rsidR="00667B16" w:rsidRDefault="00667B16">
      <w:pPr>
        <w:jc w:val="center"/>
        <w:rPr>
          <w:rFonts w:ascii="Arial" w:hAnsi="Arial" w:cs="Arial"/>
          <w:b/>
          <w:bCs/>
          <w:sz w:val="22"/>
          <w:vertAlign w:val="baseline"/>
        </w:rPr>
      </w:pPr>
    </w:p>
    <w:p w14:paraId="613D9B04" w14:textId="77777777" w:rsidR="00667B16" w:rsidRDefault="00667B16">
      <w:pPr>
        <w:jc w:val="center"/>
        <w:rPr>
          <w:rFonts w:ascii="Arial" w:hAnsi="Arial" w:cs="Arial"/>
          <w:b/>
          <w:bCs/>
          <w:sz w:val="22"/>
          <w:vertAlign w:val="baseline"/>
        </w:rPr>
      </w:pPr>
    </w:p>
    <w:p w14:paraId="1370DC12" w14:textId="77777777" w:rsidR="00667B16" w:rsidRDefault="00667B16">
      <w:pPr>
        <w:jc w:val="center"/>
        <w:rPr>
          <w:rFonts w:ascii="Arial" w:hAnsi="Arial" w:cs="Arial"/>
          <w:b/>
          <w:bCs/>
          <w:sz w:val="22"/>
          <w:vertAlign w:val="baseline"/>
        </w:rPr>
      </w:pPr>
    </w:p>
    <w:p w14:paraId="6BB75C6D" w14:textId="77777777" w:rsidR="00667B16" w:rsidRDefault="00667B16">
      <w:pPr>
        <w:jc w:val="center"/>
        <w:rPr>
          <w:rFonts w:ascii="Arial" w:hAnsi="Arial" w:cs="Arial"/>
          <w:b/>
          <w:bCs/>
          <w:sz w:val="22"/>
          <w:vertAlign w:val="baseline"/>
        </w:rPr>
      </w:pPr>
    </w:p>
    <w:p w14:paraId="7461C325" w14:textId="77777777" w:rsidR="00667B16" w:rsidRDefault="00667B16">
      <w:pPr>
        <w:jc w:val="center"/>
        <w:rPr>
          <w:rFonts w:ascii="Arial" w:hAnsi="Arial" w:cs="Arial"/>
          <w:b/>
          <w:bCs/>
          <w:sz w:val="22"/>
          <w:vertAlign w:val="baseline"/>
        </w:rPr>
      </w:pPr>
    </w:p>
    <w:p w14:paraId="658864E4" w14:textId="77777777" w:rsidR="00667B16" w:rsidRDefault="00667B16">
      <w:pPr>
        <w:jc w:val="center"/>
        <w:rPr>
          <w:rFonts w:ascii="Arial" w:hAnsi="Arial" w:cs="Arial"/>
          <w:b/>
          <w:bCs/>
          <w:sz w:val="22"/>
          <w:vertAlign w:val="baseline"/>
        </w:rPr>
      </w:pPr>
    </w:p>
    <w:p w14:paraId="3C9361CF" w14:textId="77777777" w:rsidR="00667B16" w:rsidRDefault="00667B16">
      <w:pPr>
        <w:jc w:val="center"/>
        <w:rPr>
          <w:rFonts w:ascii="Arial" w:hAnsi="Arial" w:cs="Arial"/>
          <w:b/>
          <w:bCs/>
          <w:sz w:val="22"/>
          <w:vertAlign w:val="baseline"/>
        </w:rPr>
      </w:pPr>
    </w:p>
    <w:p w14:paraId="7D1C1A03" w14:textId="77777777" w:rsidR="00667B16" w:rsidRDefault="00667B16">
      <w:pPr>
        <w:jc w:val="center"/>
        <w:rPr>
          <w:rFonts w:ascii="Arial" w:hAnsi="Arial" w:cs="Arial"/>
          <w:b/>
          <w:bCs/>
          <w:sz w:val="22"/>
          <w:vertAlign w:val="baseline"/>
        </w:rPr>
      </w:pPr>
    </w:p>
    <w:p w14:paraId="3A1EE0CC" w14:textId="77777777" w:rsidR="00667B16" w:rsidRDefault="00667B16">
      <w:pPr>
        <w:jc w:val="center"/>
        <w:rPr>
          <w:rFonts w:ascii="Arial" w:hAnsi="Arial" w:cs="Arial"/>
          <w:b/>
          <w:bCs/>
          <w:sz w:val="22"/>
          <w:vertAlign w:val="baseline"/>
        </w:rPr>
      </w:pPr>
    </w:p>
    <w:p w14:paraId="4DA2C7C0" w14:textId="77777777" w:rsidR="00667B16" w:rsidRDefault="00667B16">
      <w:pPr>
        <w:jc w:val="center"/>
        <w:rPr>
          <w:rFonts w:ascii="Arial" w:hAnsi="Arial" w:cs="Arial"/>
          <w:b/>
          <w:bCs/>
          <w:sz w:val="22"/>
          <w:vertAlign w:val="baseline"/>
        </w:rPr>
      </w:pPr>
    </w:p>
    <w:p w14:paraId="78D60230" w14:textId="77777777" w:rsidR="00667B16" w:rsidRDefault="00667B16">
      <w:pPr>
        <w:jc w:val="center"/>
        <w:rPr>
          <w:rFonts w:ascii="Arial" w:hAnsi="Arial" w:cs="Arial"/>
          <w:b/>
          <w:bCs/>
          <w:sz w:val="22"/>
          <w:vertAlign w:val="baseline"/>
        </w:rPr>
      </w:pPr>
    </w:p>
    <w:p w14:paraId="366FAA88" w14:textId="77777777" w:rsidR="00667B16" w:rsidRDefault="006F1D6F">
      <w:pPr>
        <w:jc w:val="center"/>
        <w:rPr>
          <w:rFonts w:ascii="Arial" w:hAnsi="Arial" w:cs="Arial"/>
          <w:b/>
          <w:bCs/>
          <w:sz w:val="22"/>
          <w:vertAlign w:val="baseline"/>
        </w:rPr>
      </w:pPr>
      <w:r>
        <w:rPr>
          <w:rFonts w:ascii="Arial" w:hAnsi="Arial" w:cs="Arial"/>
          <w:b/>
          <w:sz w:val="22"/>
          <w:vertAlign w:val="baseline"/>
        </w:rPr>
        <w:lastRenderedPageBreak/>
        <w:t>ANEXO II “b”</w:t>
      </w:r>
    </w:p>
    <w:p w14:paraId="74EDE903" w14:textId="77777777" w:rsidR="00667B16" w:rsidRDefault="00667B16">
      <w:pPr>
        <w:jc w:val="center"/>
        <w:rPr>
          <w:rFonts w:ascii="Arial" w:hAnsi="Arial" w:cs="Arial"/>
          <w:b/>
          <w:bCs/>
          <w:sz w:val="22"/>
          <w:vertAlign w:val="baseline"/>
        </w:rPr>
      </w:pPr>
    </w:p>
    <w:p w14:paraId="66110E79" w14:textId="77777777" w:rsidR="00667B16" w:rsidRDefault="00667B16">
      <w:pPr>
        <w:jc w:val="center"/>
        <w:rPr>
          <w:rFonts w:ascii="Arial" w:hAnsi="Arial" w:cs="Arial"/>
          <w:b/>
          <w:bCs/>
          <w:sz w:val="22"/>
          <w:vertAlign w:val="baseline"/>
        </w:rPr>
      </w:pPr>
    </w:p>
    <w:p w14:paraId="376537DC" w14:textId="77777777" w:rsidR="00667B16" w:rsidRDefault="00667B16">
      <w:pPr>
        <w:jc w:val="center"/>
        <w:rPr>
          <w:rFonts w:ascii="Arial" w:hAnsi="Arial" w:cs="Arial"/>
          <w:b/>
          <w:bCs/>
          <w:sz w:val="22"/>
          <w:vertAlign w:val="baseline"/>
        </w:rPr>
      </w:pPr>
    </w:p>
    <w:p w14:paraId="27A11B97" w14:textId="77777777" w:rsidR="00667B16" w:rsidRDefault="00667B16">
      <w:pPr>
        <w:jc w:val="center"/>
        <w:rPr>
          <w:rFonts w:ascii="Arial" w:hAnsi="Arial" w:cs="Arial"/>
          <w:b/>
          <w:bCs/>
          <w:sz w:val="22"/>
          <w:vertAlign w:val="baseline"/>
        </w:rPr>
      </w:pPr>
    </w:p>
    <w:p w14:paraId="6AAC49B1" w14:textId="77777777" w:rsidR="00667B16" w:rsidRDefault="006F1D6F">
      <w:pPr>
        <w:tabs>
          <w:tab w:val="left" w:pos="1021"/>
        </w:tabs>
        <w:ind w:right="280"/>
        <w:jc w:val="center"/>
        <w:rPr>
          <w:rFonts w:ascii="Arial" w:hAnsi="Arial" w:cs="Arial"/>
          <w:b/>
          <w:sz w:val="22"/>
          <w:vertAlign w:val="baseline"/>
        </w:rPr>
      </w:pPr>
      <w:r>
        <w:rPr>
          <w:rFonts w:ascii="Arial" w:hAnsi="Arial" w:cs="Arial"/>
          <w:b/>
          <w:sz w:val="22"/>
          <w:vertAlign w:val="baseline"/>
        </w:rPr>
        <w:t>MODELO DECLARAÇÃO - ENQUADRAMENTO DE MICROEMPRESA (ME) OU EMPRESA DE PEQUENO PORTE (EPP)</w:t>
      </w:r>
    </w:p>
    <w:p w14:paraId="6E940355" w14:textId="77777777" w:rsidR="00667B16" w:rsidRDefault="00667B16">
      <w:pPr>
        <w:tabs>
          <w:tab w:val="left" w:pos="1021"/>
        </w:tabs>
        <w:ind w:right="280"/>
        <w:jc w:val="center"/>
        <w:rPr>
          <w:rFonts w:ascii="Arial" w:hAnsi="Arial" w:cs="Arial"/>
          <w:b/>
          <w:sz w:val="22"/>
          <w:vertAlign w:val="baseline"/>
        </w:rPr>
      </w:pPr>
    </w:p>
    <w:p w14:paraId="3F50D3A2" w14:textId="77777777" w:rsidR="00667B16" w:rsidRDefault="00667B16">
      <w:pPr>
        <w:tabs>
          <w:tab w:val="left" w:pos="851"/>
        </w:tabs>
        <w:ind w:left="142" w:right="280"/>
        <w:jc w:val="both"/>
        <w:rPr>
          <w:rFonts w:ascii="Arial" w:hAnsi="Arial" w:cs="Arial"/>
          <w:bCs/>
          <w:sz w:val="22"/>
          <w:vertAlign w:val="baseline"/>
        </w:rPr>
      </w:pPr>
    </w:p>
    <w:p w14:paraId="1AD3BC27" w14:textId="77777777" w:rsidR="00667B16" w:rsidRDefault="00667B16">
      <w:pPr>
        <w:tabs>
          <w:tab w:val="left" w:pos="851"/>
        </w:tabs>
        <w:ind w:left="142" w:right="280"/>
        <w:jc w:val="both"/>
        <w:rPr>
          <w:rFonts w:ascii="Arial" w:hAnsi="Arial" w:cs="Arial"/>
          <w:bCs/>
          <w:sz w:val="22"/>
          <w:vertAlign w:val="baseline"/>
        </w:rPr>
      </w:pPr>
    </w:p>
    <w:p w14:paraId="47E5F6E3" w14:textId="77777777" w:rsidR="00667B16" w:rsidRDefault="00667B16">
      <w:pPr>
        <w:tabs>
          <w:tab w:val="left" w:pos="851"/>
        </w:tabs>
        <w:ind w:left="142" w:right="280"/>
        <w:jc w:val="both"/>
        <w:rPr>
          <w:rFonts w:ascii="Arial" w:hAnsi="Arial" w:cs="Arial"/>
          <w:bCs/>
          <w:sz w:val="22"/>
          <w:vertAlign w:val="baseline"/>
        </w:rPr>
      </w:pPr>
    </w:p>
    <w:p w14:paraId="5C3D50AF" w14:textId="77777777" w:rsidR="00667B16" w:rsidRDefault="006F1D6F">
      <w:pPr>
        <w:tabs>
          <w:tab w:val="left" w:pos="851"/>
        </w:tabs>
        <w:ind w:left="142" w:right="280"/>
        <w:jc w:val="both"/>
        <w:rPr>
          <w:rFonts w:ascii="Arial" w:hAnsi="Arial" w:cs="Arial"/>
          <w:bCs/>
          <w:sz w:val="22"/>
          <w:vertAlign w:val="baseline"/>
        </w:rPr>
      </w:pPr>
      <w:r>
        <w:rPr>
          <w:rFonts w:ascii="Arial" w:hAnsi="Arial" w:cs="Arial"/>
          <w:bCs/>
          <w:sz w:val="22"/>
          <w:vertAlign w:val="baseline"/>
        </w:rPr>
        <w:t>O Empresário/os sócios ................................................................................., da empresa .............................................................................................................................., com sede a ..............................................................................................................................., na cidade de ....................................................................................................................., Estado de ................................................................, vem declarar que:</w:t>
      </w:r>
    </w:p>
    <w:p w14:paraId="374D2AD5" w14:textId="77777777" w:rsidR="00667B16" w:rsidRDefault="00667B16">
      <w:pPr>
        <w:tabs>
          <w:tab w:val="left" w:pos="1021"/>
        </w:tabs>
        <w:ind w:right="280" w:firstLine="1701"/>
        <w:jc w:val="both"/>
        <w:rPr>
          <w:rFonts w:ascii="Arial" w:hAnsi="Arial" w:cs="Arial"/>
          <w:bCs/>
          <w:sz w:val="22"/>
          <w:vertAlign w:val="baseline"/>
        </w:rPr>
      </w:pPr>
    </w:p>
    <w:p w14:paraId="2670FE61" w14:textId="77777777" w:rsidR="00667B16" w:rsidRDefault="006F1D6F">
      <w:pPr>
        <w:tabs>
          <w:tab w:val="left" w:pos="1021"/>
        </w:tabs>
        <w:ind w:right="280"/>
        <w:jc w:val="both"/>
        <w:rPr>
          <w:rFonts w:ascii="Arial" w:hAnsi="Arial" w:cs="Arial"/>
          <w:bCs/>
          <w:sz w:val="22"/>
          <w:vertAlign w:val="baseline"/>
        </w:rPr>
      </w:pPr>
      <w:r>
        <w:rPr>
          <w:rFonts w:ascii="Arial" w:hAnsi="Arial" w:cs="Arial"/>
          <w:bCs/>
          <w:sz w:val="22"/>
          <w:vertAlign w:val="baseline"/>
        </w:rPr>
        <w:t>O movimento da receita bruta anual da empresa não excede aos limites fixados no art. 3º. da Lei Complementar nº 123 de 14 de dezembro de 2006, e que não se enquadra em qualquer das hipóteses de exclusão relacionadas no § 4º do art. 3º da mencionada lei.</w:t>
      </w:r>
    </w:p>
    <w:p w14:paraId="57DB9046" w14:textId="77777777" w:rsidR="00667B16" w:rsidRDefault="00667B16">
      <w:pPr>
        <w:tabs>
          <w:tab w:val="left" w:pos="1021"/>
        </w:tabs>
        <w:ind w:left="426" w:right="280"/>
        <w:jc w:val="both"/>
        <w:rPr>
          <w:rFonts w:ascii="Arial" w:hAnsi="Arial" w:cs="Arial"/>
          <w:bCs/>
          <w:sz w:val="22"/>
          <w:vertAlign w:val="baseline"/>
        </w:rPr>
      </w:pPr>
    </w:p>
    <w:p w14:paraId="1D3AC0BF" w14:textId="77777777" w:rsidR="00667B16" w:rsidRDefault="00667B16">
      <w:pPr>
        <w:tabs>
          <w:tab w:val="left" w:pos="1021"/>
        </w:tabs>
        <w:ind w:left="426"/>
        <w:jc w:val="both"/>
        <w:rPr>
          <w:rFonts w:ascii="Arial" w:hAnsi="Arial" w:cs="Arial"/>
          <w:bCs/>
          <w:sz w:val="22"/>
          <w:vertAlign w:val="baseline"/>
        </w:rPr>
      </w:pPr>
    </w:p>
    <w:p w14:paraId="720127C4" w14:textId="77777777" w:rsidR="00667B16" w:rsidRDefault="006F1D6F">
      <w:pPr>
        <w:tabs>
          <w:tab w:val="left" w:pos="1021"/>
        </w:tabs>
        <w:jc w:val="center"/>
        <w:rPr>
          <w:rFonts w:ascii="Arial" w:hAnsi="Arial" w:cs="Arial"/>
          <w:bCs/>
          <w:sz w:val="22"/>
          <w:vertAlign w:val="baseline"/>
        </w:rPr>
      </w:pPr>
      <w:r>
        <w:rPr>
          <w:rFonts w:ascii="Arial" w:hAnsi="Arial" w:cs="Arial"/>
          <w:bCs/>
          <w:sz w:val="22"/>
          <w:vertAlign w:val="baseline"/>
        </w:rPr>
        <w:t>Local e data:</w:t>
      </w:r>
    </w:p>
    <w:p w14:paraId="315F75E0" w14:textId="77777777" w:rsidR="00667B16" w:rsidRDefault="00667B16">
      <w:pPr>
        <w:tabs>
          <w:tab w:val="left" w:pos="1021"/>
        </w:tabs>
        <w:jc w:val="center"/>
        <w:rPr>
          <w:rFonts w:ascii="Arial" w:hAnsi="Arial" w:cs="Arial"/>
          <w:b/>
          <w:sz w:val="22"/>
          <w:vertAlign w:val="baseline"/>
        </w:rPr>
      </w:pPr>
    </w:p>
    <w:p w14:paraId="3639ECF7" w14:textId="77777777" w:rsidR="00667B16" w:rsidRDefault="006F1D6F">
      <w:pPr>
        <w:tabs>
          <w:tab w:val="left" w:pos="1021"/>
        </w:tabs>
        <w:jc w:val="center"/>
        <w:rPr>
          <w:rFonts w:ascii="Arial" w:hAnsi="Arial" w:cs="Arial"/>
          <w:b/>
          <w:sz w:val="22"/>
          <w:vertAlign w:val="baseline"/>
        </w:rPr>
      </w:pPr>
      <w:r>
        <w:rPr>
          <w:rFonts w:ascii="Arial" w:hAnsi="Arial" w:cs="Arial"/>
          <w:b/>
          <w:sz w:val="22"/>
          <w:vertAlign w:val="baseline"/>
        </w:rPr>
        <w:t>Assinatura (s) com a indicação do nome completo do (s) empresário/sócios;</w:t>
      </w:r>
    </w:p>
    <w:p w14:paraId="67448A5B" w14:textId="77777777" w:rsidR="00667B16" w:rsidRDefault="00667B16">
      <w:pPr>
        <w:tabs>
          <w:tab w:val="left" w:pos="1021"/>
        </w:tabs>
        <w:jc w:val="center"/>
        <w:rPr>
          <w:rFonts w:ascii="Arial" w:hAnsi="Arial" w:cs="Arial"/>
          <w:b/>
          <w:sz w:val="22"/>
          <w:vertAlign w:val="baseline"/>
        </w:rPr>
      </w:pPr>
    </w:p>
    <w:p w14:paraId="4B7CC1F7" w14:textId="77777777" w:rsidR="00667B16" w:rsidRDefault="00667B16">
      <w:pPr>
        <w:tabs>
          <w:tab w:val="left" w:pos="1021"/>
        </w:tabs>
        <w:jc w:val="center"/>
        <w:rPr>
          <w:rFonts w:ascii="Arial" w:hAnsi="Arial" w:cs="Arial"/>
          <w:b/>
          <w:sz w:val="22"/>
          <w:vertAlign w:val="baseline"/>
        </w:rPr>
      </w:pPr>
    </w:p>
    <w:p w14:paraId="0C29F2B5" w14:textId="77777777" w:rsidR="00667B16" w:rsidRDefault="006F1D6F">
      <w:pPr>
        <w:pStyle w:val="Ttulodatabela"/>
        <w:widowControl/>
        <w:suppressLineNumbers w:val="0"/>
        <w:tabs>
          <w:tab w:val="left" w:pos="1021"/>
        </w:tabs>
        <w:rPr>
          <w:rFonts w:ascii="Arial" w:eastAsia="Times New Roman" w:hAnsi="Arial" w:cs="Arial"/>
          <w:sz w:val="22"/>
        </w:rPr>
      </w:pPr>
      <w:r>
        <w:rPr>
          <w:rFonts w:ascii="Arial" w:eastAsia="Times New Roman" w:hAnsi="Arial" w:cs="Arial"/>
          <w:sz w:val="22"/>
        </w:rPr>
        <w:t>_______________________________________________</w:t>
      </w:r>
    </w:p>
    <w:p w14:paraId="4050B24A" w14:textId="77777777" w:rsidR="00667B16" w:rsidRDefault="00667B16">
      <w:pPr>
        <w:tabs>
          <w:tab w:val="left" w:pos="1021"/>
        </w:tabs>
        <w:jc w:val="center"/>
        <w:rPr>
          <w:rFonts w:ascii="Arial" w:hAnsi="Arial" w:cs="Arial"/>
          <w:b/>
          <w:sz w:val="22"/>
          <w:vertAlign w:val="baseline"/>
        </w:rPr>
      </w:pPr>
    </w:p>
    <w:p w14:paraId="72D4A4FC" w14:textId="77777777" w:rsidR="00667B16" w:rsidRDefault="00667B16">
      <w:pPr>
        <w:tabs>
          <w:tab w:val="left" w:pos="1021"/>
        </w:tabs>
        <w:jc w:val="both"/>
        <w:rPr>
          <w:rFonts w:ascii="Arial" w:hAnsi="Arial" w:cs="Arial"/>
          <w:b/>
          <w:sz w:val="22"/>
          <w:vertAlign w:val="baseline"/>
        </w:rPr>
      </w:pPr>
    </w:p>
    <w:p w14:paraId="62CA4B29" w14:textId="77777777" w:rsidR="00667B16" w:rsidRDefault="00667B16">
      <w:pPr>
        <w:tabs>
          <w:tab w:val="left" w:pos="1021"/>
        </w:tabs>
        <w:jc w:val="center"/>
        <w:rPr>
          <w:rFonts w:ascii="Arial" w:hAnsi="Arial" w:cs="Arial"/>
          <w:b/>
          <w:sz w:val="22"/>
          <w:vertAlign w:val="baseline"/>
        </w:rPr>
      </w:pPr>
    </w:p>
    <w:p w14:paraId="05B2483A" w14:textId="77777777" w:rsidR="00667B16" w:rsidRDefault="00667B16">
      <w:pPr>
        <w:tabs>
          <w:tab w:val="left" w:pos="1021"/>
        </w:tabs>
        <w:jc w:val="center"/>
        <w:rPr>
          <w:rFonts w:ascii="Arial" w:hAnsi="Arial" w:cs="Arial"/>
          <w:b/>
          <w:sz w:val="22"/>
          <w:vertAlign w:val="baseline"/>
        </w:rPr>
      </w:pPr>
    </w:p>
    <w:p w14:paraId="238994DD" w14:textId="77777777" w:rsidR="00667B16" w:rsidRDefault="00667B16">
      <w:pPr>
        <w:tabs>
          <w:tab w:val="left" w:pos="1021"/>
        </w:tabs>
        <w:jc w:val="center"/>
        <w:rPr>
          <w:rFonts w:ascii="Arial" w:hAnsi="Arial" w:cs="Arial"/>
          <w:b/>
          <w:sz w:val="22"/>
          <w:vertAlign w:val="baseline"/>
        </w:rPr>
      </w:pPr>
    </w:p>
    <w:p w14:paraId="7020BA2C" w14:textId="77777777" w:rsidR="00667B16" w:rsidRDefault="00667B16">
      <w:pPr>
        <w:jc w:val="center"/>
        <w:rPr>
          <w:rFonts w:ascii="Arial" w:hAnsi="Arial" w:cs="Arial"/>
          <w:b/>
          <w:bCs/>
          <w:sz w:val="22"/>
          <w:vertAlign w:val="baseline"/>
        </w:rPr>
      </w:pPr>
    </w:p>
    <w:p w14:paraId="32932CA9" w14:textId="77777777" w:rsidR="00667B16" w:rsidRDefault="00667B16">
      <w:pPr>
        <w:jc w:val="center"/>
        <w:rPr>
          <w:rFonts w:ascii="Arial" w:hAnsi="Arial" w:cs="Arial"/>
          <w:b/>
          <w:bCs/>
          <w:sz w:val="22"/>
          <w:vertAlign w:val="baseline"/>
        </w:rPr>
      </w:pPr>
    </w:p>
    <w:p w14:paraId="532520D7" w14:textId="77777777" w:rsidR="00667B16" w:rsidRDefault="00667B16">
      <w:pPr>
        <w:jc w:val="center"/>
        <w:rPr>
          <w:rFonts w:ascii="Arial" w:hAnsi="Arial" w:cs="Arial"/>
          <w:b/>
          <w:bCs/>
          <w:sz w:val="22"/>
          <w:vertAlign w:val="baseline"/>
        </w:rPr>
      </w:pPr>
    </w:p>
    <w:p w14:paraId="5269C2F4" w14:textId="77777777" w:rsidR="00667B16" w:rsidRDefault="00667B16">
      <w:pPr>
        <w:jc w:val="center"/>
        <w:rPr>
          <w:rFonts w:ascii="Arial" w:hAnsi="Arial" w:cs="Arial"/>
          <w:b/>
          <w:bCs/>
          <w:sz w:val="22"/>
          <w:vertAlign w:val="baseline"/>
        </w:rPr>
      </w:pPr>
    </w:p>
    <w:p w14:paraId="3E68E53B" w14:textId="77777777" w:rsidR="00667B16" w:rsidRDefault="00667B16">
      <w:pPr>
        <w:jc w:val="center"/>
        <w:rPr>
          <w:rFonts w:ascii="Arial" w:hAnsi="Arial" w:cs="Arial"/>
          <w:b/>
          <w:bCs/>
          <w:sz w:val="22"/>
          <w:vertAlign w:val="baseline"/>
        </w:rPr>
      </w:pPr>
    </w:p>
    <w:p w14:paraId="592ED310" w14:textId="77777777" w:rsidR="00667B16" w:rsidRDefault="00667B16">
      <w:pPr>
        <w:jc w:val="center"/>
        <w:rPr>
          <w:rFonts w:ascii="Arial" w:hAnsi="Arial" w:cs="Arial"/>
          <w:b/>
          <w:bCs/>
          <w:sz w:val="22"/>
          <w:vertAlign w:val="baseline"/>
        </w:rPr>
      </w:pPr>
    </w:p>
    <w:p w14:paraId="7463E35A" w14:textId="77777777" w:rsidR="00667B16" w:rsidRDefault="00667B16">
      <w:pPr>
        <w:jc w:val="center"/>
        <w:rPr>
          <w:rFonts w:ascii="Arial" w:hAnsi="Arial" w:cs="Arial"/>
          <w:b/>
          <w:bCs/>
          <w:sz w:val="22"/>
          <w:vertAlign w:val="baseline"/>
        </w:rPr>
      </w:pPr>
    </w:p>
    <w:p w14:paraId="3715EC08" w14:textId="77777777" w:rsidR="00667B16" w:rsidRDefault="00667B16">
      <w:pPr>
        <w:jc w:val="center"/>
        <w:rPr>
          <w:rFonts w:ascii="Arial" w:hAnsi="Arial" w:cs="Arial"/>
          <w:b/>
          <w:bCs/>
          <w:sz w:val="22"/>
          <w:vertAlign w:val="baseline"/>
        </w:rPr>
      </w:pPr>
    </w:p>
    <w:p w14:paraId="5F0CBDF4" w14:textId="77777777" w:rsidR="00667B16" w:rsidRDefault="00667B16">
      <w:pPr>
        <w:pStyle w:val="Ttulodatabela"/>
        <w:widowControl/>
        <w:suppressLineNumbers w:val="0"/>
        <w:suppressAutoHyphens w:val="0"/>
        <w:rPr>
          <w:rFonts w:ascii="Arial" w:eastAsia="Times New Roman" w:hAnsi="Arial" w:cs="Arial"/>
          <w:sz w:val="22"/>
        </w:rPr>
      </w:pPr>
    </w:p>
    <w:p w14:paraId="06E02BAF" w14:textId="77777777" w:rsidR="00667B16" w:rsidRDefault="00667B16">
      <w:pPr>
        <w:pStyle w:val="Ttulodatabela"/>
        <w:widowControl/>
        <w:suppressLineNumbers w:val="0"/>
        <w:suppressAutoHyphens w:val="0"/>
        <w:rPr>
          <w:rFonts w:ascii="Arial" w:eastAsia="Times New Roman" w:hAnsi="Arial" w:cs="Arial"/>
          <w:sz w:val="22"/>
        </w:rPr>
      </w:pPr>
    </w:p>
    <w:p w14:paraId="60F89D95" w14:textId="77777777" w:rsidR="00667B16" w:rsidRDefault="00667B16">
      <w:pPr>
        <w:pStyle w:val="Ttulodatabela"/>
        <w:widowControl/>
        <w:suppressLineNumbers w:val="0"/>
        <w:suppressAutoHyphens w:val="0"/>
        <w:rPr>
          <w:rFonts w:ascii="Arial" w:eastAsia="Times New Roman" w:hAnsi="Arial" w:cs="Arial"/>
          <w:sz w:val="22"/>
        </w:rPr>
      </w:pPr>
    </w:p>
    <w:p w14:paraId="3CC24222" w14:textId="77777777" w:rsidR="00667B16" w:rsidRDefault="00667B16">
      <w:pPr>
        <w:jc w:val="center"/>
        <w:rPr>
          <w:rFonts w:ascii="Arial" w:hAnsi="Arial" w:cs="Arial"/>
          <w:b/>
          <w:sz w:val="22"/>
          <w:vertAlign w:val="baseline"/>
        </w:rPr>
      </w:pPr>
    </w:p>
    <w:p w14:paraId="036FE680" w14:textId="77777777" w:rsidR="00667B16" w:rsidRDefault="00667B16">
      <w:pPr>
        <w:jc w:val="center"/>
        <w:rPr>
          <w:rFonts w:ascii="Arial" w:hAnsi="Arial" w:cs="Arial"/>
          <w:b/>
          <w:sz w:val="22"/>
          <w:vertAlign w:val="baseline"/>
        </w:rPr>
      </w:pPr>
    </w:p>
    <w:p w14:paraId="76EA6F4C" w14:textId="77777777" w:rsidR="00667B16" w:rsidRDefault="00667B16">
      <w:pPr>
        <w:jc w:val="center"/>
        <w:rPr>
          <w:rFonts w:ascii="Arial" w:hAnsi="Arial" w:cs="Arial"/>
          <w:b/>
          <w:sz w:val="22"/>
          <w:vertAlign w:val="baseline"/>
        </w:rPr>
      </w:pPr>
    </w:p>
    <w:p w14:paraId="1ABCBCA9" w14:textId="77777777" w:rsidR="00667B16" w:rsidRDefault="00667B16">
      <w:pPr>
        <w:jc w:val="center"/>
        <w:rPr>
          <w:rFonts w:ascii="Arial" w:hAnsi="Arial" w:cs="Arial"/>
          <w:b/>
          <w:sz w:val="22"/>
          <w:vertAlign w:val="baseline"/>
        </w:rPr>
      </w:pPr>
    </w:p>
    <w:p w14:paraId="559E5139" w14:textId="77777777" w:rsidR="00667B16" w:rsidRDefault="00667B16">
      <w:pPr>
        <w:jc w:val="center"/>
        <w:rPr>
          <w:rFonts w:ascii="Arial" w:hAnsi="Arial" w:cs="Arial"/>
          <w:b/>
          <w:sz w:val="22"/>
          <w:vertAlign w:val="baseline"/>
        </w:rPr>
      </w:pPr>
    </w:p>
    <w:p w14:paraId="359EC988" w14:textId="77777777" w:rsidR="00667B16" w:rsidRDefault="00667B16">
      <w:pPr>
        <w:jc w:val="center"/>
        <w:rPr>
          <w:rFonts w:ascii="Arial" w:hAnsi="Arial" w:cs="Arial"/>
          <w:b/>
          <w:sz w:val="22"/>
          <w:vertAlign w:val="baseline"/>
        </w:rPr>
      </w:pPr>
    </w:p>
    <w:p w14:paraId="27A6275F" w14:textId="77777777" w:rsidR="00667B16" w:rsidRDefault="00667B16">
      <w:pPr>
        <w:jc w:val="center"/>
        <w:rPr>
          <w:rFonts w:ascii="Arial" w:hAnsi="Arial" w:cs="Arial"/>
          <w:b/>
          <w:sz w:val="22"/>
          <w:vertAlign w:val="baseline"/>
        </w:rPr>
      </w:pPr>
    </w:p>
    <w:p w14:paraId="269F577E" w14:textId="77777777" w:rsidR="00667B16" w:rsidRDefault="006F1D6F">
      <w:pPr>
        <w:tabs>
          <w:tab w:val="left" w:pos="1021"/>
        </w:tabs>
        <w:jc w:val="center"/>
        <w:rPr>
          <w:rFonts w:ascii="Arial" w:hAnsi="Arial" w:cs="Arial"/>
          <w:b/>
          <w:sz w:val="22"/>
          <w:vertAlign w:val="baseline"/>
        </w:rPr>
      </w:pPr>
      <w:r>
        <w:rPr>
          <w:rFonts w:ascii="Arial" w:hAnsi="Arial" w:cs="Arial"/>
          <w:b/>
          <w:sz w:val="22"/>
          <w:vertAlign w:val="baseline"/>
        </w:rPr>
        <w:t>ANEXO III</w:t>
      </w:r>
    </w:p>
    <w:p w14:paraId="49EC53D8" w14:textId="77777777" w:rsidR="00667B16" w:rsidRDefault="00667B16">
      <w:pPr>
        <w:tabs>
          <w:tab w:val="left" w:pos="1021"/>
        </w:tabs>
        <w:jc w:val="center"/>
        <w:rPr>
          <w:rFonts w:ascii="Arial" w:hAnsi="Arial" w:cs="Arial"/>
          <w:b/>
          <w:sz w:val="22"/>
          <w:vertAlign w:val="baseline"/>
        </w:rPr>
      </w:pPr>
    </w:p>
    <w:p w14:paraId="0A595280" w14:textId="77777777" w:rsidR="00667B16" w:rsidRDefault="00667B16">
      <w:pPr>
        <w:tabs>
          <w:tab w:val="left" w:pos="1021"/>
        </w:tabs>
        <w:jc w:val="center"/>
        <w:rPr>
          <w:rFonts w:ascii="Arial" w:hAnsi="Arial" w:cs="Arial"/>
          <w:b/>
          <w:sz w:val="22"/>
          <w:vertAlign w:val="baseline"/>
        </w:rPr>
      </w:pPr>
    </w:p>
    <w:p w14:paraId="1FBEA17D" w14:textId="77777777" w:rsidR="00667B16" w:rsidRDefault="00667B16">
      <w:pPr>
        <w:tabs>
          <w:tab w:val="left" w:pos="1021"/>
        </w:tabs>
        <w:jc w:val="center"/>
        <w:rPr>
          <w:rFonts w:ascii="Arial" w:hAnsi="Arial" w:cs="Arial"/>
          <w:b/>
          <w:sz w:val="22"/>
          <w:vertAlign w:val="baseline"/>
        </w:rPr>
      </w:pPr>
    </w:p>
    <w:p w14:paraId="6F45F998" w14:textId="77777777" w:rsidR="00667B16" w:rsidRDefault="00667B16">
      <w:pPr>
        <w:tabs>
          <w:tab w:val="left" w:pos="1021"/>
        </w:tabs>
        <w:jc w:val="center"/>
        <w:rPr>
          <w:rFonts w:ascii="Arial" w:hAnsi="Arial" w:cs="Arial"/>
          <w:b/>
          <w:sz w:val="22"/>
          <w:vertAlign w:val="baseline"/>
        </w:rPr>
      </w:pPr>
    </w:p>
    <w:p w14:paraId="6A853D78" w14:textId="77777777" w:rsidR="00667B16" w:rsidRDefault="00667B16">
      <w:pPr>
        <w:tabs>
          <w:tab w:val="left" w:pos="1021"/>
        </w:tabs>
        <w:jc w:val="center"/>
        <w:rPr>
          <w:rFonts w:ascii="Arial" w:hAnsi="Arial" w:cs="Arial"/>
          <w:b/>
          <w:sz w:val="22"/>
          <w:vertAlign w:val="baseline"/>
        </w:rPr>
      </w:pPr>
    </w:p>
    <w:p w14:paraId="14940B2C" w14:textId="77777777" w:rsidR="00667B16" w:rsidRDefault="00667B16">
      <w:pPr>
        <w:tabs>
          <w:tab w:val="left" w:pos="1021"/>
        </w:tabs>
        <w:jc w:val="center"/>
        <w:rPr>
          <w:rFonts w:ascii="Arial" w:hAnsi="Arial" w:cs="Arial"/>
          <w:b/>
          <w:sz w:val="22"/>
          <w:vertAlign w:val="baseline"/>
        </w:rPr>
      </w:pPr>
    </w:p>
    <w:p w14:paraId="0E7D6404" w14:textId="77777777" w:rsidR="00667B16" w:rsidRDefault="006F1D6F">
      <w:pPr>
        <w:tabs>
          <w:tab w:val="left" w:pos="1021"/>
        </w:tabs>
        <w:jc w:val="center"/>
        <w:rPr>
          <w:rFonts w:ascii="Arial" w:hAnsi="Arial" w:cs="Arial"/>
          <w:b/>
          <w:sz w:val="22"/>
          <w:vertAlign w:val="baseline"/>
        </w:rPr>
      </w:pPr>
      <w:r>
        <w:rPr>
          <w:rFonts w:ascii="Arial" w:hAnsi="Arial" w:cs="Arial"/>
          <w:b/>
          <w:sz w:val="22"/>
          <w:vertAlign w:val="baseline"/>
        </w:rPr>
        <w:t>MINUTA CONTRATO DE CONCESSÃO DE DIREITO REAL DE USO DE ÁREAS PÚBLICAS E DE ENCARGOS DECORRENTES</w:t>
      </w:r>
    </w:p>
    <w:p w14:paraId="7B729670" w14:textId="77777777" w:rsidR="00667B16" w:rsidRDefault="00667B16">
      <w:pPr>
        <w:tabs>
          <w:tab w:val="left" w:pos="1021"/>
        </w:tabs>
        <w:jc w:val="center"/>
        <w:rPr>
          <w:rFonts w:ascii="Arial" w:hAnsi="Arial" w:cs="Arial"/>
          <w:sz w:val="22"/>
        </w:rPr>
      </w:pPr>
    </w:p>
    <w:p w14:paraId="76022E3C" w14:textId="77777777" w:rsidR="00667B16" w:rsidRDefault="006F1D6F">
      <w:pPr>
        <w:pStyle w:val="Ttulodatabela"/>
        <w:widowControl/>
        <w:suppressLineNumbers w:val="0"/>
        <w:tabs>
          <w:tab w:val="left" w:pos="1021"/>
        </w:tabs>
        <w:rPr>
          <w:rFonts w:ascii="Arial" w:eastAsia="Times New Roman" w:hAnsi="Arial" w:cs="Arial"/>
          <w:bCs/>
          <w:sz w:val="22"/>
        </w:rPr>
      </w:pPr>
      <w:r>
        <w:rPr>
          <w:rFonts w:ascii="Arial" w:eastAsia="Times New Roman" w:hAnsi="Arial" w:cs="Arial"/>
          <w:bCs/>
          <w:sz w:val="22"/>
        </w:rPr>
        <w:t>A SER ASSINADO PELO CONCESSIONÁRIO E CODEVASF</w:t>
      </w:r>
    </w:p>
    <w:p w14:paraId="4CB4B533" w14:textId="77777777" w:rsidR="00667B16" w:rsidRDefault="00667B16">
      <w:pPr>
        <w:pStyle w:val="Ttulodatabela"/>
        <w:widowControl/>
        <w:suppressLineNumbers w:val="0"/>
        <w:tabs>
          <w:tab w:val="left" w:pos="1021"/>
        </w:tabs>
        <w:rPr>
          <w:rFonts w:ascii="Arial" w:eastAsia="Times New Roman" w:hAnsi="Arial" w:cs="Arial"/>
          <w:bCs/>
          <w:sz w:val="22"/>
        </w:rPr>
      </w:pPr>
    </w:p>
    <w:p w14:paraId="4B9833AD" w14:textId="77777777" w:rsidR="00667B16" w:rsidRDefault="00667B16">
      <w:pPr>
        <w:pStyle w:val="Ttulodatabela"/>
        <w:widowControl/>
        <w:suppressLineNumbers w:val="0"/>
        <w:tabs>
          <w:tab w:val="left" w:pos="1021"/>
        </w:tabs>
        <w:rPr>
          <w:rFonts w:ascii="Arial" w:eastAsia="Times New Roman" w:hAnsi="Arial" w:cs="Arial"/>
          <w:bCs/>
          <w:sz w:val="22"/>
        </w:rPr>
      </w:pPr>
    </w:p>
    <w:p w14:paraId="2399FF68" w14:textId="77777777" w:rsidR="00667B16" w:rsidRDefault="006F1D6F">
      <w:pPr>
        <w:pStyle w:val="Recuodecorpodetexto"/>
        <w:ind w:left="3545"/>
        <w:rPr>
          <w:b/>
          <w:i/>
        </w:rPr>
      </w:pPr>
      <w:r>
        <w:rPr>
          <w:b/>
          <w:i/>
        </w:rPr>
        <w:t xml:space="preserve">CONTRATO DE CDRU - CONCESSÃO DE DIREITO REAL DE USO, DE ÁREAS PÚBLICAS E DE ENCARGOS DECORRENTES QUE CELEBRAM ENTRE SI A COMPANHIA DE DESENVOLVIMENTO DOS VALES DO SÃO FRANCISCO E DO PARNAÍBA – CODEVASF, E </w:t>
      </w:r>
      <w:r>
        <w:rPr>
          <w:b/>
          <w:i/>
          <w:color w:val="FF0000"/>
        </w:rPr>
        <w:t>XXX</w:t>
      </w:r>
      <w:r>
        <w:rPr>
          <w:b/>
          <w:i/>
        </w:rPr>
        <w:t xml:space="preserve">. </w:t>
      </w:r>
    </w:p>
    <w:p w14:paraId="65E7F805" w14:textId="77777777" w:rsidR="00667B16" w:rsidRDefault="00667B16">
      <w:pPr>
        <w:pStyle w:val="Recuodecorpodetexto"/>
        <w:ind w:left="3545"/>
        <w:rPr>
          <w:b/>
          <w:i/>
        </w:rPr>
      </w:pPr>
    </w:p>
    <w:p w14:paraId="0F22BD59" w14:textId="77777777" w:rsidR="00667B16" w:rsidRDefault="006F1D6F">
      <w:pPr>
        <w:pStyle w:val="Pr-formataoHTML"/>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A Companhia de Desenvolvimento dos Vales do São Francisco e do Parnaíba – CODEVASF, empresa pública federal, com atual denominação social por força da Lei nº 9.954, de 06 de janeiro de 2000 e do seu Estatuto baixado pelo Decreto nº 8.258, de 29 de maio de 2014, inscrita no CNPJ/MF sob o nº 00.399.857/0014-40, com sede na Av. Manoel Novaes, s/n, Centro, Bom Jesus da Lapa, CEP 47.600-000, estado da Bahia, doravante denominada </w:t>
      </w:r>
      <w:r>
        <w:rPr>
          <w:rFonts w:ascii="Times New Roman" w:hAnsi="Times New Roman" w:cs="Times New Roman"/>
          <w:b/>
          <w:sz w:val="24"/>
          <w:szCs w:val="24"/>
        </w:rPr>
        <w:t>CODEVASF</w:t>
      </w:r>
      <w:r>
        <w:rPr>
          <w:rFonts w:ascii="Times New Roman" w:hAnsi="Times New Roman" w:cs="Times New Roman"/>
          <w:sz w:val="24"/>
          <w:szCs w:val="24"/>
        </w:rPr>
        <w:t xml:space="preserve">, neste ato representada </w:t>
      </w:r>
      <w:r>
        <w:rPr>
          <w:rFonts w:ascii="Times New Roman" w:hAnsi="Times New Roman" w:cs="Times New Roman"/>
          <w:sz w:val="24"/>
        </w:rPr>
        <w:t xml:space="preserve">pelo seu Superintendente Regional </w:t>
      </w:r>
      <w:r>
        <w:rPr>
          <w:rFonts w:ascii="Times New Roman" w:hAnsi="Times New Roman" w:cs="Times New Roman"/>
          <w:color w:val="FF0000"/>
          <w:sz w:val="24"/>
        </w:rPr>
        <w:t>xxxxxxxxxxxxxxxx, (qualificação completa do Superintendente)</w:t>
      </w:r>
      <w:r>
        <w:rPr>
          <w:rFonts w:ascii="Times New Roman" w:hAnsi="Times New Roman" w:cs="Times New Roman"/>
          <w:color w:val="000000"/>
          <w:sz w:val="24"/>
        </w:rPr>
        <w:t>, com delegação de competência dada através da Resolução</w:t>
      </w:r>
      <w:r>
        <w:rPr>
          <w:rFonts w:ascii="Times New Roman" w:hAnsi="Times New Roman" w:cs="Times New Roman"/>
          <w:sz w:val="24"/>
          <w:szCs w:val="24"/>
        </w:rPr>
        <w:t xml:space="preserve">, e </w:t>
      </w:r>
      <w:r>
        <w:rPr>
          <w:rFonts w:ascii="Times New Roman" w:hAnsi="Times New Roman" w:cs="Times New Roman"/>
          <w:b/>
          <w:color w:val="FF0000"/>
          <w:sz w:val="24"/>
          <w:szCs w:val="24"/>
        </w:rPr>
        <w:t>xxxxxxxxxxxxxxxx</w:t>
      </w:r>
      <w:r>
        <w:rPr>
          <w:rFonts w:ascii="Times New Roman" w:hAnsi="Times New Roman" w:cs="Times New Roman"/>
          <w:color w:val="FF0000"/>
          <w:sz w:val="24"/>
          <w:szCs w:val="24"/>
        </w:rPr>
        <w:t xml:space="preserve">, (qualificação completa do Concessionário), </w:t>
      </w:r>
      <w:r>
        <w:rPr>
          <w:rFonts w:ascii="Times New Roman" w:hAnsi="Times New Roman" w:cs="Times New Roman"/>
          <w:sz w:val="24"/>
          <w:szCs w:val="24"/>
        </w:rPr>
        <w:t xml:space="preserve">doravante denominada </w:t>
      </w:r>
      <w:r>
        <w:rPr>
          <w:rFonts w:ascii="Times New Roman" w:hAnsi="Times New Roman" w:cs="Times New Roman"/>
          <w:b/>
          <w:sz w:val="24"/>
          <w:szCs w:val="24"/>
        </w:rPr>
        <w:t>CONCESSIONÁRIA</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e tem justo e acordado o presente </w:t>
      </w:r>
      <w:r>
        <w:rPr>
          <w:rFonts w:ascii="Times New Roman" w:hAnsi="Times New Roman" w:cs="Times New Roman"/>
          <w:b/>
          <w:bCs/>
          <w:sz w:val="24"/>
          <w:szCs w:val="24"/>
        </w:rPr>
        <w:t>CONTRATO DE CONCESSÃO DE DIREITO REAL DE USO DE ÁREAS PÚBLICAS E DE ENCARGOS DECORRENTES</w:t>
      </w:r>
      <w:r>
        <w:rPr>
          <w:rFonts w:ascii="Times New Roman" w:hAnsi="Times New Roman" w:cs="Times New Roman"/>
          <w:spacing w:val="8"/>
          <w:sz w:val="24"/>
          <w:szCs w:val="24"/>
        </w:rPr>
        <w:t xml:space="preserve">, </w:t>
      </w:r>
      <w:r>
        <w:rPr>
          <w:rFonts w:ascii="Times New Roman" w:hAnsi="Times New Roman" w:cs="Times New Roman"/>
          <w:sz w:val="24"/>
          <w:szCs w:val="24"/>
        </w:rPr>
        <w:t xml:space="preserve">de acordo com a Resolução da Diretoria </w:t>
      </w:r>
      <w:r>
        <w:rPr>
          <w:rFonts w:ascii="Times New Roman" w:hAnsi="Times New Roman" w:cs="Times New Roman"/>
          <w:color w:val="000000"/>
          <w:sz w:val="24"/>
          <w:szCs w:val="24"/>
        </w:rPr>
        <w:t xml:space="preserve">Executiva da Codevasf n° </w:t>
      </w:r>
      <w:r>
        <w:rPr>
          <w:rFonts w:ascii="Times New Roman" w:hAnsi="Times New Roman" w:cs="Times New Roman"/>
          <w:color w:val="FF0000"/>
          <w:sz w:val="24"/>
          <w:szCs w:val="24"/>
        </w:rPr>
        <w:t>xxx</w:t>
      </w:r>
      <w:r>
        <w:rPr>
          <w:rFonts w:ascii="Times New Roman" w:hAnsi="Times New Roman" w:cs="Times New Roman"/>
          <w:color w:val="000000"/>
          <w:sz w:val="24"/>
          <w:szCs w:val="24"/>
        </w:rPr>
        <w:t xml:space="preserve"> do processo administrativo </w:t>
      </w:r>
      <w:r>
        <w:rPr>
          <w:rFonts w:ascii="Times New Roman" w:hAnsi="Times New Roman" w:cs="Times New Roman"/>
          <w:sz w:val="24"/>
          <w:szCs w:val="24"/>
        </w:rPr>
        <w:t>nº 59520.000</w:t>
      </w:r>
      <w:r>
        <w:rPr>
          <w:rFonts w:ascii="Times New Roman" w:hAnsi="Times New Roman"/>
          <w:sz w:val="24"/>
          <w:szCs w:val="24"/>
        </w:rPr>
        <w:t>357/2023-66</w:t>
      </w:r>
      <w:r>
        <w:rPr>
          <w:rFonts w:ascii="Times New Roman" w:hAnsi="Times New Roman" w:cs="Times New Roman"/>
          <w:sz w:val="24"/>
          <w:szCs w:val="24"/>
        </w:rPr>
        <w:t>-e, que, na forma do art. 68 da Lei 13.303/2016, de 30.06.2016, será regulado pelas cláusulas e condições seguintes e pelos preceitos de direito público, aplicando-se supletivamente, os princípios da teoria geral dos contratos e as disposições de direito privado</w:t>
      </w:r>
    </w:p>
    <w:p w14:paraId="42C6B787" w14:textId="77777777" w:rsidR="00667B16" w:rsidRDefault="00667B16">
      <w:pPr>
        <w:jc w:val="both"/>
        <w:rPr>
          <w:b/>
          <w:vertAlign w:val="baseline"/>
        </w:rPr>
      </w:pPr>
    </w:p>
    <w:p w14:paraId="5C7B98B9" w14:textId="77777777" w:rsidR="00667B16" w:rsidRPr="00B94A14" w:rsidRDefault="006F1D6F">
      <w:pPr>
        <w:spacing w:afterLines="100" w:after="240"/>
        <w:jc w:val="both"/>
        <w:rPr>
          <w:b/>
          <w:vertAlign w:val="baseline"/>
        </w:rPr>
      </w:pPr>
      <w:r>
        <w:rPr>
          <w:b/>
          <w:vertAlign w:val="baseline"/>
        </w:rPr>
        <w:t>1</w:t>
      </w:r>
      <w:r w:rsidRPr="00B94A14">
        <w:rPr>
          <w:b/>
          <w:vertAlign w:val="baseline"/>
        </w:rPr>
        <w:t>. Cláusula Primeira</w:t>
      </w:r>
      <w:r w:rsidRPr="00B94A14">
        <w:rPr>
          <w:vertAlign w:val="baseline"/>
        </w:rPr>
        <w:t xml:space="preserve"> – </w:t>
      </w:r>
      <w:r w:rsidRPr="00B94A14">
        <w:rPr>
          <w:b/>
          <w:vertAlign w:val="baseline"/>
        </w:rPr>
        <w:t>DO OBJETO</w:t>
      </w:r>
    </w:p>
    <w:p w14:paraId="0C9ED384" w14:textId="77777777" w:rsidR="00667B16" w:rsidRDefault="006F1D6F">
      <w:pPr>
        <w:pStyle w:val="Recuodecorpodetexto"/>
        <w:spacing w:after="200"/>
        <w:ind w:left="0"/>
      </w:pPr>
      <w:r>
        <w:t>1.1 O presente contrato tem por objeto a Concessão de Direito Real de Uso - CDRU, de forma a viabilizar a implantação do grupo de lotes/lotes nº xxx, composto do(s) imóvel(is): lote xxx, Setor xx, matrícula xxx. Certificação INCRA Nº XXXX; registrado(s) no Cartório de Registro de Imóveis e Hipotecas de Xique-Xique/BA, perfazendo uma área total de xxxxxha, sendo xxxx irrigáveis e xxxx não-irrigáveis, da Etapa 1 do Projeto de Irrigação Baixio de Irecê, Município de Xique-Xique/BA, tudo conforme Memorial Descritivo em anexo.</w:t>
      </w:r>
    </w:p>
    <w:p w14:paraId="44252E6B" w14:textId="77777777" w:rsidR="00667B16" w:rsidRDefault="006F1D6F">
      <w:pPr>
        <w:pStyle w:val="Recuodecorpodetexto"/>
        <w:spacing w:after="200"/>
        <w:ind w:left="0"/>
      </w:pPr>
      <w:r>
        <w:lastRenderedPageBreak/>
        <w:t>1.2 O presente Contrato de CDRU rege-se pelas disposições do Decreto-Lei n. 271, de 28 de fevereiro de 1967, modificado pela Lei n. 11.481, de 31 de maio de 2007, Lei nº 12.787, de 11 de janeiro de 2013, Lei nº 6.088, de 16 de julho de 1974 e das Leis nº 8987/1995, 9.074/1995 e a Lei nº 13.303 de 30 de junho de 2016, que fundamentou a Licitação Codevasf, do tipo MAIOR OFERTA.</w:t>
      </w:r>
    </w:p>
    <w:p w14:paraId="617292F0" w14:textId="7798AC51" w:rsidR="00667B16" w:rsidRDefault="006F1D6F">
      <w:pPr>
        <w:pStyle w:val="Recuodecorpodetexto"/>
        <w:spacing w:after="200"/>
        <w:ind w:left="0"/>
      </w:pPr>
      <w:r>
        <w:t xml:space="preserve">1.3 A descrição pormenorizada dos serviços, a terminologia empregada, a descrição do Projeto de Irrigação Baixio do Irecê, Mapas de Localização, bem como o escopo da CDRU consta do Termo de Referência, anexo do Edital de licitação CODEVASF nº </w:t>
      </w:r>
      <w:r w:rsidR="00567B26">
        <w:rPr>
          <w:color w:val="FF0000"/>
        </w:rPr>
        <w:t>08/2023</w:t>
      </w:r>
      <w:r>
        <w:t>, parte integrante e indissociável do presente Contrato de CDRU.</w:t>
      </w:r>
    </w:p>
    <w:p w14:paraId="037BF9C0" w14:textId="77777777" w:rsidR="00667B16" w:rsidRDefault="006F1D6F">
      <w:pPr>
        <w:pStyle w:val="PT"/>
        <w:widowControl w:val="0"/>
        <w:suppressAutoHyphens/>
        <w:overflowPunct/>
        <w:autoSpaceDE/>
        <w:autoSpaceDN/>
        <w:adjustRightInd/>
        <w:spacing w:afterLines="100" w:after="240" w:line="240" w:lineRule="auto"/>
        <w:textAlignment w:val="auto"/>
        <w:rPr>
          <w:rFonts w:ascii="Times New Roman" w:eastAsia="Times New Roman" w:hAnsi="Times New Roman" w:cs="Times New Roman"/>
          <w:bCs w:val="0"/>
          <w:spacing w:val="0"/>
        </w:rPr>
      </w:pPr>
      <w:r>
        <w:rPr>
          <w:rFonts w:ascii="Times New Roman" w:eastAsia="Lucida Sans Unicode" w:hAnsi="Times New Roman" w:cs="Times New Roman"/>
          <w:spacing w:val="0"/>
        </w:rPr>
        <w:t xml:space="preserve">2. </w:t>
      </w:r>
      <w:r>
        <w:rPr>
          <w:rFonts w:ascii="Times New Roman" w:eastAsia="Times New Roman" w:hAnsi="Times New Roman" w:cs="Times New Roman"/>
          <w:bCs w:val="0"/>
          <w:spacing w:val="0"/>
        </w:rPr>
        <w:t>Cláusula Segunda– DO VALOR DA CONCESSÃO</w:t>
      </w:r>
    </w:p>
    <w:p w14:paraId="4628F831" w14:textId="77777777" w:rsidR="00667B16" w:rsidRDefault="006F1D6F">
      <w:pPr>
        <w:pStyle w:val="PT"/>
        <w:widowControl w:val="0"/>
        <w:suppressAutoHyphens/>
        <w:overflowPunct/>
        <w:autoSpaceDE/>
        <w:autoSpaceDN/>
        <w:adjustRightInd/>
        <w:spacing w:afterLines="50" w:after="120" w:line="240" w:lineRule="auto"/>
        <w:textAlignment w:val="auto"/>
        <w:rPr>
          <w:rFonts w:ascii="Times New Roman" w:eastAsia="Lucida Sans Unicode" w:hAnsi="Times New Roman" w:cs="Times New Roman"/>
          <w:b w:val="0"/>
          <w:spacing w:val="0"/>
        </w:rPr>
      </w:pPr>
      <w:r>
        <w:rPr>
          <w:rFonts w:ascii="Times New Roman" w:eastAsia="Lucida Sans Unicode" w:hAnsi="Times New Roman" w:cs="Times New Roman"/>
          <w:b w:val="0"/>
          <w:spacing w:val="0"/>
        </w:rPr>
        <w:t>2.1 A concessionária pagará à Codevasf, a título de concessão de Direito Real de Uso – CDRU, o valor de R$</w:t>
      </w:r>
      <w:r>
        <w:rPr>
          <w:rFonts w:ascii="Times New Roman" w:eastAsia="Lucida Sans Unicode" w:hAnsi="Times New Roman" w:cs="Times New Roman"/>
          <w:b w:val="0"/>
          <w:color w:val="FF0000"/>
          <w:spacing w:val="0"/>
        </w:rPr>
        <w:t xml:space="preserve"> xxx(xxxx). </w:t>
      </w:r>
    </w:p>
    <w:p w14:paraId="2CC6478B" w14:textId="77777777" w:rsidR="00667B16" w:rsidRDefault="006F1D6F">
      <w:pPr>
        <w:pStyle w:val="PT"/>
        <w:widowControl w:val="0"/>
        <w:suppressAutoHyphens/>
        <w:overflowPunct/>
        <w:autoSpaceDE/>
        <w:autoSpaceDN/>
        <w:adjustRightInd/>
        <w:spacing w:afterLines="50" w:after="120" w:line="240" w:lineRule="auto"/>
        <w:textAlignment w:val="auto"/>
        <w:rPr>
          <w:rFonts w:ascii="Times New Roman" w:eastAsia="Lucida Sans Unicode" w:hAnsi="Times New Roman" w:cs="Times New Roman"/>
          <w:b w:val="0"/>
          <w:spacing w:val="0"/>
        </w:rPr>
      </w:pPr>
      <w:r>
        <w:rPr>
          <w:rFonts w:ascii="Times New Roman" w:eastAsia="Lucida Sans Unicode" w:hAnsi="Times New Roman" w:cs="Times New Roman"/>
          <w:b w:val="0"/>
          <w:spacing w:val="0"/>
        </w:rPr>
        <w:t xml:space="preserve">2.2 O valor de Concessão será pago ao Poder Concedente em 31 (trinta e uma) parcelas anuais e sucessivas, com vencimento da primeira após 04 (quatro) anos, contados da data de assinatura do contrato. </w:t>
      </w:r>
    </w:p>
    <w:p w14:paraId="4DB36DDF" w14:textId="77777777" w:rsidR="00667B16" w:rsidRDefault="006F1D6F">
      <w:pPr>
        <w:pStyle w:val="PT"/>
        <w:widowControl w:val="0"/>
        <w:suppressAutoHyphens/>
        <w:overflowPunct/>
        <w:autoSpaceDE/>
        <w:autoSpaceDN/>
        <w:adjustRightInd/>
        <w:spacing w:afterLines="50" w:after="120" w:line="240" w:lineRule="auto"/>
        <w:textAlignment w:val="auto"/>
        <w:rPr>
          <w:rFonts w:ascii="Times New Roman" w:eastAsia="Lucida Sans Unicode" w:hAnsi="Times New Roman" w:cs="Times New Roman"/>
          <w:b w:val="0"/>
          <w:color w:val="FF0000"/>
          <w:spacing w:val="0"/>
        </w:rPr>
      </w:pPr>
      <w:r>
        <w:rPr>
          <w:rFonts w:ascii="Times New Roman" w:eastAsia="Lucida Sans Unicode" w:hAnsi="Times New Roman" w:cs="Times New Roman"/>
          <w:b w:val="0"/>
          <w:spacing w:val="0"/>
        </w:rPr>
        <w:t xml:space="preserve">2.3 O valor das parcelas mencionadas será reajustado, </w:t>
      </w:r>
      <w:r>
        <w:rPr>
          <w:rFonts w:ascii="Times New Roman" w:eastAsia="Lucida Sans Unicode" w:hAnsi="Times New Roman" w:cs="Times New Roman"/>
          <w:b w:val="0"/>
          <w:color w:val="FF0000"/>
          <w:spacing w:val="0"/>
        </w:rPr>
        <w:t xml:space="preserve">anualmente, pelo IPCA ou outro índice que o substitua. </w:t>
      </w:r>
    </w:p>
    <w:p w14:paraId="778ADDB3" w14:textId="77777777" w:rsidR="00667B16" w:rsidRDefault="006F1D6F">
      <w:pPr>
        <w:pStyle w:val="PT"/>
        <w:widowControl w:val="0"/>
        <w:suppressAutoHyphens/>
        <w:overflowPunct/>
        <w:autoSpaceDE/>
        <w:autoSpaceDN/>
        <w:adjustRightInd/>
        <w:spacing w:afterLines="50" w:after="120" w:line="240" w:lineRule="auto"/>
        <w:textAlignment w:val="auto"/>
        <w:rPr>
          <w:rFonts w:ascii="Times New Roman" w:eastAsia="Lucida Sans Unicode" w:hAnsi="Times New Roman" w:cs="Times New Roman"/>
          <w:spacing w:val="0"/>
        </w:rPr>
      </w:pPr>
      <w:r>
        <w:rPr>
          <w:rFonts w:ascii="Times New Roman" w:eastAsia="Lucida Sans Unicode" w:hAnsi="Times New Roman" w:cs="Times New Roman"/>
          <w:b w:val="0"/>
          <w:spacing w:val="0"/>
        </w:rPr>
        <w:t>2.4 O atraso no pagamento de qualquer parcela ensejará multa de 2% (dois por cento) e juros SELIC (Sistema Especial de Liquidação e de Custódia para Títulos Federais).</w:t>
      </w:r>
    </w:p>
    <w:p w14:paraId="25680621" w14:textId="77777777" w:rsidR="00667B16" w:rsidRDefault="00667B16">
      <w:pPr>
        <w:pStyle w:val="PT"/>
        <w:widowControl w:val="0"/>
        <w:suppressAutoHyphens/>
        <w:overflowPunct/>
        <w:autoSpaceDE/>
        <w:autoSpaceDN/>
        <w:adjustRightInd/>
        <w:spacing w:line="240" w:lineRule="auto"/>
        <w:textAlignment w:val="auto"/>
        <w:rPr>
          <w:rFonts w:ascii="Times New Roman" w:eastAsia="Lucida Sans Unicode" w:hAnsi="Times New Roman" w:cs="Times New Roman"/>
          <w:spacing w:val="0"/>
        </w:rPr>
      </w:pPr>
    </w:p>
    <w:p w14:paraId="22BFDB42" w14:textId="77777777" w:rsidR="00667B16" w:rsidRDefault="006F1D6F">
      <w:pPr>
        <w:pStyle w:val="PT"/>
        <w:widowControl w:val="0"/>
        <w:suppressAutoHyphens/>
        <w:overflowPunct/>
        <w:autoSpaceDE/>
        <w:autoSpaceDN/>
        <w:adjustRightInd/>
        <w:spacing w:afterLines="100" w:after="240" w:line="240" w:lineRule="auto"/>
        <w:textAlignment w:val="auto"/>
        <w:rPr>
          <w:rFonts w:ascii="Times New Roman" w:eastAsia="Lucida Sans Unicode" w:hAnsi="Times New Roman" w:cs="Times New Roman"/>
          <w:spacing w:val="0"/>
        </w:rPr>
      </w:pPr>
      <w:r>
        <w:rPr>
          <w:rFonts w:ascii="Times New Roman" w:eastAsia="Lucida Sans Unicode" w:hAnsi="Times New Roman" w:cs="Times New Roman"/>
          <w:spacing w:val="0"/>
        </w:rPr>
        <w:t xml:space="preserve">3. Cláusula Terceira – DOCUMENTOS </w:t>
      </w:r>
    </w:p>
    <w:p w14:paraId="354B4074" w14:textId="77777777" w:rsidR="00667B16" w:rsidRDefault="006F1D6F">
      <w:pPr>
        <w:jc w:val="both"/>
        <w:rPr>
          <w:vertAlign w:val="baseline"/>
        </w:rPr>
      </w:pPr>
      <w:r>
        <w:rPr>
          <w:bCs/>
          <w:vertAlign w:val="baseline"/>
        </w:rPr>
        <w:t xml:space="preserve">3.1 </w:t>
      </w:r>
      <w:r>
        <w:rPr>
          <w:vertAlign w:val="baseline"/>
        </w:rPr>
        <w:t>O objeto deste contrato será executado com fiel observância a este instrumento e demais documentos a seguir mencionados, que integram o presente contrato, independentemente de transcrição:</w:t>
      </w:r>
    </w:p>
    <w:p w14:paraId="22F474F0" w14:textId="77777777" w:rsidR="00667B16" w:rsidRDefault="00667B16">
      <w:pPr>
        <w:jc w:val="both"/>
        <w:rPr>
          <w:vertAlign w:val="baseline"/>
        </w:rPr>
      </w:pPr>
    </w:p>
    <w:p w14:paraId="1736EA04" w14:textId="1C76E1BA" w:rsidR="00667B16" w:rsidRDefault="006F1D6F">
      <w:pPr>
        <w:widowControl w:val="0"/>
        <w:numPr>
          <w:ilvl w:val="0"/>
          <w:numId w:val="34"/>
        </w:numPr>
        <w:jc w:val="both"/>
        <w:rPr>
          <w:vertAlign w:val="baseline"/>
        </w:rPr>
      </w:pPr>
      <w:r>
        <w:rPr>
          <w:vertAlign w:val="baseline"/>
        </w:rPr>
        <w:t xml:space="preserve">Edital de Licitação CODEVASF </w:t>
      </w:r>
      <w:r>
        <w:rPr>
          <w:color w:val="FF0000"/>
          <w:vertAlign w:val="baseline"/>
        </w:rPr>
        <w:t xml:space="preserve">nº </w:t>
      </w:r>
      <w:r w:rsidR="00567B26">
        <w:rPr>
          <w:color w:val="FF0000"/>
          <w:vertAlign w:val="baseline"/>
        </w:rPr>
        <w:t>08/2023</w:t>
      </w:r>
      <w:r>
        <w:rPr>
          <w:color w:val="FF0000"/>
          <w:vertAlign w:val="baseline"/>
        </w:rPr>
        <w:t xml:space="preserve"> </w:t>
      </w:r>
      <w:r>
        <w:rPr>
          <w:vertAlign w:val="baseline"/>
        </w:rPr>
        <w:t>e seus Anexos;</w:t>
      </w:r>
    </w:p>
    <w:p w14:paraId="30BC523A" w14:textId="77777777" w:rsidR="00667B16" w:rsidRDefault="00667B16">
      <w:pPr>
        <w:ind w:left="360"/>
        <w:jc w:val="both"/>
        <w:rPr>
          <w:vertAlign w:val="baseline"/>
        </w:rPr>
      </w:pPr>
    </w:p>
    <w:p w14:paraId="43AB4C71" w14:textId="77777777" w:rsidR="00667B16" w:rsidRDefault="006F1D6F">
      <w:pPr>
        <w:widowControl w:val="0"/>
        <w:numPr>
          <w:ilvl w:val="0"/>
          <w:numId w:val="34"/>
        </w:numPr>
        <w:jc w:val="both"/>
        <w:rPr>
          <w:vertAlign w:val="baseline"/>
        </w:rPr>
      </w:pPr>
      <w:r>
        <w:rPr>
          <w:vertAlign w:val="baseline"/>
        </w:rPr>
        <w:t>Proposta da CONCESSIONÁRIA, e sua documentação; e</w:t>
      </w:r>
    </w:p>
    <w:p w14:paraId="1DA06EEF" w14:textId="77777777" w:rsidR="00667B16" w:rsidRDefault="00667B16">
      <w:pPr>
        <w:jc w:val="both"/>
        <w:rPr>
          <w:vertAlign w:val="baseline"/>
        </w:rPr>
      </w:pPr>
    </w:p>
    <w:p w14:paraId="2ECC7F2C" w14:textId="77777777" w:rsidR="00667B16" w:rsidRDefault="006F1D6F">
      <w:pPr>
        <w:widowControl w:val="0"/>
        <w:numPr>
          <w:ilvl w:val="0"/>
          <w:numId w:val="34"/>
        </w:numPr>
        <w:jc w:val="both"/>
        <w:rPr>
          <w:vertAlign w:val="baseline"/>
        </w:rPr>
      </w:pPr>
      <w:r>
        <w:rPr>
          <w:vertAlign w:val="baseline"/>
        </w:rPr>
        <w:t>Demais documentos contidos no Processo nº 59520.000357/2023-66-e.</w:t>
      </w:r>
    </w:p>
    <w:p w14:paraId="7637853C" w14:textId="77777777" w:rsidR="00667B16" w:rsidRDefault="00667B16">
      <w:pPr>
        <w:jc w:val="both"/>
      </w:pPr>
    </w:p>
    <w:p w14:paraId="4AFF4F39" w14:textId="77777777" w:rsidR="00667B16" w:rsidRDefault="006F1D6F">
      <w:pPr>
        <w:pStyle w:val="Corpodetexto31"/>
        <w:spacing w:line="240" w:lineRule="auto"/>
        <w:rPr>
          <w:rFonts w:ascii="Times New Roman" w:eastAsia="Lucida Sans Unicode" w:hAnsi="Times New Roman"/>
        </w:rPr>
      </w:pPr>
      <w:r>
        <w:rPr>
          <w:rFonts w:ascii="Times New Roman" w:eastAsia="Lucida Sans Unicode" w:hAnsi="Times New Roman"/>
        </w:rPr>
        <w:t>3.2 Sem prejuízo da subcláusula 2.2. acima, em caso de divergência entre os documentos mencionados no item 3.1 e os termos deste Contrato de CDRU, prevalecerão os termos deste último.</w:t>
      </w:r>
    </w:p>
    <w:p w14:paraId="3F8F246F" w14:textId="77777777" w:rsidR="00667B16" w:rsidRDefault="00667B16">
      <w:pPr>
        <w:pStyle w:val="Corpodetexto31"/>
        <w:spacing w:line="240" w:lineRule="auto"/>
        <w:rPr>
          <w:rFonts w:ascii="Times New Roman" w:eastAsia="Lucida Sans Unicode" w:hAnsi="Times New Roman"/>
        </w:rPr>
      </w:pPr>
    </w:p>
    <w:p w14:paraId="71759149" w14:textId="77777777" w:rsidR="00667B16" w:rsidRDefault="006F1D6F">
      <w:pPr>
        <w:pStyle w:val="Corpodetexto31"/>
        <w:spacing w:line="240" w:lineRule="auto"/>
        <w:rPr>
          <w:rFonts w:ascii="Times New Roman" w:eastAsia="Lucida Sans Unicode" w:hAnsi="Times New Roman"/>
        </w:rPr>
      </w:pPr>
      <w:r>
        <w:rPr>
          <w:rFonts w:ascii="Times New Roman" w:eastAsia="Lucida Sans Unicode" w:hAnsi="Times New Roman"/>
        </w:rPr>
        <w:t>3.3 Para fins de interpretação deste Contrato de CDRU será utilizada a mesma terminologia empregada nos demais Documentos.</w:t>
      </w:r>
    </w:p>
    <w:p w14:paraId="46538AFD" w14:textId="77777777" w:rsidR="00667B16" w:rsidRDefault="00667B16">
      <w:pPr>
        <w:jc w:val="both"/>
        <w:rPr>
          <w:b/>
        </w:rPr>
      </w:pPr>
    </w:p>
    <w:p w14:paraId="0E07F44A" w14:textId="77777777" w:rsidR="00667B16" w:rsidRDefault="006F1D6F">
      <w:pPr>
        <w:spacing w:afterLines="100" w:after="240"/>
        <w:jc w:val="both"/>
        <w:rPr>
          <w:b/>
          <w:color w:val="FF0000"/>
          <w:vertAlign w:val="baseline"/>
        </w:rPr>
      </w:pPr>
      <w:r>
        <w:rPr>
          <w:b/>
          <w:vertAlign w:val="baseline"/>
        </w:rPr>
        <w:t>4.Cláusula Quarta</w:t>
      </w:r>
      <w:r>
        <w:rPr>
          <w:vertAlign w:val="baseline"/>
        </w:rPr>
        <w:t xml:space="preserve"> – </w:t>
      </w:r>
      <w:r>
        <w:rPr>
          <w:b/>
          <w:vertAlign w:val="baseline"/>
        </w:rPr>
        <w:t>PRAZO DE CONCESSÃO</w:t>
      </w:r>
    </w:p>
    <w:p w14:paraId="62336F55" w14:textId="77777777" w:rsidR="00667B16" w:rsidRDefault="006F1D6F">
      <w:pPr>
        <w:tabs>
          <w:tab w:val="left" w:pos="840"/>
        </w:tabs>
        <w:jc w:val="both"/>
        <w:rPr>
          <w:vertAlign w:val="baseline"/>
        </w:rPr>
      </w:pPr>
      <w:r>
        <w:rPr>
          <w:vertAlign w:val="baseline"/>
        </w:rPr>
        <w:t xml:space="preserve">4.1 O prazo do contrato de concessão terá vigência a partir de sua assinatura, sendo o prazo de concessão de direito real de uso de 35 (trinta e cinco) anos, contados a partir da assinatura do contrato, com eficácia após a publicação do seu extrato no Diário Oficial da União, tendo início e vencimento </w:t>
      </w:r>
      <w:r>
        <w:rPr>
          <w:vertAlign w:val="baseline"/>
        </w:rPr>
        <w:lastRenderedPageBreak/>
        <w:t>em dia de expediente, devendo-se excluir o primeiro e incluir o último, podendo ser prorrogado por igual período, dependendo da vontade das partes.</w:t>
      </w:r>
    </w:p>
    <w:p w14:paraId="6A42EF69" w14:textId="77777777" w:rsidR="00667B16" w:rsidRDefault="00667B16">
      <w:pPr>
        <w:tabs>
          <w:tab w:val="left" w:pos="840"/>
        </w:tabs>
        <w:jc w:val="both"/>
        <w:rPr>
          <w:vertAlign w:val="baseline"/>
        </w:rPr>
      </w:pPr>
    </w:p>
    <w:p w14:paraId="24E77FB0" w14:textId="77777777" w:rsidR="00667B16" w:rsidRDefault="006F1D6F">
      <w:pPr>
        <w:tabs>
          <w:tab w:val="left" w:pos="840"/>
        </w:tabs>
        <w:jc w:val="both"/>
        <w:rPr>
          <w:vertAlign w:val="baseline"/>
        </w:rPr>
      </w:pPr>
      <w:r>
        <w:rPr>
          <w:vertAlign w:val="baseline"/>
        </w:rPr>
        <w:t>4.2 Vencido o prazo da concessão, esta poderá ser prorrogada ou emancipada, nos termos da regulamentação da Lei nº 12.787/13, que dispõe sobre a Política Nacional de Irrigação.</w:t>
      </w:r>
    </w:p>
    <w:p w14:paraId="601A5608" w14:textId="77777777" w:rsidR="00667B16" w:rsidRDefault="00667B16">
      <w:pPr>
        <w:tabs>
          <w:tab w:val="left" w:pos="840"/>
        </w:tabs>
        <w:jc w:val="both"/>
        <w:rPr>
          <w:vertAlign w:val="baseline"/>
        </w:rPr>
      </w:pPr>
    </w:p>
    <w:p w14:paraId="6D635B9A" w14:textId="77777777" w:rsidR="00667B16" w:rsidRDefault="006F1D6F">
      <w:pPr>
        <w:tabs>
          <w:tab w:val="left" w:pos="840"/>
        </w:tabs>
        <w:jc w:val="both"/>
      </w:pPr>
      <w:r>
        <w:rPr>
          <w:vertAlign w:val="baseline"/>
        </w:rPr>
        <w:t>4.3 O cumprimento do cronograma de implantação do Plano de Gestão da Produção, apresentado pela Concessionária de CDRU, terá início imediatamente após a assinatura do contrato de concessão</w:t>
      </w:r>
      <w:r>
        <w:t>.</w:t>
      </w:r>
    </w:p>
    <w:p w14:paraId="17BE15F7" w14:textId="77777777" w:rsidR="00667B16" w:rsidRDefault="00667B16">
      <w:pPr>
        <w:jc w:val="both"/>
      </w:pPr>
    </w:p>
    <w:p w14:paraId="725D514F" w14:textId="77777777" w:rsidR="00667B16" w:rsidRDefault="00667B16">
      <w:pPr>
        <w:jc w:val="both"/>
      </w:pPr>
    </w:p>
    <w:p w14:paraId="010546D4" w14:textId="77777777" w:rsidR="00667B16" w:rsidRDefault="006F1D6F">
      <w:pPr>
        <w:spacing w:afterLines="100" w:after="240"/>
        <w:jc w:val="both"/>
        <w:rPr>
          <w:b/>
          <w:vertAlign w:val="baseline"/>
        </w:rPr>
      </w:pPr>
      <w:r>
        <w:rPr>
          <w:b/>
          <w:vertAlign w:val="baseline"/>
        </w:rPr>
        <w:t>5. Cláusula Quinta</w:t>
      </w:r>
      <w:r>
        <w:rPr>
          <w:vertAlign w:val="baseline"/>
        </w:rPr>
        <w:t xml:space="preserve"> – </w:t>
      </w:r>
      <w:r>
        <w:rPr>
          <w:b/>
          <w:vertAlign w:val="baseline"/>
        </w:rPr>
        <w:t>DA EXTINÇÃO DA CONCESSÃO</w:t>
      </w:r>
    </w:p>
    <w:p w14:paraId="427AE1B2" w14:textId="77777777" w:rsidR="00667B16" w:rsidRDefault="006F1D6F">
      <w:pPr>
        <w:spacing w:afterLines="50" w:after="120"/>
        <w:rPr>
          <w:vertAlign w:val="baseline"/>
        </w:rPr>
      </w:pPr>
      <w:r>
        <w:rPr>
          <w:vertAlign w:val="baseline"/>
        </w:rPr>
        <w:t>5.1 A Concessão extinguir-se-á por:</w:t>
      </w:r>
    </w:p>
    <w:p w14:paraId="7F3149B8" w14:textId="77777777" w:rsidR="00667B16" w:rsidRDefault="006F1D6F">
      <w:pPr>
        <w:ind w:left="1843"/>
        <w:rPr>
          <w:vertAlign w:val="baseline"/>
        </w:rPr>
      </w:pPr>
      <w:r>
        <w:rPr>
          <w:vertAlign w:val="baseline"/>
        </w:rPr>
        <w:t>(i) advento do termo contratual;</w:t>
      </w:r>
    </w:p>
    <w:p w14:paraId="20E61E44" w14:textId="77777777" w:rsidR="00667B16" w:rsidRDefault="006F1D6F">
      <w:pPr>
        <w:ind w:left="1843"/>
        <w:rPr>
          <w:vertAlign w:val="baseline"/>
        </w:rPr>
      </w:pPr>
      <w:r>
        <w:rPr>
          <w:vertAlign w:val="baseline"/>
        </w:rPr>
        <w:t>(ii) encampação;</w:t>
      </w:r>
    </w:p>
    <w:p w14:paraId="3723EB73" w14:textId="77777777" w:rsidR="00667B16" w:rsidRDefault="006F1D6F">
      <w:pPr>
        <w:ind w:left="1843"/>
        <w:rPr>
          <w:vertAlign w:val="baseline"/>
        </w:rPr>
      </w:pPr>
      <w:r>
        <w:rPr>
          <w:vertAlign w:val="baseline"/>
        </w:rPr>
        <w:t>(iii) caducidade;</w:t>
      </w:r>
    </w:p>
    <w:p w14:paraId="780C5EF6" w14:textId="77777777" w:rsidR="00667B16" w:rsidRDefault="006F1D6F">
      <w:pPr>
        <w:ind w:left="1843"/>
        <w:rPr>
          <w:vertAlign w:val="baseline"/>
        </w:rPr>
      </w:pPr>
      <w:r>
        <w:rPr>
          <w:vertAlign w:val="baseline"/>
        </w:rPr>
        <w:t xml:space="preserve">(iv) rescisão; </w:t>
      </w:r>
    </w:p>
    <w:p w14:paraId="0DA3E873" w14:textId="77777777" w:rsidR="00667B16" w:rsidRDefault="006F1D6F">
      <w:pPr>
        <w:ind w:left="1843"/>
        <w:rPr>
          <w:vertAlign w:val="baseline"/>
        </w:rPr>
      </w:pPr>
      <w:r>
        <w:rPr>
          <w:vertAlign w:val="baseline"/>
        </w:rPr>
        <w:t xml:space="preserve">(v) anulação; ou </w:t>
      </w:r>
    </w:p>
    <w:p w14:paraId="6419389A" w14:textId="77777777" w:rsidR="00667B16" w:rsidRDefault="006F1D6F">
      <w:pPr>
        <w:ind w:left="1843"/>
        <w:rPr>
          <w:vertAlign w:val="baseline"/>
        </w:rPr>
      </w:pPr>
      <w:r>
        <w:rPr>
          <w:vertAlign w:val="baseline"/>
        </w:rPr>
        <w:t>(vi) falência ou extinção da Concessionária de CDRU.</w:t>
      </w:r>
    </w:p>
    <w:p w14:paraId="369D47F5" w14:textId="77777777" w:rsidR="00667B16" w:rsidRDefault="00667B16">
      <w:pPr>
        <w:pStyle w:val="Level3"/>
        <w:numPr>
          <w:ilvl w:val="0"/>
          <w:numId w:val="0"/>
        </w:numPr>
        <w:tabs>
          <w:tab w:val="left" w:pos="2496"/>
        </w:tabs>
        <w:spacing w:line="240" w:lineRule="auto"/>
        <w:rPr>
          <w:rFonts w:ascii="Times New Roman" w:hAnsi="Times New Roman"/>
          <w:sz w:val="24"/>
          <w:szCs w:val="24"/>
        </w:rPr>
      </w:pPr>
    </w:p>
    <w:p w14:paraId="4ADE5DF1" w14:textId="77777777" w:rsidR="00667B16" w:rsidRDefault="006F1D6F">
      <w:pPr>
        <w:jc w:val="both"/>
        <w:rPr>
          <w:vertAlign w:val="baseline"/>
        </w:rPr>
      </w:pPr>
      <w:r>
        <w:rPr>
          <w:vertAlign w:val="baseline"/>
        </w:rPr>
        <w:t>5.2 Salvo disposição em contrário e sem prejuízo do pagamento da indenização aplicável pelo Poder Concedente à Concessionária, extinta a CDRU, os Bens da Concessão reverterão ao Poder Concedente livres e desembaraçados de quaisquer ônus ou encargos, e cessarão, para a Concessionária, todos os direitos oriundos do Contrato de CDRU.</w:t>
      </w:r>
    </w:p>
    <w:p w14:paraId="4FC6BB85" w14:textId="77777777" w:rsidR="00667B16" w:rsidRDefault="00667B16">
      <w:pPr>
        <w:jc w:val="both"/>
        <w:rPr>
          <w:vertAlign w:val="baseline"/>
        </w:rPr>
      </w:pPr>
    </w:p>
    <w:p w14:paraId="1614B669" w14:textId="77777777" w:rsidR="00667B16" w:rsidRDefault="006F1D6F">
      <w:pPr>
        <w:pStyle w:val="Corpodetexto31"/>
        <w:spacing w:line="240" w:lineRule="auto"/>
        <w:rPr>
          <w:rFonts w:ascii="Times New Roman" w:eastAsia="Lucida Sans Unicode" w:hAnsi="Times New Roman"/>
        </w:rPr>
      </w:pPr>
      <w:r>
        <w:rPr>
          <w:rFonts w:ascii="Times New Roman" w:eastAsia="Lucida Sans Unicode" w:hAnsi="Times New Roman"/>
        </w:rPr>
        <w:t>5.3 De acordo com os prazos e condições estabelecidos em regulamentação do Poder Concedente, terceiros serão autorizados a realizar pesquisas de campo no Perímetro quando se aproximar o término do Prazo do Contato de CDRU, para fins de realização de estudos para promoção de novos procedimentos licitatórios e/ou realização de novas obras.</w:t>
      </w:r>
    </w:p>
    <w:p w14:paraId="33A68C7F" w14:textId="77777777" w:rsidR="00667B16" w:rsidRDefault="00667B16">
      <w:pPr>
        <w:jc w:val="both"/>
      </w:pPr>
    </w:p>
    <w:p w14:paraId="1768C060" w14:textId="77777777" w:rsidR="00667B16" w:rsidRDefault="006F1D6F">
      <w:pPr>
        <w:jc w:val="both"/>
        <w:rPr>
          <w:vertAlign w:val="baseline"/>
        </w:rPr>
      </w:pPr>
      <w:r>
        <w:rPr>
          <w:vertAlign w:val="baseline"/>
        </w:rPr>
        <w:t>5.4 Demais condições constam do item 19 dos Termos de Referência, Anexo I do Edital, parte integrante deste instrumento Contratual.</w:t>
      </w:r>
    </w:p>
    <w:p w14:paraId="28A8ED5B" w14:textId="77777777" w:rsidR="00667B16" w:rsidRDefault="00667B16">
      <w:pPr>
        <w:jc w:val="both"/>
        <w:rPr>
          <w:b/>
          <w:vertAlign w:val="baseline"/>
        </w:rPr>
      </w:pPr>
    </w:p>
    <w:p w14:paraId="73A684A9" w14:textId="77777777" w:rsidR="00667B16" w:rsidRDefault="006F1D6F">
      <w:pPr>
        <w:spacing w:afterLines="100" w:after="240"/>
        <w:jc w:val="both"/>
        <w:rPr>
          <w:b/>
          <w:vertAlign w:val="baseline"/>
        </w:rPr>
      </w:pPr>
      <w:r>
        <w:rPr>
          <w:b/>
          <w:vertAlign w:val="baseline"/>
        </w:rPr>
        <w:t>6. Cláusula Sexta – QUESTÕES AMBIENTAIS</w:t>
      </w:r>
    </w:p>
    <w:p w14:paraId="563C47F8" w14:textId="77777777" w:rsidR="00667B16" w:rsidRDefault="006F1D6F">
      <w:pPr>
        <w:spacing w:afterLines="50" w:after="120"/>
        <w:jc w:val="both"/>
        <w:rPr>
          <w:vertAlign w:val="baseline"/>
        </w:rPr>
      </w:pPr>
      <w:r>
        <w:rPr>
          <w:vertAlign w:val="baseline"/>
        </w:rPr>
        <w:t>6.1 As questões ambientais referentes à Concessão de CDRU estão estabelecidas no item 20 do Termo de Referência, Anexo I do Edital, parte integrante deste Instrumento Contratual.</w:t>
      </w:r>
    </w:p>
    <w:p w14:paraId="61A1E99B" w14:textId="77777777" w:rsidR="00667B16" w:rsidRDefault="006F1D6F">
      <w:pPr>
        <w:spacing w:afterLines="50" w:after="120"/>
        <w:jc w:val="both"/>
        <w:rPr>
          <w:vertAlign w:val="baseline"/>
        </w:rPr>
      </w:pPr>
      <w:r>
        <w:rPr>
          <w:vertAlign w:val="baseline"/>
        </w:rPr>
        <w:t>6.2 Conforme previsto no Termo de Referência, em seu subitem 20.1, alínea “c”, após a assinatura do contrato de concessão a Concessionária assumirá a responsabilidade pelo atendimento às exigências da legislação ambiental; arcando com as despesas de manutenção e conservação ou qualquer outro encargo incidente, de forma coletiva, sobre a Reserva Legal de sua unidade parcelar, correspondente a 20% (vinte por cento) da área total concedida, averbada na forma de fração ideal, no imóvel denominado Fazenda Baixio de Irecê - Serra do Rumo, Certificação INCRA nº 67DBFCBE-DBBD-4C21-9BEE-CD2E965DF06A, e matrícula 8968 do Cartório de Registro de Imóveis e Hipotecas de Xique-Xique/BA.</w:t>
      </w:r>
    </w:p>
    <w:p w14:paraId="1B8BCA75" w14:textId="77777777" w:rsidR="00667B16" w:rsidRDefault="00667B16">
      <w:pPr>
        <w:jc w:val="both"/>
        <w:rPr>
          <w:vertAlign w:val="baseline"/>
        </w:rPr>
      </w:pPr>
    </w:p>
    <w:p w14:paraId="5CE2BA9A" w14:textId="77777777" w:rsidR="00667B16" w:rsidRDefault="006F1D6F">
      <w:pPr>
        <w:spacing w:afterLines="100" w:after="240"/>
        <w:jc w:val="both"/>
        <w:rPr>
          <w:b/>
          <w:vertAlign w:val="baseline"/>
        </w:rPr>
      </w:pPr>
      <w:r>
        <w:rPr>
          <w:b/>
          <w:vertAlign w:val="baseline"/>
        </w:rPr>
        <w:t>7. Cláusula Sétima– GESTÃO DA OPERAÇÃO E MANUTENÇÃO</w:t>
      </w:r>
    </w:p>
    <w:p w14:paraId="011D8675" w14:textId="77777777" w:rsidR="00667B16" w:rsidRDefault="006F1D6F">
      <w:pPr>
        <w:jc w:val="both"/>
        <w:rPr>
          <w:vertAlign w:val="baseline"/>
        </w:rPr>
      </w:pPr>
      <w:r>
        <w:rPr>
          <w:vertAlign w:val="baseline"/>
        </w:rPr>
        <w:t xml:space="preserve">Por força do Contrato nº 0.0187.00/2022 compete à EQUIPAV AGROPECUÁRIA E IRRIGAÇÃO SPE S.A., ou a quem ela delegar, com o aval da Codevasf, o ônus pela Operação e Manutenção da infraestrutura de uso comum e dos encargos de supervisão das ações de operação e manutenção, conforme encontra-se estabelecido no item 22 do Termo de Referência, Anexo I do Edital, parte integrante deste Instrumento Contratual. </w:t>
      </w:r>
    </w:p>
    <w:p w14:paraId="64BBE82E" w14:textId="77777777" w:rsidR="00667B16" w:rsidRDefault="00667B16">
      <w:pPr>
        <w:jc w:val="both"/>
        <w:rPr>
          <w:vertAlign w:val="baseline"/>
        </w:rPr>
      </w:pPr>
    </w:p>
    <w:p w14:paraId="17C716F7" w14:textId="77777777" w:rsidR="00667B16" w:rsidRDefault="006F1D6F">
      <w:pPr>
        <w:autoSpaceDE w:val="0"/>
        <w:spacing w:afterLines="100" w:after="240"/>
        <w:jc w:val="both"/>
        <w:rPr>
          <w:b/>
          <w:vertAlign w:val="baseline"/>
        </w:rPr>
      </w:pPr>
      <w:r>
        <w:rPr>
          <w:b/>
          <w:vertAlign w:val="baseline"/>
        </w:rPr>
        <w:t>8. Cláusula Oitava</w:t>
      </w:r>
      <w:r>
        <w:rPr>
          <w:vertAlign w:val="baseline"/>
        </w:rPr>
        <w:t xml:space="preserve"> –</w:t>
      </w:r>
      <w:r>
        <w:rPr>
          <w:b/>
          <w:vertAlign w:val="baseline"/>
        </w:rPr>
        <w:t xml:space="preserve"> DA EXPLORAÇÃO DA CONCESSÃO DE CDRU</w:t>
      </w:r>
    </w:p>
    <w:p w14:paraId="4BC8B009" w14:textId="77777777" w:rsidR="00667B16" w:rsidRDefault="006F1D6F">
      <w:pPr>
        <w:jc w:val="both"/>
        <w:rPr>
          <w:vertAlign w:val="baseline"/>
        </w:rPr>
      </w:pPr>
      <w:r>
        <w:rPr>
          <w:vertAlign w:val="baseline"/>
        </w:rPr>
        <w:t>8.1. A exploração da Concessão de CDRU deverá atender ao disposto no item 18 dos Termos de Referência, Anexo I deste Edital, parte integrante deste Instrumento Contratual.</w:t>
      </w:r>
    </w:p>
    <w:p w14:paraId="6D162CD9" w14:textId="77777777" w:rsidR="00667B16" w:rsidRDefault="00667B16">
      <w:pPr>
        <w:jc w:val="both"/>
        <w:rPr>
          <w:b/>
          <w:vertAlign w:val="baseline"/>
        </w:rPr>
      </w:pPr>
    </w:p>
    <w:p w14:paraId="06C36A09" w14:textId="77777777" w:rsidR="00667B16" w:rsidRDefault="006F1D6F">
      <w:pPr>
        <w:spacing w:afterLines="100" w:after="240"/>
        <w:ind w:left="1134" w:hanging="1134"/>
        <w:jc w:val="both"/>
        <w:rPr>
          <w:b/>
          <w:vertAlign w:val="baseline"/>
        </w:rPr>
      </w:pPr>
      <w:r>
        <w:rPr>
          <w:b/>
          <w:vertAlign w:val="baseline"/>
        </w:rPr>
        <w:t>9. Cláusula Nona</w:t>
      </w:r>
      <w:r>
        <w:rPr>
          <w:vertAlign w:val="baseline"/>
        </w:rPr>
        <w:t xml:space="preserve"> – </w:t>
      </w:r>
      <w:r>
        <w:rPr>
          <w:b/>
          <w:vertAlign w:val="baseline"/>
        </w:rPr>
        <w:t>DA FISCALIZAÇÃO</w:t>
      </w:r>
    </w:p>
    <w:p w14:paraId="11C78FA6" w14:textId="77777777" w:rsidR="00667B16" w:rsidRDefault="006F1D6F">
      <w:pPr>
        <w:jc w:val="both"/>
        <w:rPr>
          <w:vertAlign w:val="baseline"/>
        </w:rPr>
      </w:pPr>
      <w:r>
        <w:rPr>
          <w:vertAlign w:val="baseline"/>
        </w:rPr>
        <w:t>9.1. O acompanhamento, monitoramento e avaliação da concessão, considerando o disposto no item 21 do Termo de Referência, Anexo I do Edital, será exercido por uma equipe técnica que atuará sob responsabilidade de um coordenador formalmente designado, ou por terceiro, que poderá assisti-lo ou subsidiá-lo de informações pertinentes a essa atribuição, com o objetivo de assegurar o cumprimento do contrato, e compreenderá, inclusive, o cumprimento das normas técnicas aplicáveis.</w:t>
      </w:r>
    </w:p>
    <w:p w14:paraId="2FDE8582" w14:textId="77777777" w:rsidR="00667B16" w:rsidRDefault="00667B16">
      <w:pPr>
        <w:jc w:val="both"/>
        <w:rPr>
          <w:vertAlign w:val="baseline"/>
        </w:rPr>
      </w:pPr>
    </w:p>
    <w:p w14:paraId="06B49A88" w14:textId="77777777" w:rsidR="00667B16" w:rsidRDefault="006F1D6F">
      <w:pPr>
        <w:jc w:val="both"/>
        <w:rPr>
          <w:vertAlign w:val="baseline"/>
        </w:rPr>
      </w:pPr>
      <w:r>
        <w:rPr>
          <w:vertAlign w:val="baseline"/>
        </w:rPr>
        <w:t>9.2. Caberá à equipe de fiscalização supervisionar e acompanhar a execução do contrato de CDRU, avaliando o desempenho da Concessionária, tendo em vista a finalidade da concessão e dos encargos dela decorrentes, devendo ter livre acesso às instalações, aos documentos e a todos os elementos que forem necessários ao desempenho da missão.</w:t>
      </w:r>
    </w:p>
    <w:p w14:paraId="5998FFC3" w14:textId="77777777" w:rsidR="00667B16" w:rsidRDefault="00667B16">
      <w:pPr>
        <w:jc w:val="both"/>
        <w:rPr>
          <w:vertAlign w:val="baseline"/>
        </w:rPr>
      </w:pPr>
    </w:p>
    <w:p w14:paraId="5D98CA0F" w14:textId="77777777" w:rsidR="00667B16" w:rsidRDefault="006F1D6F">
      <w:pPr>
        <w:jc w:val="both"/>
        <w:rPr>
          <w:vertAlign w:val="baseline"/>
        </w:rPr>
      </w:pPr>
      <w:r>
        <w:rPr>
          <w:vertAlign w:val="baseline"/>
        </w:rPr>
        <w:t>9.3. A fiscalização poderá convocar reuniões, solicitar esclarecimentos e demais ações julgadas necessárias para emissão de seus pareceres e aprovações.</w:t>
      </w:r>
    </w:p>
    <w:p w14:paraId="498C82B5" w14:textId="77777777" w:rsidR="00667B16" w:rsidRDefault="00667B16">
      <w:pPr>
        <w:jc w:val="both"/>
        <w:rPr>
          <w:vertAlign w:val="baseline"/>
        </w:rPr>
      </w:pPr>
    </w:p>
    <w:p w14:paraId="2E7F2AC1" w14:textId="77777777" w:rsidR="00667B16" w:rsidRDefault="006F1D6F">
      <w:pPr>
        <w:jc w:val="both"/>
        <w:rPr>
          <w:vertAlign w:val="baseline"/>
        </w:rPr>
      </w:pPr>
      <w:r>
        <w:rPr>
          <w:vertAlign w:val="baseline"/>
        </w:rPr>
        <w:t>9.4 As decisões e providências que ultrapassarem a competência do representante deverão ser solicitadas a seus superiores em tempo hábil para a adoção das medidas convenientes.</w:t>
      </w:r>
    </w:p>
    <w:p w14:paraId="5F97EF26" w14:textId="77777777" w:rsidR="00667B16" w:rsidRDefault="00667B16">
      <w:pPr>
        <w:jc w:val="both"/>
        <w:rPr>
          <w:vertAlign w:val="baseline"/>
        </w:rPr>
      </w:pPr>
    </w:p>
    <w:p w14:paraId="62BE781E" w14:textId="77777777" w:rsidR="00667B16" w:rsidRDefault="006F1D6F">
      <w:pPr>
        <w:jc w:val="both"/>
        <w:rPr>
          <w:vertAlign w:val="baseline"/>
        </w:rPr>
      </w:pPr>
      <w:r>
        <w:rPr>
          <w:vertAlign w:val="baseline"/>
        </w:rPr>
        <w:t>9.5 A fiscalização anotará todas as ocorrências relacionadas com os encargos do contrato de concessão, determinado à concessionária a regularização das faltas ou defeitos verificados, e emitindo eventuais autos de infração, nos termos previstos no Contrato; as decisões e providências que ultrapassarem a sua competência deverão ser encaminhadas a seus superiores, em tempo hábil, para adoção das medidas pertinentes.</w:t>
      </w:r>
    </w:p>
    <w:p w14:paraId="401305A5" w14:textId="77777777" w:rsidR="00667B16" w:rsidRDefault="00667B16">
      <w:pPr>
        <w:jc w:val="both"/>
        <w:rPr>
          <w:vertAlign w:val="baseline"/>
        </w:rPr>
      </w:pPr>
    </w:p>
    <w:p w14:paraId="34CC5040" w14:textId="77777777" w:rsidR="00667B16" w:rsidRDefault="006F1D6F">
      <w:pPr>
        <w:jc w:val="both"/>
        <w:rPr>
          <w:vertAlign w:val="baseline"/>
        </w:rPr>
      </w:pPr>
      <w:r>
        <w:rPr>
          <w:vertAlign w:val="baseline"/>
        </w:rPr>
        <w:t>9.6 A concessionária deverá manter, em caráter permanente, na área concedida um representante ou preposto para representá-la na execução do contrato.</w:t>
      </w:r>
    </w:p>
    <w:p w14:paraId="1D2F81C4" w14:textId="77777777" w:rsidR="00667B16" w:rsidRDefault="00667B16">
      <w:pPr>
        <w:tabs>
          <w:tab w:val="left" w:pos="1134"/>
        </w:tabs>
        <w:spacing w:line="360" w:lineRule="auto"/>
        <w:jc w:val="both"/>
        <w:rPr>
          <w:vertAlign w:val="baseline"/>
        </w:rPr>
      </w:pPr>
    </w:p>
    <w:p w14:paraId="4291FFDD" w14:textId="77777777" w:rsidR="00667B16" w:rsidRDefault="006F1D6F">
      <w:pPr>
        <w:spacing w:afterLines="100" w:after="240"/>
        <w:jc w:val="both"/>
        <w:rPr>
          <w:b/>
          <w:vertAlign w:val="baseline"/>
        </w:rPr>
      </w:pPr>
      <w:r>
        <w:rPr>
          <w:b/>
          <w:vertAlign w:val="baseline"/>
        </w:rPr>
        <w:t>10. Cláusula Décima – DESISTÊNCIAS, PENALIDADES E INADIMPLEMENTO DA CONCESSIONÁRIA</w:t>
      </w:r>
    </w:p>
    <w:p w14:paraId="76119BF2"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eastAsia="Lucida Sans Unicode" w:hAnsi="Times New Roman"/>
          <w:kern w:val="0"/>
          <w:sz w:val="24"/>
          <w:szCs w:val="24"/>
          <w:lang w:eastAsia="pt-BR"/>
        </w:rPr>
        <w:lastRenderedPageBreak/>
        <w:t xml:space="preserve">10.1 </w:t>
      </w:r>
      <w:r>
        <w:rPr>
          <w:rFonts w:ascii="Times New Roman" w:hAnsi="Times New Roman"/>
          <w:sz w:val="24"/>
          <w:szCs w:val="24"/>
        </w:rPr>
        <w:t>As desistências, penalidades e inadimplemento da Concessionária referente à Concessão de CDRU do projeto estão estabelecidas no item 23 do Termo de Referência, Anexo I do Edital, parte integrante deste Instrumento Contratual.</w:t>
      </w:r>
    </w:p>
    <w:p w14:paraId="1C988AE0" w14:textId="77777777" w:rsidR="00667B16" w:rsidRDefault="006F1D6F">
      <w:pPr>
        <w:spacing w:beforeLines="100" w:before="240" w:afterLines="100" w:after="240"/>
        <w:jc w:val="both"/>
        <w:rPr>
          <w:b/>
          <w:vertAlign w:val="baseline"/>
        </w:rPr>
      </w:pPr>
      <w:r>
        <w:rPr>
          <w:b/>
          <w:vertAlign w:val="baseline"/>
        </w:rPr>
        <w:t>11. Cláusula Décima Primeira – ATOS EXCLUDENTES DE RESPONSABILIDADES</w:t>
      </w:r>
    </w:p>
    <w:p w14:paraId="231485E0"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11.1. Tanto o Poder Concedente quanto a Concessionária de CDRU não responderão pelo descumprimento ou pelo atraso na satisfação das obrigações decorrentes dos Termos de Referência e deste Contrato de CDRU nas hipóteses de ocorrência de caso fortuito ou força maior, de acordo com as definições da Lei nº 10.406, de 10 de janeiro de 2002 (Código Civil Brasileiro), ou de atos emanados de órgãos integrantes do Poder Público ou alterações legislativas e normativas que impactem direta ou indiretamente o Contrato de CDRU, ou ocorrência de fatos do príncipe ou de administração que interfiram na execução de uma ou mais obrigações do Termo de Referência e do Contrato de CDRU, desde que devidamente comprovadas.</w:t>
      </w:r>
    </w:p>
    <w:p w14:paraId="65609553"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11.2. Excluem-se da definição de caso fortuito ou força maior os seguintes eventos:</w:t>
      </w:r>
    </w:p>
    <w:p w14:paraId="454D7EC6"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11.2.1 Greve ou outras manifestações similares dos empregados, agentes, contratados ou subcontratados da Concessionária;</w:t>
      </w:r>
    </w:p>
    <w:p w14:paraId="490541CE"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11.2.2 Alterações das condições econômico-financeiras da Concessionária, salvo se em decorrência de condutas imputáveis ao Poder Concedente que configurem causa de desequilíbrio econômico-financeiro do Contrato de CDRU;</w:t>
      </w:r>
    </w:p>
    <w:p w14:paraId="69BA4770"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11.2.3 Quebra ou falha de equipamentos, maquinário ou instalações da Concessionária de CDRU ou outro evento ligado ao seu negócio;</w:t>
      </w:r>
    </w:p>
    <w:p w14:paraId="2A537818"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11.2.4 Atraso ou inadimplemento no cumprimento das obrigações por contratados ou subcontratados da Concessionária de CDRU, que afetem o cumprimento das obrigações da Concessionária de CDRU no Termo de Referência e no Contrato de CDRU; e</w:t>
      </w:r>
    </w:p>
    <w:p w14:paraId="5F32F37A"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11.2.5 Atraso ou inadimplemento no cumprimento das obrigações decorrente de falta de manutenção ou manutenção inadequada da Infraestrutura da Unidade Parcelar.</w:t>
      </w:r>
    </w:p>
    <w:p w14:paraId="40B38974"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11.3. A Parte que invocar caso fortuito, força maior ou outros atos excludentes de responsabilidade para o inadimplemento ou a demora no cumprimento de qualquer obrigação decorrente deste instrumento deverá notificar a outra Parte, adotar todas as medidas tendentes a fazer cessar ou diminuir as consequências oriundas do evento, documentar todos os fatos respeitantes ao evento e prontamente avisar a outra Parte quando da cessação do evento e de suas consequências.</w:t>
      </w:r>
    </w:p>
    <w:p w14:paraId="42AD03D4"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11.4. Se os eventos de caso fortuito, força maior ou outros excludentes de responsabilidade permanecerem por um período superior a 6 (seis) meses, impedindo a concretização das obrigações decorrentes deste Termo de Referência e do Contrato de CDRU, as Partes envidarão seus melhores esforços para promover alterações contratuais que visem a sanar o impasse para permitir a continuação das atividades, mantendo inalterados o objeto e os interesses das Partes. Não chegando as Partes a um consenso, o Contrato de CDRU poderá ser extinto, sem responsabilidade para as Partes.</w:t>
      </w:r>
    </w:p>
    <w:p w14:paraId="0278A9F2" w14:textId="77777777" w:rsidR="00667B16" w:rsidRDefault="006F1D6F">
      <w:pPr>
        <w:pStyle w:val="Level2"/>
        <w:numPr>
          <w:ilvl w:val="0"/>
          <w:numId w:val="0"/>
        </w:numPr>
        <w:spacing w:line="240" w:lineRule="auto"/>
        <w:rPr>
          <w:rFonts w:ascii="Times New Roman" w:hAnsi="Times New Roman"/>
          <w:sz w:val="24"/>
          <w:szCs w:val="24"/>
        </w:rPr>
      </w:pPr>
      <w:r>
        <w:rPr>
          <w:rFonts w:ascii="Times New Roman" w:hAnsi="Times New Roman"/>
          <w:sz w:val="24"/>
          <w:szCs w:val="24"/>
        </w:rPr>
        <w:t>11.5. Na hipótese de encampação do Contrato de CDRU, ou seja, quando tratar-se de rescisão por exclusiva conveniência do Poder Público, por motivos de interesse público, a Concessionária de CDRU fará jus a indenização prévia.</w:t>
      </w:r>
    </w:p>
    <w:p w14:paraId="6A1C58CA" w14:textId="77777777" w:rsidR="00667B16" w:rsidRDefault="00667B16">
      <w:pPr>
        <w:pStyle w:val="Level2"/>
        <w:numPr>
          <w:ilvl w:val="0"/>
          <w:numId w:val="0"/>
        </w:numPr>
        <w:spacing w:after="20" w:line="240" w:lineRule="auto"/>
        <w:rPr>
          <w:rFonts w:ascii="Times New Roman" w:hAnsi="Times New Roman"/>
          <w:sz w:val="24"/>
          <w:szCs w:val="24"/>
        </w:rPr>
      </w:pPr>
    </w:p>
    <w:p w14:paraId="5C874035" w14:textId="77777777" w:rsidR="00667B16" w:rsidRDefault="006F1D6F">
      <w:pPr>
        <w:spacing w:afterLines="100" w:after="240"/>
        <w:jc w:val="both"/>
        <w:rPr>
          <w:b/>
          <w:vertAlign w:val="baseline"/>
        </w:rPr>
      </w:pPr>
      <w:r>
        <w:rPr>
          <w:b/>
          <w:vertAlign w:val="baseline"/>
        </w:rPr>
        <w:t>12. Cláusula Décima Segunda – DA GARANTIA DE EXECUÇÃO – PERIODO DE CARÊNCIA</w:t>
      </w:r>
    </w:p>
    <w:p w14:paraId="4BB727A4" w14:textId="77777777" w:rsidR="00667B16" w:rsidRDefault="006F1D6F">
      <w:pPr>
        <w:tabs>
          <w:tab w:val="left" w:pos="567"/>
        </w:tabs>
        <w:jc w:val="both"/>
        <w:rPr>
          <w:vertAlign w:val="baseline"/>
        </w:rPr>
      </w:pPr>
      <w:r>
        <w:rPr>
          <w:vertAlign w:val="baseline"/>
        </w:rPr>
        <w:t>12.1. Como garantia de que o Concessionário fará ocupação da área agrícola, de acordo ao cronograma de implantação proposto, constante das Diretrizes Gerais (anexo I deste Termo de Referência), ficará retido, durante todo o período de carência, o valor da caução creditada na Caixa Econômica, referente ao Adiantamento / Garantia de Proposta, visando a execução das obrigações contratuais e da liquidação das multas convencionadas no subitem 23.7 do Termo de Referência, anexo I do Edital de Licitação.</w:t>
      </w:r>
    </w:p>
    <w:p w14:paraId="4C78981E" w14:textId="77777777" w:rsidR="00667B16" w:rsidRDefault="00667B16">
      <w:pPr>
        <w:tabs>
          <w:tab w:val="left" w:pos="567"/>
        </w:tabs>
        <w:jc w:val="both"/>
        <w:rPr>
          <w:vertAlign w:val="baseline"/>
        </w:rPr>
      </w:pPr>
    </w:p>
    <w:p w14:paraId="4970930F" w14:textId="77777777" w:rsidR="00667B16" w:rsidRDefault="006F1D6F">
      <w:pPr>
        <w:tabs>
          <w:tab w:val="left" w:pos="567"/>
        </w:tabs>
        <w:jc w:val="both"/>
        <w:rPr>
          <w:vertAlign w:val="baseline"/>
        </w:rPr>
      </w:pPr>
      <w:r>
        <w:rPr>
          <w:vertAlign w:val="baseline"/>
        </w:rPr>
        <w:t>12.2. O valor recolhido a título de Adiantamento/ Garantia de Proposta será abatido no valor previsto para pagamento da primeira parcela da Concessão de CDRU.</w:t>
      </w:r>
    </w:p>
    <w:p w14:paraId="7EC69052" w14:textId="77777777" w:rsidR="00667B16" w:rsidRDefault="00667B16">
      <w:pPr>
        <w:tabs>
          <w:tab w:val="left" w:pos="567"/>
        </w:tabs>
        <w:jc w:val="both"/>
        <w:rPr>
          <w:vertAlign w:val="baseline"/>
        </w:rPr>
      </w:pPr>
    </w:p>
    <w:p w14:paraId="229B8CE2" w14:textId="77777777" w:rsidR="00667B16" w:rsidRDefault="006F1D6F">
      <w:pPr>
        <w:jc w:val="both"/>
        <w:rPr>
          <w:vertAlign w:val="baseline"/>
        </w:rPr>
      </w:pPr>
      <w:r>
        <w:rPr>
          <w:vertAlign w:val="baseline"/>
        </w:rPr>
        <w:t>12.3.  Não haverá qualquer restituição de Adiantamento/ Garantia de Proposta em caso de dissolução contratual, na forma do disposto na cláusula de rescisão do contrato, hipótese em que o recurso reverterá e será apropriado pela Codevasf.</w:t>
      </w:r>
    </w:p>
    <w:p w14:paraId="44786D94" w14:textId="77777777" w:rsidR="00667B16" w:rsidRDefault="00667B16">
      <w:pPr>
        <w:spacing w:line="360" w:lineRule="auto"/>
        <w:jc w:val="both"/>
      </w:pPr>
    </w:p>
    <w:p w14:paraId="5B109870" w14:textId="77777777" w:rsidR="00667B16" w:rsidRDefault="006F1D6F">
      <w:pPr>
        <w:spacing w:afterLines="100" w:after="240"/>
        <w:jc w:val="both"/>
        <w:rPr>
          <w:b/>
          <w:vertAlign w:val="baseline"/>
        </w:rPr>
      </w:pPr>
      <w:r>
        <w:rPr>
          <w:b/>
          <w:vertAlign w:val="baseline"/>
        </w:rPr>
        <w:t>13. Cláusula Décima Terceira – DO VALOR A SER CONSIDERADO PARA FINS DE PAGAMENTO DE CUSTAS E EMOLUMENTOS PARA REGISTRO CARTORÁRIO</w:t>
      </w:r>
    </w:p>
    <w:p w14:paraId="26B4DA14" w14:textId="77777777" w:rsidR="00667B16" w:rsidRDefault="006F1D6F">
      <w:pPr>
        <w:pStyle w:val="PT"/>
        <w:widowControl w:val="0"/>
        <w:suppressAutoHyphens/>
        <w:overflowPunct/>
        <w:autoSpaceDE/>
        <w:autoSpaceDN/>
        <w:adjustRightInd/>
        <w:spacing w:line="240" w:lineRule="auto"/>
        <w:textAlignment w:val="auto"/>
        <w:rPr>
          <w:rFonts w:cs="Times New Roman"/>
          <w:bCs w:val="0"/>
          <w:color w:val="FF0000"/>
        </w:rPr>
      </w:pPr>
      <w:r>
        <w:rPr>
          <w:rFonts w:ascii="Times New Roman" w:eastAsia="Lucida Sans Unicode" w:hAnsi="Times New Roman" w:cs="Times New Roman"/>
          <w:b w:val="0"/>
          <w:spacing w:val="0"/>
        </w:rPr>
        <w:t xml:space="preserve">13.1 Embora o valor da Concessão da CDRU devido pela Concessionária à Codevasf não possa ser segregado por lote, devendo ser pago em sua totalidade por grupo de lotes/lotes, levando em conta uma área total de </w:t>
      </w:r>
      <w:r>
        <w:rPr>
          <w:rFonts w:ascii="Times New Roman" w:eastAsia="Lucida Sans Unicode" w:hAnsi="Times New Roman" w:cs="Times New Roman"/>
          <w:b w:val="0"/>
          <w:color w:val="FF0000"/>
          <w:spacing w:val="0"/>
        </w:rPr>
        <w:t xml:space="preserve">xxxxxxha, </w:t>
      </w:r>
      <w:r>
        <w:rPr>
          <w:rFonts w:ascii="Times New Roman" w:eastAsia="Lucida Sans Unicode" w:hAnsi="Times New Roman" w:cs="Times New Roman"/>
          <w:b w:val="0"/>
          <w:spacing w:val="0"/>
        </w:rPr>
        <w:t xml:space="preserve">para fins de pagamento de custas e emolumentos de registro cartorário será considerada, para cada matrícula, a área do lote, conforme a seguir discriminado: </w:t>
      </w:r>
      <w:r>
        <w:rPr>
          <w:rFonts w:ascii="Times New Roman" w:eastAsia="Lucida Sans Unicode" w:hAnsi="Times New Roman" w:cs="Times New Roman"/>
          <w:color w:val="FF0000"/>
          <w:spacing w:val="0"/>
        </w:rPr>
        <w:t>LOTE nº xxx</w:t>
      </w:r>
      <w:r>
        <w:rPr>
          <w:rFonts w:ascii="Times New Roman" w:eastAsia="Lucida Sans Unicode" w:hAnsi="Times New Roman" w:cs="Times New Roman"/>
          <w:b w:val="0"/>
          <w:color w:val="FF0000"/>
          <w:spacing w:val="0"/>
        </w:rPr>
        <w:t>, Setor xxxx, Etapa 1</w:t>
      </w:r>
      <w:r>
        <w:rPr>
          <w:rFonts w:ascii="Times New Roman" w:eastAsia="Lucida Sans Unicode" w:hAnsi="Times New Roman" w:cs="Times New Roman"/>
          <w:color w:val="FF0000"/>
          <w:spacing w:val="0"/>
        </w:rPr>
        <w:t>, Matrícula nº xxxx</w:t>
      </w:r>
      <w:r>
        <w:rPr>
          <w:rFonts w:ascii="Times New Roman" w:eastAsia="Lucida Sans Unicode" w:hAnsi="Times New Roman" w:cs="Times New Roman"/>
          <w:b w:val="0"/>
          <w:color w:val="FF0000"/>
          <w:spacing w:val="0"/>
        </w:rPr>
        <w:t xml:space="preserve">, Área total (ha): xxxx, Valor a ser considerado: </w:t>
      </w:r>
      <w:r>
        <w:rPr>
          <w:rFonts w:ascii="Times New Roman" w:eastAsia="Lucida Sans Unicode" w:hAnsi="Times New Roman" w:cs="Times New Roman"/>
          <w:color w:val="FF0000"/>
          <w:spacing w:val="0"/>
        </w:rPr>
        <w:t>R$ xxxxxxx</w:t>
      </w:r>
      <w:r>
        <w:rPr>
          <w:rFonts w:ascii="Times New Roman" w:eastAsia="Lucida Sans Unicode" w:hAnsi="Times New Roman" w:cs="Times New Roman"/>
          <w:b w:val="0"/>
          <w:spacing w:val="0"/>
        </w:rPr>
        <w:t xml:space="preserve">. </w:t>
      </w:r>
      <w:r>
        <w:rPr>
          <w:rFonts w:ascii="Times New Roman" w:eastAsia="Lucida Sans Unicode" w:hAnsi="Times New Roman" w:cs="Times New Roman"/>
          <w:b w:val="0"/>
          <w:color w:val="FF0000"/>
          <w:spacing w:val="0"/>
          <w:highlight w:val="yellow"/>
        </w:rPr>
        <w:t>CLAUSULA SOMENTE PARA OS CONTRATOS  CDRU DOS LOTES DO SETOR 2, GRUPOS COM MAIS DE 01 LOTE.</w:t>
      </w:r>
    </w:p>
    <w:p w14:paraId="031EFF7F" w14:textId="77777777" w:rsidR="00667B16" w:rsidRDefault="00667B16">
      <w:pPr>
        <w:spacing w:line="360" w:lineRule="auto"/>
        <w:jc w:val="both"/>
      </w:pPr>
    </w:p>
    <w:p w14:paraId="573C5086" w14:textId="77777777" w:rsidR="00667B16" w:rsidRDefault="006F1D6F">
      <w:pPr>
        <w:spacing w:line="360" w:lineRule="auto"/>
        <w:jc w:val="both"/>
        <w:rPr>
          <w:b/>
          <w:vertAlign w:val="baseline"/>
        </w:rPr>
      </w:pPr>
      <w:r>
        <w:rPr>
          <w:b/>
          <w:vertAlign w:val="baseline"/>
        </w:rPr>
        <w:t>14. Cláusula Décima Quarta- PUBLICAÇÃO</w:t>
      </w:r>
    </w:p>
    <w:p w14:paraId="3FEA1706" w14:textId="77777777" w:rsidR="00667B16" w:rsidRDefault="006F1D6F">
      <w:pPr>
        <w:jc w:val="both"/>
        <w:rPr>
          <w:color w:val="FF0000"/>
          <w:vertAlign w:val="baseline"/>
        </w:rPr>
      </w:pPr>
      <w:r>
        <w:rPr>
          <w:vertAlign w:val="baseline"/>
        </w:rPr>
        <w:t>14.1 A Codevasf providenciará a publicação do presente Contrato, em extrato, no Diário Oficial da União – Seção 3, até o quinto dia útil do mês seguinte ao de sua assinatura.</w:t>
      </w:r>
    </w:p>
    <w:p w14:paraId="128212B4" w14:textId="77777777" w:rsidR="00667B16" w:rsidRDefault="00667B16">
      <w:pPr>
        <w:spacing w:line="360" w:lineRule="auto"/>
        <w:jc w:val="both"/>
        <w:rPr>
          <w:color w:val="FF0000"/>
          <w:vertAlign w:val="baseline"/>
        </w:rPr>
      </w:pPr>
    </w:p>
    <w:p w14:paraId="23144ED8" w14:textId="77777777" w:rsidR="00667B16" w:rsidRDefault="006F1D6F">
      <w:pPr>
        <w:tabs>
          <w:tab w:val="left" w:pos="-255"/>
        </w:tabs>
        <w:spacing w:line="360" w:lineRule="auto"/>
        <w:jc w:val="both"/>
        <w:rPr>
          <w:b/>
          <w:vertAlign w:val="baseline"/>
        </w:rPr>
      </w:pPr>
      <w:r>
        <w:rPr>
          <w:b/>
          <w:vertAlign w:val="baseline"/>
        </w:rPr>
        <w:t>15. Cláusula Décima Quinta- FORO</w:t>
      </w:r>
    </w:p>
    <w:p w14:paraId="5D218AEF" w14:textId="77777777" w:rsidR="00667B16" w:rsidRDefault="006F1D6F">
      <w:pPr>
        <w:pStyle w:val="Recuodecorpodetexto2"/>
        <w:ind w:left="0" w:firstLine="0"/>
      </w:pPr>
      <w:r>
        <w:t>Fica eleito o Foro da Subseção Judiciária de Bom Jesus da Lapa/BA, Seção Judiciária da Bahia-TRF/1ª Região, para dirimir questões oriundas do presente instrumento.</w:t>
      </w:r>
    </w:p>
    <w:p w14:paraId="6ADBE430" w14:textId="77777777" w:rsidR="00667B16" w:rsidRDefault="006F1D6F">
      <w:pPr>
        <w:pStyle w:val="Recuodecorpodetexto2"/>
        <w:ind w:left="0" w:firstLine="0"/>
      </w:pPr>
      <w:r>
        <w:t xml:space="preserve">E, por estarem de acordo com as condições aqui estipuladas, lavrou-se o presente instrumento contratual, em 03 (três) vias de igual teor e para o mesmo efeito que, lido e achado conforme, é assinado pelas partes e pelas testemunhas.                                                                                             </w:t>
      </w:r>
    </w:p>
    <w:p w14:paraId="10CDFED3" w14:textId="77777777" w:rsidR="00667B16" w:rsidRDefault="00667B16">
      <w:pPr>
        <w:spacing w:line="360" w:lineRule="auto"/>
        <w:jc w:val="both"/>
      </w:pPr>
    </w:p>
    <w:p w14:paraId="49B5A205" w14:textId="77777777" w:rsidR="00667B16" w:rsidRDefault="006F1D6F">
      <w:pPr>
        <w:pStyle w:val="WW-Recuodecorpodetexto2"/>
        <w:ind w:left="1416" w:firstLine="708"/>
        <w:jc w:val="both"/>
        <w:rPr>
          <w:spacing w:val="8"/>
          <w:sz w:val="26"/>
          <w:szCs w:val="26"/>
        </w:rPr>
      </w:pPr>
      <w:r>
        <w:rPr>
          <w:spacing w:val="8"/>
          <w:sz w:val="26"/>
          <w:szCs w:val="26"/>
        </w:rPr>
        <w:t xml:space="preserve">Bom Jesus da Lapa - BA, </w:t>
      </w:r>
    </w:p>
    <w:p w14:paraId="58156A97" w14:textId="77777777" w:rsidR="00667B16" w:rsidRDefault="00667B16">
      <w:pPr>
        <w:jc w:val="both"/>
        <w:rPr>
          <w:spacing w:val="8"/>
          <w:sz w:val="26"/>
          <w:szCs w:val="26"/>
        </w:rPr>
      </w:pPr>
    </w:p>
    <w:p w14:paraId="48A6F55A" w14:textId="77777777" w:rsidR="00667B16" w:rsidRDefault="00667B16">
      <w:pPr>
        <w:jc w:val="both"/>
        <w:rPr>
          <w:spacing w:val="8"/>
          <w:sz w:val="26"/>
          <w:szCs w:val="26"/>
          <w:vertAlign w:val="baseline"/>
        </w:rPr>
      </w:pPr>
    </w:p>
    <w:p w14:paraId="481F5702" w14:textId="77777777" w:rsidR="00667B16" w:rsidRDefault="006F1D6F">
      <w:pPr>
        <w:jc w:val="center"/>
        <w:rPr>
          <w:b/>
          <w:vertAlign w:val="baseline"/>
        </w:rPr>
      </w:pPr>
      <w:r>
        <w:rPr>
          <w:b/>
          <w:vertAlign w:val="baseline"/>
        </w:rPr>
        <w:t>________________________________________________</w:t>
      </w:r>
    </w:p>
    <w:p w14:paraId="7559D558" w14:textId="77777777" w:rsidR="00667B16" w:rsidRDefault="006F1D6F">
      <w:pPr>
        <w:jc w:val="center"/>
        <w:rPr>
          <w:vertAlign w:val="baseline"/>
        </w:rPr>
      </w:pPr>
      <w:r>
        <w:rPr>
          <w:b/>
          <w:bCs/>
          <w:vertAlign w:val="baseline"/>
        </w:rPr>
        <w:t>Superintendente</w:t>
      </w:r>
      <w:r>
        <w:rPr>
          <w:vertAlign w:val="baseline"/>
        </w:rPr>
        <w:t xml:space="preserve"> </w:t>
      </w:r>
      <w:r>
        <w:rPr>
          <w:b/>
          <w:bCs/>
          <w:vertAlign w:val="baseline"/>
        </w:rPr>
        <w:t>Regional</w:t>
      </w:r>
      <w:r>
        <w:rPr>
          <w:vertAlign w:val="baseline"/>
        </w:rPr>
        <w:t xml:space="preserve"> da 2ª/SR - CODEVASF</w:t>
      </w:r>
    </w:p>
    <w:p w14:paraId="125A8735" w14:textId="77777777" w:rsidR="00667B16" w:rsidRDefault="00667B16">
      <w:pPr>
        <w:jc w:val="both"/>
        <w:rPr>
          <w:spacing w:val="8"/>
          <w:sz w:val="26"/>
          <w:szCs w:val="26"/>
          <w:vertAlign w:val="baseline"/>
        </w:rPr>
      </w:pPr>
    </w:p>
    <w:tbl>
      <w:tblPr>
        <w:tblW w:w="0" w:type="auto"/>
        <w:jc w:val="center"/>
        <w:tblCellMar>
          <w:left w:w="70" w:type="dxa"/>
          <w:right w:w="70" w:type="dxa"/>
        </w:tblCellMar>
        <w:tblLook w:val="04A0" w:firstRow="1" w:lastRow="0" w:firstColumn="1" w:lastColumn="0" w:noHBand="0" w:noVBand="1"/>
      </w:tblPr>
      <w:tblGrid>
        <w:gridCol w:w="4327"/>
      </w:tblGrid>
      <w:tr w:rsidR="00667B16" w14:paraId="7D62C0B3" w14:textId="77777777">
        <w:trPr>
          <w:trHeight w:val="732"/>
          <w:jc w:val="center"/>
        </w:trPr>
        <w:tc>
          <w:tcPr>
            <w:tcW w:w="4327" w:type="dxa"/>
          </w:tcPr>
          <w:p w14:paraId="3601C802" w14:textId="77777777" w:rsidR="00667B16" w:rsidRDefault="00667B16">
            <w:pPr>
              <w:ind w:right="422"/>
              <w:rPr>
                <w:bCs/>
                <w:sz w:val="26"/>
                <w:szCs w:val="26"/>
                <w:vertAlign w:val="baseline"/>
              </w:rPr>
            </w:pPr>
          </w:p>
        </w:tc>
      </w:tr>
      <w:tr w:rsidR="00667B16" w14:paraId="25DC76CB" w14:textId="77777777">
        <w:trPr>
          <w:trHeight w:val="732"/>
          <w:jc w:val="center"/>
        </w:trPr>
        <w:tc>
          <w:tcPr>
            <w:tcW w:w="4327" w:type="dxa"/>
          </w:tcPr>
          <w:p w14:paraId="50879A46" w14:textId="77777777" w:rsidR="00667B16" w:rsidRDefault="006F1D6F">
            <w:pPr>
              <w:ind w:right="422"/>
              <w:jc w:val="center"/>
              <w:rPr>
                <w:b/>
                <w:bCs/>
                <w:sz w:val="26"/>
                <w:szCs w:val="26"/>
                <w:vertAlign w:val="baseline"/>
              </w:rPr>
            </w:pPr>
            <w:r>
              <w:rPr>
                <w:b/>
                <w:bCs/>
                <w:sz w:val="26"/>
                <w:szCs w:val="26"/>
                <w:vertAlign w:val="baseline"/>
              </w:rPr>
              <w:t>xxxxxxxxx</w:t>
            </w:r>
          </w:p>
          <w:p w14:paraId="7D364405" w14:textId="77777777" w:rsidR="00667B16" w:rsidRDefault="006F1D6F">
            <w:pPr>
              <w:ind w:right="422"/>
              <w:jc w:val="center"/>
              <w:rPr>
                <w:sz w:val="26"/>
                <w:szCs w:val="26"/>
                <w:vertAlign w:val="baseline"/>
              </w:rPr>
            </w:pPr>
            <w:r>
              <w:rPr>
                <w:sz w:val="26"/>
                <w:szCs w:val="26"/>
                <w:vertAlign w:val="baseline"/>
              </w:rPr>
              <w:t>Concessionário</w:t>
            </w:r>
          </w:p>
        </w:tc>
      </w:tr>
    </w:tbl>
    <w:p w14:paraId="15C610B5" w14:textId="77777777" w:rsidR="00667B16" w:rsidRDefault="00667B16">
      <w:pPr>
        <w:pStyle w:val="Corpodetexto31"/>
        <w:rPr>
          <w:rFonts w:ascii="Times New Roman" w:hAnsi="Times New Roman"/>
          <w:spacing w:val="8"/>
          <w:sz w:val="26"/>
          <w:szCs w:val="26"/>
        </w:rPr>
      </w:pPr>
    </w:p>
    <w:p w14:paraId="6A7BA3C0" w14:textId="77777777" w:rsidR="00667B16" w:rsidRDefault="006F1D6F">
      <w:pPr>
        <w:pStyle w:val="Corpodetexto31"/>
        <w:rPr>
          <w:rFonts w:ascii="Times New Roman" w:hAnsi="Times New Roman"/>
          <w:b/>
          <w:bCs/>
          <w:spacing w:val="8"/>
          <w:sz w:val="26"/>
          <w:szCs w:val="26"/>
          <w:u w:val="single"/>
        </w:rPr>
      </w:pPr>
      <w:r>
        <w:rPr>
          <w:rFonts w:ascii="Times New Roman" w:hAnsi="Times New Roman"/>
          <w:b/>
          <w:bCs/>
          <w:spacing w:val="8"/>
          <w:sz w:val="26"/>
          <w:szCs w:val="26"/>
          <w:u w:val="single"/>
        </w:rPr>
        <w:t>TESTEMUNHAS:</w:t>
      </w:r>
    </w:p>
    <w:p w14:paraId="2445FF34" w14:textId="77777777" w:rsidR="00667B16" w:rsidRDefault="00667B16">
      <w:pPr>
        <w:pStyle w:val="Corpodetexto31"/>
        <w:rPr>
          <w:rFonts w:ascii="Times New Roman" w:hAnsi="Times New Roman"/>
          <w:b/>
          <w:bCs/>
          <w:spacing w:val="8"/>
          <w:sz w:val="26"/>
          <w:szCs w:val="26"/>
          <w:u w:val="single"/>
        </w:rPr>
      </w:pPr>
    </w:p>
    <w:p w14:paraId="2C5C2A6F" w14:textId="77777777" w:rsidR="00667B16" w:rsidRDefault="006F1D6F">
      <w:pPr>
        <w:jc w:val="both"/>
        <w:rPr>
          <w:spacing w:val="8"/>
          <w:sz w:val="26"/>
          <w:szCs w:val="26"/>
        </w:rPr>
      </w:pPr>
      <w:r>
        <w:rPr>
          <w:spacing w:val="8"/>
          <w:sz w:val="26"/>
          <w:szCs w:val="26"/>
        </w:rPr>
        <w:t>__________________________                                         ___________________________</w:t>
      </w:r>
    </w:p>
    <w:p w14:paraId="66D4B52B" w14:textId="77777777" w:rsidR="00667B16" w:rsidRDefault="006F1D6F">
      <w:pPr>
        <w:jc w:val="both"/>
        <w:rPr>
          <w:spacing w:val="8"/>
          <w:sz w:val="26"/>
          <w:szCs w:val="26"/>
          <w:vertAlign w:val="baseline"/>
        </w:rPr>
      </w:pPr>
      <w:r>
        <w:rPr>
          <w:spacing w:val="8"/>
          <w:sz w:val="26"/>
          <w:szCs w:val="26"/>
          <w:vertAlign w:val="baseline"/>
        </w:rPr>
        <w:t xml:space="preserve">Nome: </w:t>
      </w:r>
      <w:r>
        <w:rPr>
          <w:spacing w:val="8"/>
          <w:sz w:val="26"/>
          <w:szCs w:val="26"/>
          <w:vertAlign w:val="baseline"/>
        </w:rPr>
        <w:tab/>
      </w:r>
      <w:r>
        <w:rPr>
          <w:spacing w:val="8"/>
          <w:sz w:val="26"/>
          <w:szCs w:val="26"/>
          <w:vertAlign w:val="baseline"/>
        </w:rPr>
        <w:tab/>
        <w:t xml:space="preserve">                  </w:t>
      </w:r>
      <w:r>
        <w:rPr>
          <w:spacing w:val="8"/>
          <w:sz w:val="26"/>
          <w:szCs w:val="26"/>
          <w:vertAlign w:val="baseline"/>
        </w:rPr>
        <w:tab/>
      </w:r>
      <w:r>
        <w:rPr>
          <w:spacing w:val="8"/>
          <w:sz w:val="26"/>
          <w:szCs w:val="26"/>
          <w:vertAlign w:val="baseline"/>
        </w:rPr>
        <w:tab/>
        <w:t xml:space="preserve">                                Nome:</w:t>
      </w:r>
    </w:p>
    <w:p w14:paraId="09373274" w14:textId="77777777" w:rsidR="00667B16" w:rsidRDefault="006F1D6F">
      <w:pPr>
        <w:pStyle w:val="Ttulodatabela"/>
        <w:widowControl/>
        <w:suppressLineNumbers w:val="0"/>
        <w:tabs>
          <w:tab w:val="left" w:pos="1021"/>
        </w:tabs>
        <w:jc w:val="both"/>
        <w:rPr>
          <w:rFonts w:ascii="Arial" w:eastAsia="Times New Roman" w:hAnsi="Arial" w:cs="Arial"/>
          <w:bCs/>
          <w:sz w:val="22"/>
        </w:rPr>
      </w:pPr>
      <w:r>
        <w:rPr>
          <w:spacing w:val="8"/>
          <w:sz w:val="26"/>
          <w:szCs w:val="26"/>
        </w:rPr>
        <w:t xml:space="preserve">CPF nº                                                 CPF nº              </w:t>
      </w:r>
    </w:p>
    <w:p w14:paraId="25973AF9" w14:textId="77777777" w:rsidR="00667B16" w:rsidRDefault="00667B16">
      <w:pPr>
        <w:pStyle w:val="Ttulodatabela"/>
        <w:widowControl/>
        <w:suppressLineNumbers w:val="0"/>
        <w:tabs>
          <w:tab w:val="left" w:pos="1021"/>
        </w:tabs>
        <w:rPr>
          <w:rFonts w:ascii="Arial" w:eastAsia="Times New Roman" w:hAnsi="Arial" w:cs="Arial"/>
          <w:bCs/>
          <w:sz w:val="22"/>
        </w:rPr>
      </w:pPr>
    </w:p>
    <w:p w14:paraId="35BE2A17" w14:textId="77777777" w:rsidR="00667B16" w:rsidRDefault="00667B16">
      <w:pPr>
        <w:pStyle w:val="Ttulodatabela"/>
        <w:widowControl/>
        <w:suppressLineNumbers w:val="0"/>
        <w:tabs>
          <w:tab w:val="left" w:pos="1021"/>
        </w:tabs>
        <w:rPr>
          <w:rFonts w:ascii="Arial" w:eastAsia="Times New Roman" w:hAnsi="Arial" w:cs="Arial"/>
          <w:bCs/>
          <w:sz w:val="22"/>
        </w:rPr>
      </w:pPr>
    </w:p>
    <w:p w14:paraId="5B6180B5" w14:textId="77777777" w:rsidR="00667B16" w:rsidRDefault="00667B16">
      <w:pPr>
        <w:pStyle w:val="Ttulodatabela"/>
        <w:widowControl/>
        <w:suppressLineNumbers w:val="0"/>
        <w:tabs>
          <w:tab w:val="left" w:pos="1021"/>
        </w:tabs>
        <w:rPr>
          <w:rFonts w:ascii="Arial" w:eastAsia="Times New Roman" w:hAnsi="Arial" w:cs="Arial"/>
          <w:bCs/>
          <w:sz w:val="22"/>
        </w:rPr>
      </w:pPr>
    </w:p>
    <w:p w14:paraId="46937D1D" w14:textId="77777777" w:rsidR="00667B16" w:rsidRDefault="006F1D6F">
      <w:pPr>
        <w:pageBreakBefore/>
        <w:tabs>
          <w:tab w:val="left" w:pos="1021"/>
        </w:tabs>
        <w:jc w:val="center"/>
        <w:rPr>
          <w:rFonts w:ascii="Arial" w:hAnsi="Arial" w:cs="Arial"/>
          <w:b/>
          <w:sz w:val="22"/>
          <w:szCs w:val="24"/>
          <w:vertAlign w:val="baseline"/>
        </w:rPr>
      </w:pPr>
      <w:r>
        <w:rPr>
          <w:rFonts w:ascii="Arial" w:hAnsi="Arial" w:cs="Arial"/>
          <w:b/>
          <w:sz w:val="22"/>
          <w:szCs w:val="24"/>
          <w:vertAlign w:val="baseline"/>
        </w:rPr>
        <w:lastRenderedPageBreak/>
        <w:t>ANEXO IV</w:t>
      </w:r>
    </w:p>
    <w:p w14:paraId="2333A7D0" w14:textId="77777777" w:rsidR="00667B16" w:rsidRDefault="006F1D6F">
      <w:pPr>
        <w:jc w:val="center"/>
        <w:rPr>
          <w:rFonts w:ascii="Arial" w:hAnsi="Arial" w:cs="Arial"/>
          <w:b/>
          <w:sz w:val="22"/>
          <w:szCs w:val="24"/>
          <w:vertAlign w:val="baseline"/>
        </w:rPr>
      </w:pPr>
      <w:r>
        <w:rPr>
          <w:rFonts w:ascii="Arial" w:hAnsi="Arial" w:cs="Arial"/>
          <w:b/>
          <w:sz w:val="22"/>
          <w:szCs w:val="24"/>
          <w:vertAlign w:val="baseline"/>
        </w:rPr>
        <w:t>GUIA DE RETIRADA DE EDITAL</w:t>
      </w:r>
    </w:p>
    <w:p w14:paraId="0FB9AE15" w14:textId="77777777" w:rsidR="00667B16" w:rsidRDefault="00667B16">
      <w:pPr>
        <w:jc w:val="center"/>
        <w:rPr>
          <w:rFonts w:ascii="Arial" w:hAnsi="Arial" w:cs="Arial"/>
          <w:b/>
          <w:sz w:val="22"/>
          <w:szCs w:val="24"/>
          <w:vertAlign w:val="baseline"/>
        </w:rPr>
      </w:pPr>
    </w:p>
    <w:tbl>
      <w:tblPr>
        <w:tblW w:w="0" w:type="auto"/>
        <w:tblInd w:w="70" w:type="dxa"/>
        <w:tblLayout w:type="fixed"/>
        <w:tblCellMar>
          <w:left w:w="70" w:type="dxa"/>
          <w:right w:w="70" w:type="dxa"/>
        </w:tblCellMar>
        <w:tblLook w:val="04A0" w:firstRow="1" w:lastRow="0" w:firstColumn="1" w:lastColumn="0" w:noHBand="0" w:noVBand="1"/>
      </w:tblPr>
      <w:tblGrid>
        <w:gridCol w:w="1560"/>
        <w:gridCol w:w="1559"/>
        <w:gridCol w:w="1276"/>
        <w:gridCol w:w="1701"/>
        <w:gridCol w:w="708"/>
        <w:gridCol w:w="2865"/>
      </w:tblGrid>
      <w:tr w:rsidR="00667B16" w14:paraId="126FCE43" w14:textId="7777777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14:paraId="61581519" w14:textId="77777777" w:rsidR="00667B16" w:rsidRDefault="006F1D6F">
            <w:pPr>
              <w:snapToGrid w:val="0"/>
              <w:jc w:val="center"/>
              <w:rPr>
                <w:rFonts w:ascii="Arial" w:hAnsi="Arial" w:cs="Arial"/>
                <w:sz w:val="22"/>
              </w:rPr>
            </w:pPr>
            <w:r>
              <w:rPr>
                <w:rFonts w:ascii="Arial" w:hAnsi="Arial" w:cs="Arial"/>
                <w:sz w:val="22"/>
              </w:rPr>
              <w:object w:dxaOrig="2880" w:dyaOrig="720" w14:anchorId="763398C6">
                <v:shape id="_x0000_i1026" type="#_x0000_t75" style="width:2in;height:36pt" o:ole="">
                  <v:imagedata r:id="rId9" o:title=""/>
                </v:shape>
                <o:OLEObject Type="Embed" ProgID="MSPhotoEd.3" ShapeID="_x0000_i1026" DrawAspect="Content" ObjectID="_1753529847" r:id="rId20"/>
              </w:object>
            </w:r>
          </w:p>
        </w:tc>
        <w:tc>
          <w:tcPr>
            <w:tcW w:w="2977" w:type="dxa"/>
            <w:gridSpan w:val="2"/>
            <w:vMerge w:val="restart"/>
            <w:tcBorders>
              <w:top w:val="single" w:sz="4" w:space="0" w:color="000000"/>
              <w:left w:val="single" w:sz="4" w:space="0" w:color="000000"/>
              <w:bottom w:val="single" w:sz="4" w:space="0" w:color="000000"/>
            </w:tcBorders>
            <w:vAlign w:val="center"/>
          </w:tcPr>
          <w:p w14:paraId="0B2E4623" w14:textId="77777777" w:rsidR="00667B16" w:rsidRDefault="006F1D6F">
            <w:pPr>
              <w:snapToGrid w:val="0"/>
              <w:jc w:val="center"/>
              <w:rPr>
                <w:rFonts w:ascii="Arial" w:hAnsi="Arial" w:cs="Arial"/>
                <w:b/>
                <w:sz w:val="22"/>
                <w:vertAlign w:val="baseline"/>
              </w:rPr>
            </w:pPr>
            <w:r>
              <w:rPr>
                <w:rFonts w:ascii="Arial" w:hAnsi="Arial" w:cs="Arial"/>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14:paraId="09456F54" w14:textId="7BC6C5E1" w:rsidR="00667B16" w:rsidRDefault="006F1D6F">
            <w:pPr>
              <w:pStyle w:val="Ttulo5"/>
              <w:snapToGrid w:val="0"/>
              <w:spacing w:before="0" w:after="0"/>
              <w:ind w:left="71" w:firstLine="0"/>
              <w:jc w:val="center"/>
              <w:rPr>
                <w:rFonts w:ascii="Arial" w:hAnsi="Arial" w:cs="Arial"/>
                <w:b/>
                <w:sz w:val="22"/>
              </w:rPr>
            </w:pPr>
            <w:r>
              <w:rPr>
                <w:rFonts w:ascii="Arial" w:hAnsi="Arial" w:cs="Arial"/>
                <w:b/>
                <w:sz w:val="22"/>
              </w:rPr>
              <w:t>EDITAL Nº</w:t>
            </w:r>
            <w:r>
              <w:rPr>
                <w:rFonts w:ascii="Arial" w:hAnsi="Arial" w:cs="Arial"/>
                <w:b/>
                <w:sz w:val="22"/>
                <w:highlight w:val="yellow"/>
              </w:rPr>
              <w:t xml:space="preserve"> </w:t>
            </w:r>
            <w:r w:rsidR="00567B26">
              <w:rPr>
                <w:rFonts w:ascii="Arial" w:hAnsi="Arial" w:cs="Arial"/>
                <w:b/>
                <w:sz w:val="22"/>
                <w:highlight w:val="yellow"/>
              </w:rPr>
              <w:t>08/2023</w:t>
            </w:r>
          </w:p>
          <w:p w14:paraId="47CCAF59" w14:textId="77777777" w:rsidR="00667B16" w:rsidRDefault="00667B16">
            <w:pPr>
              <w:ind w:left="71"/>
              <w:jc w:val="center"/>
              <w:rPr>
                <w:rFonts w:ascii="Arial" w:hAnsi="Arial" w:cs="Arial"/>
                <w:b/>
                <w:sz w:val="22"/>
                <w:vertAlign w:val="baseline"/>
              </w:rPr>
            </w:pPr>
          </w:p>
        </w:tc>
      </w:tr>
      <w:tr w:rsidR="00667B16" w14:paraId="1595DC3C" w14:textId="77777777">
        <w:trPr>
          <w:cantSplit/>
          <w:trHeight w:val="425"/>
        </w:trPr>
        <w:tc>
          <w:tcPr>
            <w:tcW w:w="3119" w:type="dxa"/>
            <w:gridSpan w:val="2"/>
            <w:vMerge/>
            <w:tcBorders>
              <w:top w:val="single" w:sz="4" w:space="0" w:color="000000"/>
              <w:left w:val="single" w:sz="4" w:space="0" w:color="000000"/>
              <w:bottom w:val="single" w:sz="4" w:space="0" w:color="000000"/>
            </w:tcBorders>
          </w:tcPr>
          <w:p w14:paraId="6648AD84" w14:textId="77777777" w:rsidR="00667B16" w:rsidRDefault="00667B16">
            <w:pPr>
              <w:snapToGrid w:val="0"/>
              <w:jc w:val="center"/>
              <w:rPr>
                <w:rFonts w:ascii="Arial" w:hAnsi="Arial" w:cs="Arial"/>
                <w:b/>
                <w:sz w:val="22"/>
                <w:vertAlign w:val="baseline"/>
              </w:rPr>
            </w:pPr>
          </w:p>
        </w:tc>
        <w:tc>
          <w:tcPr>
            <w:tcW w:w="2977" w:type="dxa"/>
            <w:gridSpan w:val="2"/>
            <w:vMerge/>
            <w:tcBorders>
              <w:top w:val="single" w:sz="4" w:space="0" w:color="000000"/>
              <w:left w:val="single" w:sz="4" w:space="0" w:color="000000"/>
              <w:bottom w:val="single" w:sz="4" w:space="0" w:color="000000"/>
            </w:tcBorders>
          </w:tcPr>
          <w:p w14:paraId="0D357E3E" w14:textId="77777777" w:rsidR="00667B16" w:rsidRDefault="00667B16">
            <w:pPr>
              <w:snapToGrid w:val="0"/>
              <w:rPr>
                <w:rFonts w:ascii="Arial" w:hAnsi="Arial" w:cs="Arial"/>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14:paraId="5838C978" w14:textId="77777777" w:rsidR="00667B16" w:rsidRDefault="006F1D6F">
            <w:pPr>
              <w:rPr>
                <w:b/>
                <w:bCs/>
                <w:vertAlign w:val="baseline"/>
              </w:rPr>
            </w:pPr>
            <w:r>
              <w:rPr>
                <w:b/>
                <w:bCs/>
                <w:vertAlign w:val="baseline"/>
              </w:rPr>
              <w:t xml:space="preserve">ELABORADO PELA 2ª/SL </w:t>
            </w:r>
          </w:p>
        </w:tc>
      </w:tr>
      <w:tr w:rsidR="00667B16" w14:paraId="652BEE66" w14:textId="7777777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14:paraId="312EA2E5" w14:textId="77777777" w:rsidR="00667B16" w:rsidRDefault="006F1D6F">
            <w:pPr>
              <w:pStyle w:val="Ttulo7"/>
              <w:snapToGrid w:val="0"/>
              <w:spacing w:before="0" w:after="0"/>
              <w:rPr>
                <w:rFonts w:ascii="Arial" w:hAnsi="Arial" w:cs="Arial"/>
                <w:sz w:val="22"/>
              </w:rPr>
            </w:pPr>
            <w:r>
              <w:rPr>
                <w:rFonts w:ascii="Arial" w:hAnsi="Arial" w:cs="Arial"/>
                <w:sz w:val="22"/>
              </w:rPr>
              <w:t>Documentos Constitutivos</w:t>
            </w:r>
          </w:p>
        </w:tc>
      </w:tr>
      <w:tr w:rsidR="00667B16" w14:paraId="17027D2D" w14:textId="77777777">
        <w:trPr>
          <w:trHeight w:val="1227"/>
        </w:trPr>
        <w:tc>
          <w:tcPr>
            <w:tcW w:w="9669" w:type="dxa"/>
            <w:gridSpan w:val="6"/>
            <w:tcBorders>
              <w:top w:val="single" w:sz="4" w:space="0" w:color="000000"/>
              <w:left w:val="single" w:sz="4" w:space="0" w:color="000000"/>
              <w:bottom w:val="single" w:sz="4" w:space="0" w:color="000000"/>
              <w:right w:val="single" w:sz="4" w:space="0" w:color="000000"/>
            </w:tcBorders>
            <w:vAlign w:val="center"/>
          </w:tcPr>
          <w:p w14:paraId="6165BCA2" w14:textId="77777777" w:rsidR="00667B16" w:rsidRDefault="006F1D6F">
            <w:pPr>
              <w:pStyle w:val="Recuodecorpodetexto"/>
              <w:spacing w:before="0" w:after="0"/>
              <w:ind w:left="0" w:firstLine="0"/>
              <w:rPr>
                <w:rFonts w:ascii="Arial" w:hAnsi="Arial" w:cs="Arial"/>
                <w:sz w:val="22"/>
                <w:szCs w:val="24"/>
              </w:rPr>
            </w:pPr>
            <w:r>
              <w:rPr>
                <w:rFonts w:ascii="Arial" w:hAnsi="Arial" w:cs="Arial"/>
                <w:b/>
                <w:sz w:val="22"/>
                <w:szCs w:val="24"/>
              </w:rPr>
              <w:t xml:space="preserve">OBJETO: </w:t>
            </w:r>
            <w:r>
              <w:rPr>
                <w:rFonts w:ascii="Arial" w:hAnsi="Arial" w:cs="Arial"/>
                <w:bCs/>
                <w:sz w:val="22"/>
                <w:szCs w:val="24"/>
              </w:rPr>
              <w:t xml:space="preserve">Concessão de Direito Real de Uso – CDRU, para ocupação de 02 grupos de lotes e 03 lotes remanescentes da etapa 1, localizados no Projeto Público de Irrigação Baixio de Irecê, município de Xique-Xique/BA, compreendendo uma área total de </w:t>
            </w:r>
            <w:r>
              <w:rPr>
                <w:rFonts w:ascii="Arial" w:hAnsi="Arial"/>
                <w:bCs/>
                <w:sz w:val="22"/>
                <w:szCs w:val="24"/>
              </w:rPr>
              <w:t>580,5368 hectares, sendo 284,7676 irrigáveis e 295,7692 não irrigáveis.</w:t>
            </w:r>
          </w:p>
        </w:tc>
      </w:tr>
      <w:tr w:rsidR="00667B16" w14:paraId="028C90CC" w14:textId="7777777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14:paraId="5588F785" w14:textId="77777777" w:rsidR="00667B16" w:rsidRDefault="006F1D6F">
            <w:pPr>
              <w:pStyle w:val="Ttulo4"/>
              <w:snapToGrid w:val="0"/>
              <w:spacing w:before="0" w:after="0"/>
              <w:jc w:val="center"/>
              <w:rPr>
                <w:rFonts w:ascii="Arial" w:hAnsi="Arial" w:cs="Arial"/>
                <w:sz w:val="22"/>
              </w:rPr>
            </w:pPr>
            <w:r>
              <w:rPr>
                <w:rFonts w:ascii="Arial" w:hAnsi="Arial" w:cs="Arial"/>
                <w:sz w:val="22"/>
              </w:rPr>
              <w:t>Dados para Correspondência Informados pela Licitante</w:t>
            </w:r>
          </w:p>
        </w:tc>
      </w:tr>
      <w:tr w:rsidR="00667B16" w14:paraId="7B9C2749" w14:textId="77777777">
        <w:trPr>
          <w:trHeight w:val="521"/>
        </w:trPr>
        <w:tc>
          <w:tcPr>
            <w:tcW w:w="1560" w:type="dxa"/>
            <w:tcBorders>
              <w:top w:val="single" w:sz="4" w:space="0" w:color="000000"/>
              <w:left w:val="single" w:sz="4" w:space="0" w:color="000000"/>
              <w:bottom w:val="single" w:sz="4" w:space="0" w:color="000000"/>
            </w:tcBorders>
            <w:vAlign w:val="center"/>
          </w:tcPr>
          <w:p w14:paraId="659B8FAA" w14:textId="77777777" w:rsidR="00667B16" w:rsidRDefault="006F1D6F">
            <w:pPr>
              <w:pStyle w:val="Ttulo6"/>
              <w:tabs>
                <w:tab w:val="left" w:pos="214"/>
                <w:tab w:val="left" w:pos="1064"/>
              </w:tabs>
              <w:snapToGrid w:val="0"/>
              <w:ind w:left="0" w:right="72" w:firstLine="0"/>
              <w:rPr>
                <w:rFonts w:ascii="Arial" w:hAnsi="Arial" w:cs="Arial"/>
                <w:b w:val="0"/>
                <w:sz w:val="22"/>
              </w:rPr>
            </w:pPr>
            <w:r>
              <w:rPr>
                <w:rFonts w:ascii="Arial" w:hAnsi="Arial" w:cs="Arial"/>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14:paraId="1BE35763" w14:textId="77777777" w:rsidR="00667B16" w:rsidRDefault="00667B16">
            <w:pPr>
              <w:pStyle w:val="Ttulo6"/>
              <w:snapToGrid w:val="0"/>
              <w:rPr>
                <w:rFonts w:ascii="Arial" w:hAnsi="Arial" w:cs="Arial"/>
                <w:b w:val="0"/>
                <w:sz w:val="22"/>
              </w:rPr>
            </w:pPr>
          </w:p>
        </w:tc>
      </w:tr>
      <w:tr w:rsidR="00667B16" w14:paraId="0F292184" w14:textId="77777777">
        <w:trPr>
          <w:trHeight w:val="433"/>
        </w:trPr>
        <w:tc>
          <w:tcPr>
            <w:tcW w:w="1560" w:type="dxa"/>
            <w:tcBorders>
              <w:top w:val="single" w:sz="4" w:space="0" w:color="000000"/>
              <w:left w:val="single" w:sz="4" w:space="0" w:color="000000"/>
              <w:bottom w:val="single" w:sz="4" w:space="0" w:color="000000"/>
            </w:tcBorders>
            <w:vAlign w:val="center"/>
          </w:tcPr>
          <w:p w14:paraId="309C0FCF" w14:textId="77777777" w:rsidR="00667B16" w:rsidRDefault="006F1D6F">
            <w:pPr>
              <w:pStyle w:val="Ttulo6"/>
              <w:snapToGrid w:val="0"/>
              <w:ind w:left="0" w:right="72" w:firstLine="0"/>
              <w:rPr>
                <w:rFonts w:ascii="Arial" w:hAnsi="Arial" w:cs="Arial"/>
                <w:b w:val="0"/>
                <w:sz w:val="22"/>
              </w:rPr>
            </w:pPr>
            <w:r>
              <w:rPr>
                <w:rFonts w:ascii="Arial" w:hAnsi="Arial" w:cs="Arial"/>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14:paraId="6E174E70" w14:textId="77777777" w:rsidR="00667B16" w:rsidRDefault="00667B16">
            <w:pPr>
              <w:pStyle w:val="Ttulo6"/>
              <w:snapToGrid w:val="0"/>
              <w:rPr>
                <w:rFonts w:ascii="Arial" w:hAnsi="Arial" w:cs="Arial"/>
                <w:b w:val="0"/>
                <w:sz w:val="22"/>
              </w:rPr>
            </w:pPr>
          </w:p>
        </w:tc>
      </w:tr>
      <w:tr w:rsidR="00667B16" w14:paraId="296A5529" w14:textId="77777777">
        <w:trPr>
          <w:trHeight w:val="433"/>
        </w:trPr>
        <w:tc>
          <w:tcPr>
            <w:tcW w:w="1560" w:type="dxa"/>
            <w:tcBorders>
              <w:top w:val="single" w:sz="4" w:space="0" w:color="000000"/>
              <w:left w:val="single" w:sz="4" w:space="0" w:color="000000"/>
              <w:bottom w:val="single" w:sz="4" w:space="0" w:color="000000"/>
            </w:tcBorders>
            <w:vAlign w:val="center"/>
          </w:tcPr>
          <w:p w14:paraId="37F77E20" w14:textId="77777777" w:rsidR="00667B16" w:rsidRDefault="006F1D6F">
            <w:pPr>
              <w:pStyle w:val="Ttulo6"/>
              <w:snapToGrid w:val="0"/>
              <w:ind w:left="0" w:right="72" w:firstLine="0"/>
              <w:rPr>
                <w:rFonts w:ascii="Arial" w:hAnsi="Arial" w:cs="Arial"/>
                <w:b w:val="0"/>
                <w:sz w:val="22"/>
              </w:rPr>
            </w:pPr>
            <w:r>
              <w:rPr>
                <w:rFonts w:ascii="Arial" w:hAnsi="Arial" w:cs="Arial"/>
                <w:b w:val="0"/>
                <w:sz w:val="22"/>
              </w:rPr>
              <w:t>CIDADE:</w:t>
            </w:r>
          </w:p>
        </w:tc>
        <w:tc>
          <w:tcPr>
            <w:tcW w:w="5244" w:type="dxa"/>
            <w:gridSpan w:val="4"/>
            <w:tcBorders>
              <w:top w:val="single" w:sz="4" w:space="0" w:color="000000"/>
              <w:left w:val="single" w:sz="4" w:space="0" w:color="000000"/>
              <w:bottom w:val="single" w:sz="4" w:space="0" w:color="000000"/>
            </w:tcBorders>
            <w:vAlign w:val="center"/>
          </w:tcPr>
          <w:p w14:paraId="2CAE5BCE" w14:textId="77777777" w:rsidR="00667B16" w:rsidRDefault="00667B16">
            <w:pPr>
              <w:pStyle w:val="Ttulo6"/>
              <w:snapToGrid w:val="0"/>
              <w:rPr>
                <w:rFonts w:ascii="Arial" w:hAnsi="Arial" w:cs="Arial"/>
                <w:b w:val="0"/>
                <w:sz w:val="22"/>
              </w:rPr>
            </w:pPr>
          </w:p>
        </w:tc>
        <w:tc>
          <w:tcPr>
            <w:tcW w:w="2865" w:type="dxa"/>
            <w:tcBorders>
              <w:top w:val="single" w:sz="4" w:space="0" w:color="000000"/>
              <w:left w:val="single" w:sz="4" w:space="0" w:color="000000"/>
              <w:bottom w:val="single" w:sz="4" w:space="0" w:color="000000"/>
              <w:right w:val="single" w:sz="4" w:space="0" w:color="000000"/>
            </w:tcBorders>
            <w:vAlign w:val="center"/>
          </w:tcPr>
          <w:p w14:paraId="3804C0EF" w14:textId="77777777" w:rsidR="00667B16" w:rsidRDefault="006F1D6F">
            <w:pPr>
              <w:pStyle w:val="Ttulo6"/>
              <w:snapToGrid w:val="0"/>
              <w:ind w:left="72" w:right="213" w:firstLine="0"/>
              <w:rPr>
                <w:rFonts w:ascii="Arial" w:hAnsi="Arial" w:cs="Arial"/>
                <w:b w:val="0"/>
                <w:sz w:val="22"/>
              </w:rPr>
            </w:pPr>
            <w:r>
              <w:rPr>
                <w:rFonts w:ascii="Arial" w:hAnsi="Arial" w:cs="Arial"/>
                <w:b w:val="0"/>
                <w:sz w:val="22"/>
              </w:rPr>
              <w:t xml:space="preserve">CEP:   </w:t>
            </w:r>
          </w:p>
        </w:tc>
      </w:tr>
      <w:tr w:rsidR="00667B16" w14:paraId="6D141653" w14:textId="77777777">
        <w:trPr>
          <w:trHeight w:val="388"/>
        </w:trPr>
        <w:tc>
          <w:tcPr>
            <w:tcW w:w="1560" w:type="dxa"/>
            <w:tcBorders>
              <w:top w:val="single" w:sz="4" w:space="0" w:color="000000"/>
              <w:left w:val="single" w:sz="4" w:space="0" w:color="000000"/>
              <w:bottom w:val="single" w:sz="4" w:space="0" w:color="000000"/>
            </w:tcBorders>
            <w:vAlign w:val="center"/>
          </w:tcPr>
          <w:p w14:paraId="6F51D28B" w14:textId="77777777" w:rsidR="00667B16" w:rsidRDefault="006F1D6F">
            <w:pPr>
              <w:snapToGrid w:val="0"/>
              <w:jc w:val="both"/>
              <w:rPr>
                <w:rFonts w:ascii="Arial" w:hAnsi="Arial" w:cs="Arial"/>
                <w:sz w:val="22"/>
                <w:vertAlign w:val="baseline"/>
              </w:rPr>
            </w:pPr>
            <w:r>
              <w:rPr>
                <w:rFonts w:ascii="Arial" w:hAnsi="Arial" w:cs="Arial"/>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14:paraId="310717BB" w14:textId="77777777" w:rsidR="00667B16" w:rsidRDefault="00667B16">
            <w:pPr>
              <w:pStyle w:val="Ttulo6"/>
              <w:snapToGrid w:val="0"/>
              <w:rPr>
                <w:rFonts w:ascii="Arial" w:hAnsi="Arial" w:cs="Arial"/>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14:paraId="782636E0" w14:textId="77777777" w:rsidR="00667B16" w:rsidRDefault="006F1D6F">
            <w:pPr>
              <w:snapToGrid w:val="0"/>
              <w:rPr>
                <w:rFonts w:ascii="Arial" w:hAnsi="Arial" w:cs="Arial"/>
                <w:sz w:val="22"/>
                <w:vertAlign w:val="baseline"/>
              </w:rPr>
            </w:pPr>
            <w:r>
              <w:rPr>
                <w:rFonts w:ascii="Arial" w:hAnsi="Arial" w:cs="Arial"/>
                <w:sz w:val="22"/>
                <w:vertAlign w:val="baseline"/>
              </w:rPr>
              <w:t xml:space="preserve">FAX:    </w:t>
            </w:r>
          </w:p>
        </w:tc>
      </w:tr>
      <w:tr w:rsidR="00667B16" w14:paraId="68D3E8CF" w14:textId="77777777">
        <w:trPr>
          <w:trHeight w:val="429"/>
        </w:trPr>
        <w:tc>
          <w:tcPr>
            <w:tcW w:w="4395" w:type="dxa"/>
            <w:gridSpan w:val="3"/>
            <w:tcBorders>
              <w:top w:val="single" w:sz="4" w:space="0" w:color="000000"/>
              <w:left w:val="single" w:sz="4" w:space="0" w:color="000000"/>
              <w:bottom w:val="single" w:sz="4" w:space="0" w:color="000000"/>
            </w:tcBorders>
            <w:vAlign w:val="center"/>
          </w:tcPr>
          <w:p w14:paraId="36A95E2C" w14:textId="77777777" w:rsidR="00667B16" w:rsidRDefault="006F1D6F">
            <w:pPr>
              <w:snapToGrid w:val="0"/>
              <w:rPr>
                <w:rFonts w:ascii="Arial" w:hAnsi="Arial" w:cs="Arial"/>
                <w:sz w:val="22"/>
                <w:vertAlign w:val="baseline"/>
              </w:rPr>
            </w:pPr>
            <w:r>
              <w:rPr>
                <w:rFonts w:ascii="Arial" w:hAnsi="Arial" w:cs="Arial"/>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14:paraId="1A8E86BE" w14:textId="77777777" w:rsidR="00667B16" w:rsidRDefault="006F1D6F">
            <w:pPr>
              <w:pStyle w:val="Rodap"/>
              <w:snapToGrid w:val="0"/>
              <w:rPr>
                <w:rFonts w:ascii="Arial" w:hAnsi="Arial" w:cs="Arial"/>
                <w:sz w:val="22"/>
                <w:vertAlign w:val="baseline"/>
              </w:rPr>
            </w:pPr>
            <w:r>
              <w:rPr>
                <w:rFonts w:ascii="Arial" w:hAnsi="Arial" w:cs="Arial"/>
                <w:sz w:val="22"/>
                <w:vertAlign w:val="baseline"/>
              </w:rPr>
              <w:t xml:space="preserve">E-mail:         </w:t>
            </w:r>
          </w:p>
        </w:tc>
      </w:tr>
      <w:tr w:rsidR="00667B16" w14:paraId="7433E0AC" w14:textId="7777777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14:paraId="24973979" w14:textId="77777777" w:rsidR="00667B16" w:rsidRDefault="006F1D6F">
            <w:pPr>
              <w:pStyle w:val="Rodap"/>
              <w:snapToGrid w:val="0"/>
              <w:rPr>
                <w:rFonts w:ascii="Arial" w:hAnsi="Arial" w:cs="Arial"/>
                <w:sz w:val="22"/>
                <w:vertAlign w:val="baseline"/>
              </w:rPr>
            </w:pPr>
            <w:r>
              <w:rPr>
                <w:rFonts w:ascii="Arial" w:hAnsi="Arial" w:cs="Arial"/>
                <w:sz w:val="22"/>
                <w:vertAlign w:val="baseline"/>
              </w:rPr>
              <w:t>VALOR R$__________(________________________________________________________________)</w:t>
            </w:r>
          </w:p>
          <w:p w14:paraId="58849C7D" w14:textId="77777777" w:rsidR="00667B16" w:rsidRDefault="00667B16">
            <w:pPr>
              <w:pStyle w:val="Rodap"/>
              <w:jc w:val="center"/>
              <w:rPr>
                <w:rFonts w:ascii="Arial" w:hAnsi="Arial" w:cs="Arial"/>
                <w:b/>
                <w:sz w:val="22"/>
                <w:vertAlign w:val="baseline"/>
              </w:rPr>
            </w:pPr>
          </w:p>
          <w:p w14:paraId="727456D3" w14:textId="77777777" w:rsidR="00667B16" w:rsidRDefault="006F1D6F">
            <w:pPr>
              <w:pStyle w:val="Rodap"/>
              <w:jc w:val="center"/>
              <w:rPr>
                <w:rFonts w:ascii="Arial" w:hAnsi="Arial" w:cs="Arial"/>
                <w:b/>
                <w:sz w:val="22"/>
                <w:szCs w:val="22"/>
                <w:vertAlign w:val="baseline"/>
              </w:rPr>
            </w:pPr>
            <w:r>
              <w:rPr>
                <w:rFonts w:ascii="Arial" w:hAnsi="Arial" w:cs="Arial"/>
                <w:b/>
                <w:sz w:val="22"/>
                <w:szCs w:val="22"/>
                <w:vertAlign w:val="baseline"/>
              </w:rPr>
              <w:t xml:space="preserve">(O Edital retirado nos sites </w:t>
            </w:r>
            <w:hyperlink r:id="rId21" w:history="1">
              <w:r>
                <w:rPr>
                  <w:rStyle w:val="Hyperlink"/>
                  <w:rFonts w:ascii="Arial" w:hAnsi="Arial" w:cs="Arial"/>
                  <w:sz w:val="22"/>
                  <w:szCs w:val="22"/>
                  <w:vertAlign w:val="baseline"/>
                </w:rPr>
                <w:t>www.codevasf.gov.br</w:t>
              </w:r>
            </w:hyperlink>
            <w:r>
              <w:rPr>
                <w:rFonts w:ascii="Arial" w:hAnsi="Arial" w:cs="Arial"/>
                <w:b/>
                <w:sz w:val="22"/>
                <w:szCs w:val="22"/>
                <w:vertAlign w:val="baseline"/>
              </w:rPr>
              <w:t xml:space="preserve"> e </w:t>
            </w:r>
            <w:r>
              <w:rPr>
                <w:rFonts w:ascii="Arial" w:hAnsi="Arial" w:cs="Arial"/>
                <w:sz w:val="22"/>
                <w:szCs w:val="22"/>
                <w:highlight w:val="yellow"/>
                <w:vertAlign w:val="baseline"/>
              </w:rPr>
              <w:t>https://www.gov.br/compras</w:t>
            </w:r>
            <w:r>
              <w:rPr>
                <w:rFonts w:ascii="Arial" w:hAnsi="Arial" w:cs="Arial"/>
                <w:b/>
                <w:sz w:val="22"/>
                <w:szCs w:val="22"/>
                <w:highlight w:val="yellow"/>
                <w:vertAlign w:val="baseline"/>
              </w:rPr>
              <w:t xml:space="preserve"> </w:t>
            </w:r>
            <w:r>
              <w:rPr>
                <w:rFonts w:ascii="Arial" w:hAnsi="Arial" w:cs="Arial"/>
                <w:b/>
                <w:sz w:val="22"/>
                <w:szCs w:val="22"/>
                <w:vertAlign w:val="baseline"/>
              </w:rPr>
              <w:t xml:space="preserve">é </w:t>
            </w:r>
            <w:r>
              <w:rPr>
                <w:rFonts w:ascii="Arial" w:hAnsi="Arial" w:cs="Arial"/>
                <w:b/>
                <w:color w:val="0000FF"/>
                <w:sz w:val="22"/>
                <w:szCs w:val="22"/>
                <w:vertAlign w:val="baseline"/>
              </w:rPr>
              <w:t>gratuito</w:t>
            </w:r>
            <w:r>
              <w:rPr>
                <w:rFonts w:ascii="Arial" w:hAnsi="Arial" w:cs="Arial"/>
                <w:b/>
                <w:sz w:val="22"/>
                <w:szCs w:val="22"/>
                <w:vertAlign w:val="baseline"/>
              </w:rPr>
              <w:t>).</w:t>
            </w:r>
          </w:p>
        </w:tc>
      </w:tr>
      <w:tr w:rsidR="00667B16" w14:paraId="42703FBE" w14:textId="7777777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14:paraId="053F28CA" w14:textId="77777777" w:rsidR="00667B16" w:rsidRDefault="006F1D6F">
            <w:pPr>
              <w:pStyle w:val="Corpodetexto"/>
              <w:snapToGrid w:val="0"/>
              <w:spacing w:before="0" w:after="0"/>
              <w:rPr>
                <w:rFonts w:ascii="Arial" w:hAnsi="Arial" w:cs="Arial"/>
                <w:b/>
                <w:sz w:val="22"/>
              </w:rPr>
            </w:pPr>
            <w:r>
              <w:rPr>
                <w:rFonts w:ascii="Arial" w:hAnsi="Arial" w:cs="Arial"/>
                <w:b/>
                <w:sz w:val="22"/>
              </w:rPr>
              <w:t>Confirmo as informações constantes desta Guia e declaro ter recebido o Edital.</w:t>
            </w:r>
          </w:p>
          <w:p w14:paraId="630C7C10" w14:textId="77777777" w:rsidR="00667B16" w:rsidRDefault="00667B16">
            <w:pPr>
              <w:rPr>
                <w:rFonts w:ascii="Arial" w:hAnsi="Arial" w:cs="Arial"/>
                <w:b/>
                <w:sz w:val="22"/>
                <w:vertAlign w:val="baseline"/>
              </w:rPr>
            </w:pPr>
          </w:p>
          <w:p w14:paraId="710051DE" w14:textId="77777777" w:rsidR="00667B16" w:rsidRDefault="006F1D6F">
            <w:pPr>
              <w:rPr>
                <w:rFonts w:ascii="Arial" w:hAnsi="Arial" w:cs="Arial"/>
                <w:sz w:val="22"/>
                <w:vertAlign w:val="baseline"/>
              </w:rPr>
            </w:pPr>
            <w:r>
              <w:rPr>
                <w:rFonts w:ascii="Arial" w:hAnsi="Arial" w:cs="Arial"/>
                <w:sz w:val="22"/>
                <w:vertAlign w:val="baseline"/>
              </w:rPr>
              <w:t xml:space="preserve">Pela licitante:  </w:t>
            </w:r>
          </w:p>
          <w:p w14:paraId="3451AC9B" w14:textId="77777777" w:rsidR="00667B16" w:rsidRDefault="00667B16">
            <w:pPr>
              <w:rPr>
                <w:rFonts w:ascii="Arial" w:hAnsi="Arial" w:cs="Arial"/>
                <w:sz w:val="22"/>
                <w:vertAlign w:val="baseline"/>
              </w:rPr>
            </w:pPr>
          </w:p>
          <w:p w14:paraId="3C5792FF" w14:textId="77777777" w:rsidR="00667B16" w:rsidRDefault="006F1D6F">
            <w:pPr>
              <w:pStyle w:val="Corpodetexto3"/>
              <w:spacing w:before="0" w:after="0"/>
              <w:rPr>
                <w:rFonts w:ascii="Arial" w:hAnsi="Arial" w:cs="Arial"/>
                <w:sz w:val="22"/>
              </w:rPr>
            </w:pPr>
            <w:r>
              <w:rPr>
                <w:rFonts w:ascii="Arial" w:hAnsi="Arial" w:cs="Arial"/>
                <w:sz w:val="22"/>
              </w:rPr>
              <w:t>______________________________________</w:t>
            </w:r>
          </w:p>
          <w:p w14:paraId="06AF0E91" w14:textId="77777777" w:rsidR="00667B16" w:rsidRDefault="006F1D6F">
            <w:pPr>
              <w:jc w:val="both"/>
              <w:rPr>
                <w:rFonts w:ascii="Arial" w:hAnsi="Arial" w:cs="Arial"/>
                <w:sz w:val="22"/>
                <w:vertAlign w:val="baseline"/>
              </w:rPr>
            </w:pPr>
            <w:r>
              <w:rPr>
                <w:rFonts w:ascii="Arial" w:hAnsi="Arial" w:cs="Arial"/>
                <w:sz w:val="22"/>
                <w:vertAlign w:val="baseline"/>
              </w:rPr>
              <w:t xml:space="preserve"> Assinatura</w:t>
            </w:r>
          </w:p>
          <w:p w14:paraId="04CE808F" w14:textId="77777777" w:rsidR="00667B16" w:rsidRDefault="006F1D6F">
            <w:pPr>
              <w:jc w:val="right"/>
              <w:rPr>
                <w:rFonts w:ascii="Arial" w:hAnsi="Arial" w:cs="Arial"/>
                <w:sz w:val="22"/>
                <w:vertAlign w:val="baseline"/>
              </w:rPr>
            </w:pPr>
            <w:r>
              <w:rPr>
                <w:rFonts w:ascii="Arial" w:hAnsi="Arial" w:cs="Arial"/>
                <w:sz w:val="22"/>
                <w:vertAlign w:val="baseline"/>
              </w:rPr>
              <w:t xml:space="preserve"> D A T A:    ______/______/______.</w:t>
            </w:r>
          </w:p>
          <w:p w14:paraId="0126A40D" w14:textId="77777777" w:rsidR="00667B16" w:rsidRDefault="00667B16">
            <w:pPr>
              <w:jc w:val="right"/>
              <w:rPr>
                <w:rFonts w:ascii="Arial" w:hAnsi="Arial" w:cs="Arial"/>
                <w:sz w:val="22"/>
                <w:vertAlign w:val="baseline"/>
              </w:rPr>
            </w:pPr>
          </w:p>
        </w:tc>
      </w:tr>
    </w:tbl>
    <w:p w14:paraId="674A3EA1" w14:textId="77777777" w:rsidR="00667B16" w:rsidRDefault="00667B16">
      <w:pPr>
        <w:pStyle w:val="Lista"/>
        <w:tabs>
          <w:tab w:val="clear" w:pos="2694"/>
        </w:tabs>
        <w:spacing w:before="0" w:after="0"/>
        <w:rPr>
          <w:rFonts w:ascii="Arial" w:hAnsi="Arial" w:cs="Arial"/>
          <w:sz w:val="22"/>
          <w:vertAlign w:val="superscript"/>
        </w:rPr>
      </w:pPr>
    </w:p>
    <w:sectPr w:rsidR="00667B16">
      <w:headerReference w:type="default" r:id="rId22"/>
      <w:footerReference w:type="default" r:id="rId23"/>
      <w:headerReference w:type="first" r:id="rId24"/>
      <w:footerReference w:type="first" r:id="rId25"/>
      <w:footnotePr>
        <w:pos w:val="beneathText"/>
      </w:footnotePr>
      <w:pgSz w:w="11905" w:h="16837"/>
      <w:pgMar w:top="1115" w:right="887" w:bottom="1418" w:left="1418" w:header="1059" w:footer="8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9425" w14:textId="77777777" w:rsidR="001519ED" w:rsidRDefault="006F1D6F">
      <w:r>
        <w:separator/>
      </w:r>
    </w:p>
  </w:endnote>
  <w:endnote w:type="continuationSeparator" w:id="0">
    <w:p w14:paraId="11C21925" w14:textId="77777777" w:rsidR="001519ED" w:rsidRDefault="006F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StarSymbol">
    <w:altName w:val="Times New Roman"/>
    <w:charset w:val="00"/>
    <w:family w:val="auto"/>
    <w:pitch w:val="default"/>
    <w:sig w:usb0="00000000" w:usb1="00000000" w:usb2="00000010" w:usb3="00000000" w:csb0="00020001"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G Times">
    <w:altName w:val="Segoe Print"/>
    <w:charset w:val="00"/>
    <w:family w:val="roman"/>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CAD8" w14:textId="721C008B" w:rsidR="00667B16" w:rsidRDefault="006F1D6F">
    <w:pPr>
      <w:ind w:right="360"/>
      <w:rPr>
        <w:sz w:val="22"/>
      </w:rPr>
    </w:pPr>
    <w:r>
      <w:rPr>
        <w:noProof/>
        <w:lang w:eastAsia="pt-BR"/>
      </w:rPr>
      <mc:AlternateContent>
        <mc:Choice Requires="wps">
          <w:drawing>
            <wp:anchor distT="0" distB="0" distL="0" distR="0" simplePos="0" relativeHeight="251675648" behindDoc="0" locked="0" layoutInCell="1" allowOverlap="1" wp14:anchorId="5615BDCE" wp14:editId="1B1F78C1">
              <wp:simplePos x="0" y="0"/>
              <wp:positionH relativeFrom="page">
                <wp:posOffset>6844665</wp:posOffset>
              </wp:positionH>
              <wp:positionV relativeFrom="paragraph">
                <wp:posOffset>635</wp:posOffset>
              </wp:positionV>
              <wp:extent cx="146050" cy="144780"/>
              <wp:effectExtent l="0" t="0" r="0" b="0"/>
              <wp:wrapSquare wrapText="largest"/>
              <wp:docPr id="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144780"/>
                      </a:xfrm>
                      <a:prstGeom prst="rect">
                        <a:avLst/>
                      </a:prstGeom>
                      <a:solidFill>
                        <a:srgbClr val="FFFFFF">
                          <a:alpha val="0"/>
                        </a:srgbClr>
                      </a:solidFill>
                      <a:ln>
                        <a:noFill/>
                      </a:ln>
                      <a:effectLst/>
                    </wps:spPr>
                    <wps:txbx>
                      <w:txbxContent>
                        <w:p w14:paraId="002F2141" w14:textId="77777777" w:rsidR="00667B16" w:rsidRDefault="006F1D6F">
                          <w:pPr>
                            <w:pStyle w:val="Rodap"/>
                          </w:pPr>
                          <w:r>
                            <w:rPr>
                              <w:rStyle w:val="Nmerodepgina"/>
                              <w:sz w:val="20"/>
                              <w:vertAlign w:val="baseline"/>
                            </w:rPr>
                            <w:fldChar w:fldCharType="begin"/>
                          </w:r>
                          <w:r>
                            <w:rPr>
                              <w:rStyle w:val="Nmerodepgina"/>
                              <w:sz w:val="20"/>
                              <w:vertAlign w:val="baseline"/>
                            </w:rPr>
                            <w:instrText xml:space="preserve"> PAGE </w:instrText>
                          </w:r>
                          <w:r>
                            <w:rPr>
                              <w:rStyle w:val="Nmerodepgina"/>
                              <w:sz w:val="20"/>
                              <w:vertAlign w:val="baseline"/>
                            </w:rPr>
                            <w:fldChar w:fldCharType="separate"/>
                          </w:r>
                          <w:r>
                            <w:rPr>
                              <w:rStyle w:val="Nmerodepgina"/>
                              <w:sz w:val="20"/>
                              <w:vertAlign w:val="baseline"/>
                            </w:rPr>
                            <w:t>21</w:t>
                          </w:r>
                          <w:r>
                            <w:rPr>
                              <w:rStyle w:val="Nmerodepgina"/>
                              <w:sz w:val="20"/>
                              <w:vertAlign w:val="baseline"/>
                            </w:rPr>
                            <w:fldChar w:fldCharType="end"/>
                          </w:r>
                        </w:p>
                      </w:txbxContent>
                    </wps:txbx>
                    <wps:bodyPr rot="0" vert="horz" wrap="square" lIns="0" tIns="0" rIns="0" bIns="0" anchor="t" anchorCtr="0" upright="1">
                      <a:noAutofit/>
                    </wps:bodyPr>
                  </wps:wsp>
                </a:graphicData>
              </a:graphic>
            </wp:anchor>
          </w:drawing>
        </mc:Choice>
        <mc:Fallback>
          <w:pict>
            <v:shapetype w14:anchorId="5615BDCE" id="_x0000_t202" coordsize="21600,21600" o:spt="202" path="m,l,21600r21600,l21600,xe">
              <v:stroke joinstyle="miter"/>
              <v:path gradientshapeok="t" o:connecttype="rect"/>
            </v:shapetype>
            <v:shape id="Text Box 1" o:spid="_x0000_s1033" type="#_x0000_t202" style="position:absolute;margin-left:538.95pt;margin-top:.05pt;width:11.5pt;height:11.4pt;z-index:251675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" stroked="f">
              <v:fill opacity="0"/>
              <v:textbox inset="0,0,0,0">
                <w:txbxContent>
                  <w:p w14:paraId="002F2141" w14:textId="77777777" w:rsidR="00667B16" w:rsidRDefault="006F1D6F">
                    <w:pPr>
                      <w:pStyle w:val="Rodap"/>
                    </w:pPr>
                    <w:r>
                      <w:rPr>
                        <w:rStyle w:val="Nmerodepgina"/>
                        <w:sz w:val="20"/>
                        <w:vertAlign w:val="baseline"/>
                      </w:rPr>
                      <w:fldChar w:fldCharType="begin"/>
                    </w:r>
                    <w:r>
                      <w:rPr>
                        <w:rStyle w:val="Nmerodepgina"/>
                        <w:sz w:val="20"/>
                        <w:vertAlign w:val="baseline"/>
                      </w:rPr>
                      <w:instrText xml:space="preserve"> PAGE </w:instrText>
                    </w:r>
                    <w:r>
                      <w:rPr>
                        <w:rStyle w:val="Nmerodepgina"/>
                        <w:sz w:val="20"/>
                        <w:vertAlign w:val="baseline"/>
                      </w:rPr>
                      <w:fldChar w:fldCharType="separate"/>
                    </w:r>
                    <w:r>
                      <w:rPr>
                        <w:rStyle w:val="Nmerodepgina"/>
                        <w:sz w:val="20"/>
                        <w:vertAlign w:val="baseline"/>
                      </w:rPr>
                      <w:t>21</w:t>
                    </w:r>
                    <w:r>
                      <w:rPr>
                        <w:rStyle w:val="Nmerodepgina"/>
                        <w:sz w:val="20"/>
                        <w:vertAlign w:val="baseline"/>
                      </w:rPr>
                      <w:fldChar w:fldCharType="end"/>
                    </w:r>
                  </w:p>
                </w:txbxContent>
              </v:textbox>
              <w10:wrap type="square" side="largest" anchorx="page"/>
            </v:shape>
          </w:pict>
        </mc:Fallback>
      </mc:AlternateContent>
    </w:r>
    <w:r>
      <w:rPr>
        <w:sz w:val="22"/>
      </w:rPr>
      <w:t xml:space="preserve">Ed nº </w:t>
    </w:r>
    <w:r w:rsidR="00567B26" w:rsidRPr="00790F88">
      <w:rPr>
        <w:sz w:val="22"/>
      </w:rPr>
      <w:t>08/2023</w:t>
    </w:r>
    <w:r>
      <w:rPr>
        <w:sz w:val="22"/>
      </w:rPr>
      <w:t xml:space="preserve"> –Forma Presencial – Maior Oferta – CDRU – BAIXIO DE IRECÊ – BA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C2A2" w14:textId="77777777" w:rsidR="00667B16" w:rsidRDefault="00667B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8D7D8" w14:textId="77777777" w:rsidR="001519ED" w:rsidRDefault="006F1D6F">
      <w:r>
        <w:separator/>
      </w:r>
    </w:p>
  </w:footnote>
  <w:footnote w:type="continuationSeparator" w:id="0">
    <w:p w14:paraId="0371CF60" w14:textId="77777777" w:rsidR="001519ED" w:rsidRDefault="006F1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63E4" w14:textId="2DE6FCAC" w:rsidR="00667B16" w:rsidRDefault="00567B26">
    <w:pPr>
      <w:pStyle w:val="Cabealho"/>
      <w:jc w:val="center"/>
      <w:rPr>
        <w:rFonts w:ascii="Arial" w:hAnsi="Arial" w:cs="Arial"/>
        <w:b/>
        <w:sz w:val="20"/>
        <w:vertAlign w:val="baseline"/>
      </w:rPr>
    </w:pPr>
    <w:r>
      <w:object w:dxaOrig="2880" w:dyaOrig="720" w14:anchorId="2BD53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in;height:36pt" o:ole="" filled="t">
          <v:fill opacity="0" color2="black"/>
          <v:imagedata r:id="rId1" o:title=""/>
        </v:shape>
        <o:OLEObject Type="Embed" ProgID="MSPhotoEd.3" ShapeID="_x0000_i1027" DrawAspect="Content" ObjectID="_1753529848" r:id="rId2"/>
      </w:object>
    </w:r>
    <w:r w:rsidR="006F1D6F">
      <w:rPr>
        <w:rFonts w:ascii="Arial" w:hAnsi="Arial" w:cs="Arial"/>
        <w:b/>
        <w:sz w:val="20"/>
        <w:vertAlign w:val="baseline"/>
      </w:rPr>
      <w:t>MINISTÉRIO DA INTEGRAÇÃO E DO DESENVOLVIMENTO REGIONAL – M I D R</w:t>
    </w:r>
  </w:p>
  <w:p w14:paraId="2D1DD11C" w14:textId="77777777" w:rsidR="00667B16" w:rsidRDefault="006F1D6F">
    <w:pPr>
      <w:pStyle w:val="Cabealho"/>
      <w:jc w:val="center"/>
      <w:rPr>
        <w:b/>
        <w:sz w:val="22"/>
        <w:vertAlign w:val="baseline"/>
      </w:rPr>
    </w:pPr>
    <w:r>
      <w:rPr>
        <w:rFonts w:ascii="Arial" w:hAnsi="Arial" w:cs="Arial"/>
        <w:b/>
        <w:sz w:val="20"/>
        <w:vertAlign w:val="baseline"/>
      </w:rPr>
      <w:t>COMPANHIA DE DESENVOLVIMENTO DOS VALES DO SÃO FRANCISCO E DO PARNAÍBA</w:t>
    </w:r>
  </w:p>
  <w:p w14:paraId="6BEBEA3F" w14:textId="77777777" w:rsidR="00667B16" w:rsidRDefault="00667B1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B7D58" w14:textId="77777777" w:rsidR="00667B16" w:rsidRDefault="00667B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ECFC04"/>
    <w:multiLevelType w:val="multilevel"/>
    <w:tmpl w:val="B1ECFC04"/>
    <w:lvl w:ilvl="0">
      <w:start w:val="1"/>
      <w:numFmt w:val="bullet"/>
      <w:lvlText w:val=""/>
      <w:lvlJc w:val="left"/>
      <w:pPr>
        <w:tabs>
          <w:tab w:val="left" w:pos="1422"/>
        </w:tabs>
        <w:ind w:left="1422" w:hanging="360"/>
      </w:pPr>
      <w:rPr>
        <w:rFonts w:ascii="Symbol" w:hAnsi="Symbol" w:hint="default"/>
        <w:sz w:val="20"/>
      </w:rPr>
    </w:lvl>
    <w:lvl w:ilvl="1">
      <w:start w:val="1"/>
      <w:numFmt w:val="lowerRoman"/>
      <w:suff w:val="space"/>
      <w:lvlText w:val="%2)"/>
      <w:lvlJc w:val="left"/>
      <w:pPr>
        <w:ind w:left="2502" w:hanging="720"/>
      </w:pPr>
      <w:rPr>
        <w:rFonts w:hint="default"/>
      </w:rPr>
    </w:lvl>
    <w:lvl w:ilvl="2">
      <w:start w:val="1"/>
      <w:numFmt w:val="lowerLetter"/>
      <w:lvlText w:val="%3)"/>
      <w:lvlJc w:val="left"/>
      <w:pPr>
        <w:ind w:left="2862" w:hanging="360"/>
      </w:pPr>
      <w:rPr>
        <w:rFonts w:hint="default"/>
      </w:rPr>
    </w:lvl>
    <w:lvl w:ilvl="3">
      <w:start w:val="1"/>
      <w:numFmt w:val="upperLetter"/>
      <w:lvlText w:val="%4)"/>
      <w:lvlJc w:val="left"/>
      <w:pPr>
        <w:ind w:left="3582" w:hanging="360"/>
      </w:pPr>
      <w:rPr>
        <w:rFonts w:hint="default"/>
      </w:rPr>
    </w:lvl>
    <w:lvl w:ilvl="4">
      <w:start w:val="1"/>
      <w:numFmt w:val="lowerLetter"/>
      <w:lvlText w:val="%5)"/>
      <w:lvlJc w:val="left"/>
      <w:pPr>
        <w:ind w:left="4302" w:hanging="360"/>
      </w:pPr>
      <w:rPr>
        <w:rFonts w:hint="default"/>
      </w:rPr>
    </w:lvl>
    <w:lvl w:ilvl="5">
      <w:start w:val="1"/>
      <w:numFmt w:val="bullet"/>
      <w:lvlText w:val=""/>
      <w:lvlJc w:val="left"/>
      <w:pPr>
        <w:tabs>
          <w:tab w:val="left" w:pos="5022"/>
        </w:tabs>
        <w:ind w:left="5022" w:hanging="360"/>
      </w:pPr>
      <w:rPr>
        <w:rFonts w:ascii="Wingdings" w:hAnsi="Wingdings" w:hint="default"/>
        <w:sz w:val="20"/>
      </w:rPr>
    </w:lvl>
    <w:lvl w:ilvl="6">
      <w:start w:val="1"/>
      <w:numFmt w:val="bullet"/>
      <w:lvlText w:val=""/>
      <w:lvlJc w:val="left"/>
      <w:pPr>
        <w:tabs>
          <w:tab w:val="left" w:pos="5742"/>
        </w:tabs>
        <w:ind w:left="5742" w:hanging="360"/>
      </w:pPr>
      <w:rPr>
        <w:rFonts w:ascii="Wingdings" w:hAnsi="Wingdings" w:hint="default"/>
        <w:sz w:val="20"/>
      </w:rPr>
    </w:lvl>
    <w:lvl w:ilvl="7">
      <w:start w:val="1"/>
      <w:numFmt w:val="bullet"/>
      <w:lvlText w:val=""/>
      <w:lvlJc w:val="left"/>
      <w:pPr>
        <w:tabs>
          <w:tab w:val="left" w:pos="6462"/>
        </w:tabs>
        <w:ind w:left="6462" w:hanging="360"/>
      </w:pPr>
      <w:rPr>
        <w:rFonts w:ascii="Wingdings" w:hAnsi="Wingdings" w:hint="default"/>
        <w:sz w:val="20"/>
      </w:rPr>
    </w:lvl>
    <w:lvl w:ilvl="8">
      <w:start w:val="1"/>
      <w:numFmt w:val="bullet"/>
      <w:lvlText w:val=""/>
      <w:lvlJc w:val="left"/>
      <w:pPr>
        <w:tabs>
          <w:tab w:val="left" w:pos="7182"/>
        </w:tabs>
        <w:ind w:left="7182" w:hanging="360"/>
      </w:pPr>
      <w:rPr>
        <w:rFonts w:ascii="Wingdings" w:hAnsi="Wingdings" w:hint="default"/>
        <w:sz w:val="20"/>
      </w:rPr>
    </w:lvl>
  </w:abstractNum>
  <w:abstractNum w:abstractNumId="1" w15:restartNumberingAfterBreak="0">
    <w:nsid w:val="C3B6E395"/>
    <w:multiLevelType w:val="multilevel"/>
    <w:tmpl w:val="C3B6E395"/>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F5B62D5B"/>
    <w:multiLevelType w:val="multilevel"/>
    <w:tmpl w:val="F5B62D5B"/>
    <w:lvl w:ilvl="0">
      <w:start w:val="9"/>
      <w:numFmt w:val="decimal"/>
      <w:lvlText w:val="%1."/>
      <w:lvlJc w:val="left"/>
      <w:pPr>
        <w:ind w:left="360" w:hanging="360"/>
      </w:pPr>
      <w:rPr>
        <w:rFonts w:hint="default"/>
      </w:rPr>
    </w:lvl>
    <w:lvl w:ilvl="1">
      <w:start w:val="1"/>
      <w:numFmt w:val="decimal"/>
      <w:suff w:val="space"/>
      <w:lvlText w:val="%1.%2."/>
      <w:lvlJc w:val="left"/>
      <w:pPr>
        <w:ind w:left="856" w:hanging="360"/>
      </w:pPr>
      <w:rPr>
        <w:rFonts w:hint="default"/>
        <w:color w:val="auto"/>
      </w:rPr>
    </w:lvl>
    <w:lvl w:ilvl="2">
      <w:start w:val="1"/>
      <w:numFmt w:val="decimal"/>
      <w:suff w:val="space"/>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FFFFFF7E"/>
    <w:multiLevelType w:val="singleLevel"/>
    <w:tmpl w:val="FFFFFF7E"/>
    <w:lvl w:ilvl="0">
      <w:start w:val="1"/>
      <w:numFmt w:val="decimal"/>
      <w:pStyle w:val="Numerada3"/>
      <w:lvlText w:val="%1."/>
      <w:lvlJc w:val="left"/>
      <w:pPr>
        <w:tabs>
          <w:tab w:val="left" w:pos="926"/>
        </w:tabs>
        <w:ind w:left="926" w:hanging="360"/>
      </w:pPr>
    </w:lvl>
  </w:abstractNum>
  <w:abstractNum w:abstractNumId="4" w15:restartNumberingAfterBreak="0">
    <w:nsid w:val="00000001"/>
    <w:multiLevelType w:val="multilevel"/>
    <w:tmpl w:val="00000001"/>
    <w:lvl w:ilvl="0">
      <w:start w:val="1"/>
      <w:numFmt w:val="decimal"/>
      <w:lvlText w:val="%1."/>
      <w:lvlJc w:val="left"/>
      <w:pPr>
        <w:tabs>
          <w:tab w:val="left" w:pos="0"/>
        </w:tabs>
        <w:ind w:left="432" w:hanging="432"/>
      </w:pPr>
      <w:rPr>
        <w:rFonts w:hint="default"/>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pStyle w:val="Ttulo7"/>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5" w15:restartNumberingAfterBreak="0">
    <w:nsid w:val="00000002"/>
    <w:multiLevelType w:val="singleLevel"/>
    <w:tmpl w:val="00000002"/>
    <w:lvl w:ilvl="0">
      <w:start w:val="1"/>
      <w:numFmt w:val="lowerLetter"/>
      <w:lvlText w:val="%1)"/>
      <w:lvlJc w:val="left"/>
      <w:pPr>
        <w:tabs>
          <w:tab w:val="left" w:pos="720"/>
        </w:tabs>
        <w:ind w:left="720" w:hanging="360"/>
      </w:pPr>
    </w:lvl>
  </w:abstractNum>
  <w:abstractNum w:abstractNumId="6" w15:restartNumberingAfterBreak="0">
    <w:nsid w:val="00000006"/>
    <w:multiLevelType w:val="singleLevel"/>
    <w:tmpl w:val="00000006"/>
    <w:lvl w:ilvl="0">
      <w:start w:val="1"/>
      <w:numFmt w:val="lowerLetter"/>
      <w:lvlText w:val="%1)"/>
      <w:lvlJc w:val="left"/>
      <w:pPr>
        <w:tabs>
          <w:tab w:val="left" w:pos="0"/>
        </w:tabs>
        <w:ind w:left="1304" w:hanging="283"/>
      </w:pPr>
    </w:lvl>
  </w:abstractNum>
  <w:abstractNum w:abstractNumId="7" w15:restartNumberingAfterBreak="0">
    <w:nsid w:val="0000000C"/>
    <w:multiLevelType w:val="multilevel"/>
    <w:tmpl w:val="0000000C"/>
    <w:lvl w:ilvl="0">
      <w:start w:val="1"/>
      <w:numFmt w:val="lowerLetter"/>
      <w:lvlText w:val="%1)"/>
      <w:lvlJc w:val="left"/>
      <w:pPr>
        <w:tabs>
          <w:tab w:val="left" w:pos="1381"/>
        </w:tabs>
        <w:ind w:left="1381" w:hanging="360"/>
      </w:pPr>
    </w:lvl>
    <w:lvl w:ilvl="1">
      <w:start w:val="1"/>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200EFC"/>
    <w:multiLevelType w:val="multilevel"/>
    <w:tmpl w:val="0B200EFC"/>
    <w:lvl w:ilvl="0">
      <w:start w:val="1"/>
      <w:numFmt w:val="lowerLetter"/>
      <w:lvlText w:val="%1)"/>
      <w:lvlJc w:val="left"/>
      <w:pPr>
        <w:tabs>
          <w:tab w:val="left" w:pos="1065"/>
        </w:tabs>
        <w:ind w:left="1065"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F61A6B"/>
    <w:multiLevelType w:val="multilevel"/>
    <w:tmpl w:val="0BF61A6B"/>
    <w:lvl w:ilvl="0">
      <w:start w:val="1"/>
      <w:numFmt w:val="lowerLetter"/>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10" w15:restartNumberingAfterBreak="0">
    <w:nsid w:val="0DB87759"/>
    <w:multiLevelType w:val="multilevel"/>
    <w:tmpl w:val="0DB87759"/>
    <w:lvl w:ilvl="0">
      <w:start w:val="1"/>
      <w:numFmt w:val="lowerRoman"/>
      <w:lvlText w:val="(%1)"/>
      <w:lvlJc w:val="left"/>
      <w:pPr>
        <w:ind w:left="1741" w:hanging="720"/>
      </w:pPr>
      <w:rPr>
        <w:rFonts w:hint="default"/>
        <w:b w:val="0"/>
        <w:bCs/>
      </w:rPr>
    </w:lvl>
    <w:lvl w:ilvl="1">
      <w:start w:val="1"/>
      <w:numFmt w:val="lowerLetter"/>
      <w:lvlText w:val="%2)"/>
      <w:lvlJc w:val="left"/>
      <w:pPr>
        <w:ind w:left="2611" w:hanging="870"/>
      </w:pPr>
      <w:rPr>
        <w:rFonts w:hint="default"/>
      </w:rPr>
    </w:lvl>
    <w:lvl w:ilvl="2">
      <w:start w:val="1"/>
      <w:numFmt w:val="lowerRoman"/>
      <w:lvlText w:val="%3."/>
      <w:lvlJc w:val="right"/>
      <w:pPr>
        <w:ind w:left="2821" w:hanging="180"/>
      </w:pPr>
    </w:lvl>
    <w:lvl w:ilvl="3">
      <w:start w:val="1"/>
      <w:numFmt w:val="decimal"/>
      <w:lvlText w:val="%4."/>
      <w:lvlJc w:val="left"/>
      <w:pPr>
        <w:ind w:left="3541" w:hanging="360"/>
      </w:pPr>
    </w:lvl>
    <w:lvl w:ilvl="4">
      <w:start w:val="1"/>
      <w:numFmt w:val="lowerLetter"/>
      <w:lvlText w:val="%5."/>
      <w:lvlJc w:val="left"/>
      <w:pPr>
        <w:ind w:left="4261" w:hanging="360"/>
      </w:pPr>
    </w:lvl>
    <w:lvl w:ilvl="5">
      <w:start w:val="1"/>
      <w:numFmt w:val="lowerRoman"/>
      <w:lvlText w:val="%6."/>
      <w:lvlJc w:val="right"/>
      <w:pPr>
        <w:ind w:left="4981" w:hanging="180"/>
      </w:pPr>
    </w:lvl>
    <w:lvl w:ilvl="6">
      <w:start w:val="1"/>
      <w:numFmt w:val="decimal"/>
      <w:lvlText w:val="%7."/>
      <w:lvlJc w:val="left"/>
      <w:pPr>
        <w:ind w:left="5701" w:hanging="360"/>
      </w:pPr>
    </w:lvl>
    <w:lvl w:ilvl="7">
      <w:start w:val="1"/>
      <w:numFmt w:val="lowerLetter"/>
      <w:lvlText w:val="%8."/>
      <w:lvlJc w:val="left"/>
      <w:pPr>
        <w:ind w:left="6421" w:hanging="360"/>
      </w:pPr>
    </w:lvl>
    <w:lvl w:ilvl="8">
      <w:start w:val="1"/>
      <w:numFmt w:val="lowerRoman"/>
      <w:lvlText w:val="%9."/>
      <w:lvlJc w:val="right"/>
      <w:pPr>
        <w:ind w:left="7141" w:hanging="180"/>
      </w:pPr>
    </w:lvl>
  </w:abstractNum>
  <w:abstractNum w:abstractNumId="11" w15:restartNumberingAfterBreak="0">
    <w:nsid w:val="11C2720C"/>
    <w:multiLevelType w:val="multilevel"/>
    <w:tmpl w:val="11C2720C"/>
    <w:lvl w:ilvl="0">
      <w:start w:val="1"/>
      <w:numFmt w:val="upperRoman"/>
      <w:lvlText w:val="%1."/>
      <w:lvlJc w:val="left"/>
      <w:pPr>
        <w:ind w:left="1429" w:hanging="720"/>
      </w:pPr>
      <w:rPr>
        <w:rFonts w:hint="default"/>
        <w:sz w:val="2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19F69D69"/>
    <w:multiLevelType w:val="multilevel"/>
    <w:tmpl w:val="19F69D69"/>
    <w:lvl w:ilvl="0">
      <w:start w:val="12"/>
      <w:numFmt w:val="decimal"/>
      <w:lvlText w:val="%1."/>
      <w:lvlJc w:val="left"/>
      <w:pPr>
        <w:ind w:left="480" w:hanging="480"/>
      </w:pPr>
      <w:rPr>
        <w:rFonts w:hint="default"/>
      </w:rPr>
    </w:lvl>
    <w:lvl w:ilvl="1">
      <w:start w:val="1"/>
      <w:numFmt w:val="decimal"/>
      <w:suff w:val="space"/>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19FA1333"/>
    <w:multiLevelType w:val="singleLevel"/>
    <w:tmpl w:val="19FA1333"/>
    <w:lvl w:ilvl="0">
      <w:start w:val="1"/>
      <w:numFmt w:val="lowerRoman"/>
      <w:suff w:val="space"/>
      <w:lvlText w:val="%1)"/>
      <w:lvlJc w:val="left"/>
    </w:lvl>
  </w:abstractNum>
  <w:abstractNum w:abstractNumId="14" w15:restartNumberingAfterBreak="0">
    <w:nsid w:val="22514918"/>
    <w:multiLevelType w:val="multilevel"/>
    <w:tmpl w:val="22514918"/>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15" w15:restartNumberingAfterBreak="0">
    <w:nsid w:val="268746EC"/>
    <w:multiLevelType w:val="multilevel"/>
    <w:tmpl w:val="268746EC"/>
    <w:lvl w:ilvl="0">
      <w:start w:val="1"/>
      <w:numFmt w:val="bullet"/>
      <w:lvlText w:val=""/>
      <w:lvlJc w:val="left"/>
      <w:pPr>
        <w:tabs>
          <w:tab w:val="left" w:pos="1422"/>
        </w:tabs>
        <w:ind w:left="1422" w:hanging="360"/>
      </w:pPr>
      <w:rPr>
        <w:rFonts w:ascii="Symbol" w:hAnsi="Symbol" w:hint="default"/>
        <w:sz w:val="20"/>
      </w:rPr>
    </w:lvl>
    <w:lvl w:ilvl="1">
      <w:start w:val="1"/>
      <w:numFmt w:val="lowerRoman"/>
      <w:lvlText w:val="%2)"/>
      <w:lvlJc w:val="left"/>
      <w:pPr>
        <w:tabs>
          <w:tab w:val="left" w:pos="2502"/>
        </w:tabs>
        <w:ind w:left="2502" w:hanging="720"/>
      </w:pPr>
      <w:rPr>
        <w:rFonts w:hint="default"/>
      </w:rPr>
    </w:lvl>
    <w:lvl w:ilvl="2">
      <w:start w:val="1"/>
      <w:numFmt w:val="lowerLetter"/>
      <w:lvlText w:val="%3)"/>
      <w:lvlJc w:val="left"/>
      <w:pPr>
        <w:ind w:left="2862" w:hanging="360"/>
      </w:pPr>
      <w:rPr>
        <w:rFonts w:hint="default"/>
      </w:rPr>
    </w:lvl>
    <w:lvl w:ilvl="3">
      <w:start w:val="1"/>
      <w:numFmt w:val="upperLetter"/>
      <w:lvlText w:val="%4)"/>
      <w:lvlJc w:val="left"/>
      <w:pPr>
        <w:ind w:left="3582" w:hanging="360"/>
      </w:pPr>
      <w:rPr>
        <w:rFonts w:hint="default"/>
      </w:rPr>
    </w:lvl>
    <w:lvl w:ilvl="4">
      <w:start w:val="1"/>
      <w:numFmt w:val="lowerLetter"/>
      <w:lvlText w:val="%5)"/>
      <w:lvlJc w:val="left"/>
      <w:pPr>
        <w:ind w:left="4302" w:hanging="360"/>
      </w:pPr>
      <w:rPr>
        <w:rFonts w:hint="default"/>
      </w:rPr>
    </w:lvl>
    <w:lvl w:ilvl="5">
      <w:start w:val="1"/>
      <w:numFmt w:val="bullet"/>
      <w:lvlText w:val=""/>
      <w:lvlJc w:val="left"/>
      <w:pPr>
        <w:tabs>
          <w:tab w:val="left" w:pos="5022"/>
        </w:tabs>
        <w:ind w:left="5022" w:hanging="360"/>
      </w:pPr>
      <w:rPr>
        <w:rFonts w:ascii="Wingdings" w:hAnsi="Wingdings" w:hint="default"/>
        <w:sz w:val="20"/>
      </w:rPr>
    </w:lvl>
    <w:lvl w:ilvl="6">
      <w:start w:val="1"/>
      <w:numFmt w:val="bullet"/>
      <w:lvlText w:val=""/>
      <w:lvlJc w:val="left"/>
      <w:pPr>
        <w:tabs>
          <w:tab w:val="left" w:pos="5742"/>
        </w:tabs>
        <w:ind w:left="5742" w:hanging="360"/>
      </w:pPr>
      <w:rPr>
        <w:rFonts w:ascii="Wingdings" w:hAnsi="Wingdings" w:hint="default"/>
        <w:sz w:val="20"/>
      </w:rPr>
    </w:lvl>
    <w:lvl w:ilvl="7">
      <w:start w:val="1"/>
      <w:numFmt w:val="bullet"/>
      <w:lvlText w:val=""/>
      <w:lvlJc w:val="left"/>
      <w:pPr>
        <w:tabs>
          <w:tab w:val="left" w:pos="6462"/>
        </w:tabs>
        <w:ind w:left="6462" w:hanging="360"/>
      </w:pPr>
      <w:rPr>
        <w:rFonts w:ascii="Wingdings" w:hAnsi="Wingdings" w:hint="default"/>
        <w:sz w:val="20"/>
      </w:rPr>
    </w:lvl>
    <w:lvl w:ilvl="8">
      <w:start w:val="1"/>
      <w:numFmt w:val="bullet"/>
      <w:lvlText w:val=""/>
      <w:lvlJc w:val="left"/>
      <w:pPr>
        <w:tabs>
          <w:tab w:val="left" w:pos="7182"/>
        </w:tabs>
        <w:ind w:left="7182" w:hanging="360"/>
      </w:pPr>
      <w:rPr>
        <w:rFonts w:ascii="Wingdings" w:hAnsi="Wingdings" w:hint="default"/>
        <w:sz w:val="20"/>
      </w:rPr>
    </w:lvl>
  </w:abstractNum>
  <w:abstractNum w:abstractNumId="16" w15:restartNumberingAfterBreak="0">
    <w:nsid w:val="2D6130AD"/>
    <w:multiLevelType w:val="multilevel"/>
    <w:tmpl w:val="2D6130AD"/>
    <w:lvl w:ilvl="0">
      <w:start w:val="1"/>
      <w:numFmt w:val="lowerRoman"/>
      <w:lvlText w:val="(%1)"/>
      <w:lvlJc w:val="left"/>
      <w:pPr>
        <w:ind w:left="1713" w:hanging="720"/>
      </w:pPr>
      <w:rPr>
        <w:rFonts w:hint="default"/>
        <w:b w:val="0"/>
        <w:bCs/>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7" w15:restartNumberingAfterBreak="0">
    <w:nsid w:val="35A242C1"/>
    <w:multiLevelType w:val="multilevel"/>
    <w:tmpl w:val="35A242C1"/>
    <w:lvl w:ilvl="0">
      <w:start w:val="1"/>
      <w:numFmt w:val="bullet"/>
      <w:lvlText w:val=""/>
      <w:lvlJc w:val="left"/>
      <w:pPr>
        <w:tabs>
          <w:tab w:val="left" w:pos="300"/>
        </w:tabs>
        <w:ind w:left="300" w:hanging="360"/>
      </w:pPr>
      <w:rPr>
        <w:rFonts w:ascii="Symbol" w:hAnsi="Symbol" w:hint="default"/>
      </w:rPr>
    </w:lvl>
    <w:lvl w:ilvl="1">
      <w:start w:val="1"/>
      <w:numFmt w:val="bullet"/>
      <w:lvlText w:val="o"/>
      <w:lvlJc w:val="left"/>
      <w:pPr>
        <w:tabs>
          <w:tab w:val="left" w:pos="1020"/>
        </w:tabs>
        <w:ind w:left="1020" w:hanging="360"/>
      </w:pPr>
      <w:rPr>
        <w:rFonts w:ascii="Courier New" w:hAnsi="Courier New" w:hint="default"/>
      </w:rPr>
    </w:lvl>
    <w:lvl w:ilvl="2">
      <w:start w:val="1"/>
      <w:numFmt w:val="bullet"/>
      <w:lvlText w:val=""/>
      <w:lvlJc w:val="left"/>
      <w:pPr>
        <w:tabs>
          <w:tab w:val="left" w:pos="1740"/>
        </w:tabs>
        <w:ind w:left="1740" w:hanging="360"/>
      </w:pPr>
      <w:rPr>
        <w:rFonts w:ascii="Wingdings" w:hAnsi="Wingdings" w:hint="default"/>
      </w:rPr>
    </w:lvl>
    <w:lvl w:ilvl="3">
      <w:start w:val="1"/>
      <w:numFmt w:val="bullet"/>
      <w:lvlText w:val=""/>
      <w:lvlJc w:val="left"/>
      <w:pPr>
        <w:tabs>
          <w:tab w:val="left" w:pos="2460"/>
        </w:tabs>
        <w:ind w:left="2460" w:hanging="360"/>
      </w:pPr>
      <w:rPr>
        <w:rFonts w:ascii="Symbol" w:hAnsi="Symbol" w:hint="default"/>
      </w:rPr>
    </w:lvl>
    <w:lvl w:ilvl="4">
      <w:start w:val="1"/>
      <w:numFmt w:val="bullet"/>
      <w:lvlText w:val="o"/>
      <w:lvlJc w:val="left"/>
      <w:pPr>
        <w:tabs>
          <w:tab w:val="left" w:pos="3180"/>
        </w:tabs>
        <w:ind w:left="3180" w:hanging="360"/>
      </w:pPr>
      <w:rPr>
        <w:rFonts w:ascii="Courier New" w:hAnsi="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8" w15:restartNumberingAfterBreak="0">
    <w:nsid w:val="3D315002"/>
    <w:multiLevelType w:val="multilevel"/>
    <w:tmpl w:val="3D315002"/>
    <w:lvl w:ilvl="0">
      <w:start w:val="3"/>
      <w:numFmt w:val="lowerRoman"/>
      <w:lvlText w:val="%1."/>
      <w:lvlJc w:val="right"/>
      <w:pPr>
        <w:tabs>
          <w:tab w:val="left" w:pos="2640"/>
        </w:tabs>
        <w:ind w:left="2640" w:hanging="18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DC5B9C"/>
    <w:multiLevelType w:val="multilevel"/>
    <w:tmpl w:val="41DC5B9C"/>
    <w:lvl w:ilvl="0">
      <w:start w:val="1"/>
      <w:numFmt w:val="decimal"/>
      <w:lvlText w:val="%1."/>
      <w:lvlJc w:val="left"/>
      <w:pPr>
        <w:ind w:left="360" w:hanging="360"/>
      </w:pPr>
      <w:rPr>
        <w:rFonts w:hint="default"/>
        <w:color w:val="auto"/>
      </w:rPr>
    </w:lvl>
    <w:lvl w:ilvl="1">
      <w:start w:val="1"/>
      <w:numFmt w:val="decimal"/>
      <w:lvlText w:val="%1.%2."/>
      <w:lvlJc w:val="left"/>
      <w:pPr>
        <w:ind w:left="1283" w:hanging="432"/>
      </w:pPr>
      <w:rPr>
        <w:rFonts w:hint="default"/>
        <w:color w:val="auto"/>
      </w:rPr>
    </w:lvl>
    <w:lvl w:ilvl="2">
      <w:start w:val="1"/>
      <w:numFmt w:val="decimal"/>
      <w:lvlText w:val="%1.%2.%3."/>
      <w:lvlJc w:val="left"/>
      <w:pPr>
        <w:ind w:left="1497" w:hanging="504"/>
      </w:pPr>
      <w:rPr>
        <w:rFonts w:hint="default"/>
        <w:color w:val="auto"/>
      </w:rPr>
    </w:lvl>
    <w:lvl w:ilvl="3">
      <w:start w:val="1"/>
      <w:numFmt w:val="lowerLetter"/>
      <w:lvlText w:val="%4)"/>
      <w:lvlJc w:val="left"/>
      <w:pPr>
        <w:ind w:left="2633"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2345FB3"/>
    <w:multiLevelType w:val="multilevel"/>
    <w:tmpl w:val="42345FB3"/>
    <w:lvl w:ilvl="0">
      <w:start w:val="1"/>
      <w:numFmt w:val="lowerRoman"/>
      <w:lvlText w:val="%1."/>
      <w:lvlJc w:val="right"/>
      <w:pPr>
        <w:tabs>
          <w:tab w:val="left" w:pos="2640"/>
        </w:tabs>
        <w:ind w:left="2640" w:hanging="18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3822CF"/>
    <w:multiLevelType w:val="multilevel"/>
    <w:tmpl w:val="463822CF"/>
    <w:lvl w:ilvl="0">
      <w:start w:val="12"/>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4ADC2065"/>
    <w:multiLevelType w:val="multilevel"/>
    <w:tmpl w:val="4ADC2065"/>
    <w:lvl w:ilvl="0">
      <w:start w:val="1"/>
      <w:numFmt w:val="bullet"/>
      <w:lvlText w:val=""/>
      <w:lvlJc w:val="left"/>
      <w:pPr>
        <w:tabs>
          <w:tab w:val="left" w:pos="1009"/>
        </w:tabs>
        <w:ind w:left="1009" w:hanging="360"/>
      </w:pPr>
      <w:rPr>
        <w:rFonts w:ascii="Symbol" w:hAnsi="Symbol" w:hint="default"/>
      </w:rPr>
    </w:lvl>
    <w:lvl w:ilvl="1">
      <w:start w:val="1"/>
      <w:numFmt w:val="bullet"/>
      <w:lvlText w:val="o"/>
      <w:lvlJc w:val="left"/>
      <w:pPr>
        <w:tabs>
          <w:tab w:val="left" w:pos="1729"/>
        </w:tabs>
        <w:ind w:left="1729" w:hanging="360"/>
      </w:pPr>
      <w:rPr>
        <w:rFonts w:ascii="Courier New" w:hAnsi="Courier New" w:hint="default"/>
      </w:rPr>
    </w:lvl>
    <w:lvl w:ilvl="2">
      <w:start w:val="1"/>
      <w:numFmt w:val="bullet"/>
      <w:lvlText w:val=""/>
      <w:lvlJc w:val="left"/>
      <w:pPr>
        <w:tabs>
          <w:tab w:val="left" w:pos="2449"/>
        </w:tabs>
        <w:ind w:left="2449" w:hanging="360"/>
      </w:pPr>
      <w:rPr>
        <w:rFonts w:ascii="Wingdings" w:hAnsi="Wingdings" w:hint="default"/>
      </w:rPr>
    </w:lvl>
    <w:lvl w:ilvl="3">
      <w:start w:val="1"/>
      <w:numFmt w:val="bullet"/>
      <w:lvlText w:val=""/>
      <w:lvlJc w:val="left"/>
      <w:pPr>
        <w:tabs>
          <w:tab w:val="left" w:pos="3169"/>
        </w:tabs>
        <w:ind w:left="3169" w:hanging="360"/>
      </w:pPr>
      <w:rPr>
        <w:rFonts w:ascii="Symbol" w:hAnsi="Symbol" w:hint="default"/>
      </w:rPr>
    </w:lvl>
    <w:lvl w:ilvl="4">
      <w:start w:val="1"/>
      <w:numFmt w:val="bullet"/>
      <w:lvlText w:val="o"/>
      <w:lvlJc w:val="left"/>
      <w:pPr>
        <w:tabs>
          <w:tab w:val="left" w:pos="3889"/>
        </w:tabs>
        <w:ind w:left="3889" w:hanging="360"/>
      </w:pPr>
      <w:rPr>
        <w:rFonts w:ascii="Courier New" w:hAnsi="Courier New" w:hint="default"/>
      </w:rPr>
    </w:lvl>
    <w:lvl w:ilvl="5">
      <w:start w:val="1"/>
      <w:numFmt w:val="bullet"/>
      <w:lvlText w:val=""/>
      <w:lvlJc w:val="left"/>
      <w:pPr>
        <w:tabs>
          <w:tab w:val="left" w:pos="4609"/>
        </w:tabs>
        <w:ind w:left="4609" w:hanging="360"/>
      </w:pPr>
      <w:rPr>
        <w:rFonts w:ascii="Wingdings" w:hAnsi="Wingdings" w:hint="default"/>
      </w:rPr>
    </w:lvl>
    <w:lvl w:ilvl="6">
      <w:start w:val="1"/>
      <w:numFmt w:val="bullet"/>
      <w:lvlText w:val=""/>
      <w:lvlJc w:val="left"/>
      <w:pPr>
        <w:tabs>
          <w:tab w:val="left" w:pos="5329"/>
        </w:tabs>
        <w:ind w:left="5329" w:hanging="360"/>
      </w:pPr>
      <w:rPr>
        <w:rFonts w:ascii="Symbol" w:hAnsi="Symbol" w:hint="default"/>
      </w:rPr>
    </w:lvl>
    <w:lvl w:ilvl="7">
      <w:start w:val="1"/>
      <w:numFmt w:val="bullet"/>
      <w:lvlText w:val="o"/>
      <w:lvlJc w:val="left"/>
      <w:pPr>
        <w:tabs>
          <w:tab w:val="left" w:pos="6049"/>
        </w:tabs>
        <w:ind w:left="6049" w:hanging="360"/>
      </w:pPr>
      <w:rPr>
        <w:rFonts w:ascii="Courier New" w:hAnsi="Courier New" w:hint="default"/>
      </w:rPr>
    </w:lvl>
    <w:lvl w:ilvl="8">
      <w:start w:val="1"/>
      <w:numFmt w:val="bullet"/>
      <w:lvlText w:val=""/>
      <w:lvlJc w:val="left"/>
      <w:pPr>
        <w:tabs>
          <w:tab w:val="left" w:pos="6769"/>
        </w:tabs>
        <w:ind w:left="6769" w:hanging="360"/>
      </w:pPr>
      <w:rPr>
        <w:rFonts w:ascii="Wingdings" w:hAnsi="Wingdings" w:hint="default"/>
      </w:rPr>
    </w:lvl>
  </w:abstractNum>
  <w:abstractNum w:abstractNumId="23" w15:restartNumberingAfterBreak="0">
    <w:nsid w:val="5B115C82"/>
    <w:multiLevelType w:val="multilevel"/>
    <w:tmpl w:val="5B115C82"/>
    <w:lvl w:ilvl="0">
      <w:start w:val="1"/>
      <w:numFmt w:val="bullet"/>
      <w:lvlText w:val=""/>
      <w:lvlJc w:val="left"/>
      <w:pPr>
        <w:tabs>
          <w:tab w:val="left" w:pos="1009"/>
        </w:tabs>
        <w:ind w:left="1009" w:hanging="360"/>
      </w:pPr>
      <w:rPr>
        <w:rFonts w:ascii="Symbol" w:hAnsi="Symbol" w:hint="default"/>
      </w:rPr>
    </w:lvl>
    <w:lvl w:ilvl="1">
      <w:start w:val="1"/>
      <w:numFmt w:val="bullet"/>
      <w:lvlText w:val="o"/>
      <w:lvlJc w:val="left"/>
      <w:pPr>
        <w:tabs>
          <w:tab w:val="left" w:pos="1729"/>
        </w:tabs>
        <w:ind w:left="1729" w:hanging="360"/>
      </w:pPr>
      <w:rPr>
        <w:rFonts w:ascii="Courier New" w:hAnsi="Courier New" w:hint="default"/>
      </w:rPr>
    </w:lvl>
    <w:lvl w:ilvl="2">
      <w:start w:val="1"/>
      <w:numFmt w:val="bullet"/>
      <w:lvlText w:val=""/>
      <w:lvlJc w:val="left"/>
      <w:pPr>
        <w:tabs>
          <w:tab w:val="left" w:pos="2449"/>
        </w:tabs>
        <w:ind w:left="2449" w:hanging="360"/>
      </w:pPr>
      <w:rPr>
        <w:rFonts w:ascii="Wingdings" w:hAnsi="Wingdings" w:hint="default"/>
      </w:rPr>
    </w:lvl>
    <w:lvl w:ilvl="3">
      <w:start w:val="1"/>
      <w:numFmt w:val="bullet"/>
      <w:lvlText w:val=""/>
      <w:lvlJc w:val="left"/>
      <w:pPr>
        <w:tabs>
          <w:tab w:val="left" w:pos="3169"/>
        </w:tabs>
        <w:ind w:left="3169" w:hanging="360"/>
      </w:pPr>
      <w:rPr>
        <w:rFonts w:ascii="Symbol" w:hAnsi="Symbol" w:hint="default"/>
      </w:rPr>
    </w:lvl>
    <w:lvl w:ilvl="4">
      <w:start w:val="1"/>
      <w:numFmt w:val="bullet"/>
      <w:lvlText w:val="o"/>
      <w:lvlJc w:val="left"/>
      <w:pPr>
        <w:tabs>
          <w:tab w:val="left" w:pos="3889"/>
        </w:tabs>
        <w:ind w:left="3889" w:hanging="360"/>
      </w:pPr>
      <w:rPr>
        <w:rFonts w:ascii="Courier New" w:hAnsi="Courier New" w:hint="default"/>
      </w:rPr>
    </w:lvl>
    <w:lvl w:ilvl="5">
      <w:start w:val="1"/>
      <w:numFmt w:val="bullet"/>
      <w:lvlText w:val=""/>
      <w:lvlJc w:val="left"/>
      <w:pPr>
        <w:tabs>
          <w:tab w:val="left" w:pos="4609"/>
        </w:tabs>
        <w:ind w:left="4609" w:hanging="360"/>
      </w:pPr>
      <w:rPr>
        <w:rFonts w:ascii="Wingdings" w:hAnsi="Wingdings" w:hint="default"/>
      </w:rPr>
    </w:lvl>
    <w:lvl w:ilvl="6">
      <w:start w:val="1"/>
      <w:numFmt w:val="bullet"/>
      <w:lvlText w:val=""/>
      <w:lvlJc w:val="left"/>
      <w:pPr>
        <w:tabs>
          <w:tab w:val="left" w:pos="5329"/>
        </w:tabs>
        <w:ind w:left="5329" w:hanging="360"/>
      </w:pPr>
      <w:rPr>
        <w:rFonts w:ascii="Symbol" w:hAnsi="Symbol" w:hint="default"/>
      </w:rPr>
    </w:lvl>
    <w:lvl w:ilvl="7">
      <w:start w:val="1"/>
      <w:numFmt w:val="bullet"/>
      <w:lvlText w:val="o"/>
      <w:lvlJc w:val="left"/>
      <w:pPr>
        <w:tabs>
          <w:tab w:val="left" w:pos="6049"/>
        </w:tabs>
        <w:ind w:left="6049" w:hanging="360"/>
      </w:pPr>
      <w:rPr>
        <w:rFonts w:ascii="Courier New" w:hAnsi="Courier New" w:hint="default"/>
      </w:rPr>
    </w:lvl>
    <w:lvl w:ilvl="8">
      <w:start w:val="1"/>
      <w:numFmt w:val="bullet"/>
      <w:lvlText w:val=""/>
      <w:lvlJc w:val="left"/>
      <w:pPr>
        <w:tabs>
          <w:tab w:val="left" w:pos="6769"/>
        </w:tabs>
        <w:ind w:left="6769" w:hanging="360"/>
      </w:pPr>
      <w:rPr>
        <w:rFonts w:ascii="Wingdings" w:hAnsi="Wingdings" w:hint="default"/>
      </w:rPr>
    </w:lvl>
  </w:abstractNum>
  <w:abstractNum w:abstractNumId="24" w15:restartNumberingAfterBreak="0">
    <w:nsid w:val="5C8943B3"/>
    <w:multiLevelType w:val="multilevel"/>
    <w:tmpl w:val="5C8943B3"/>
    <w:lvl w:ilvl="0">
      <w:start w:val="1"/>
      <w:numFmt w:val="lowerRoman"/>
      <w:lvlText w:val="%1."/>
      <w:lvlJc w:val="right"/>
      <w:pPr>
        <w:tabs>
          <w:tab w:val="left" w:pos="2640"/>
        </w:tabs>
        <w:ind w:left="2640" w:hanging="18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DF578F"/>
    <w:multiLevelType w:val="multilevel"/>
    <w:tmpl w:val="5EDF578F"/>
    <w:lvl w:ilvl="0">
      <w:start w:val="1"/>
      <w:numFmt w:val="lowerLetter"/>
      <w:lvlText w:val="%1)"/>
      <w:lvlJc w:val="left"/>
      <w:pPr>
        <w:ind w:left="2061" w:hanging="360"/>
      </w:pPr>
      <w:rPr>
        <w:rFonts w:hint="default"/>
      </w:r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26" w15:restartNumberingAfterBreak="0">
    <w:nsid w:val="619679AF"/>
    <w:multiLevelType w:val="multilevel"/>
    <w:tmpl w:val="619679AF"/>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2215270"/>
    <w:multiLevelType w:val="singleLevel"/>
    <w:tmpl w:val="62215270"/>
    <w:lvl w:ilvl="0">
      <w:start w:val="1"/>
      <w:numFmt w:val="lowerRoman"/>
      <w:pStyle w:val="Body3"/>
      <w:lvlText w:val="(%1)"/>
      <w:lvlJc w:val="left"/>
      <w:pPr>
        <w:tabs>
          <w:tab w:val="left" w:pos="1929"/>
        </w:tabs>
        <w:ind w:left="1929" w:hanging="794"/>
      </w:pPr>
      <w:rPr>
        <w:rFonts w:ascii="Helvetica" w:hAnsi="Helvetica" w:hint="default"/>
        <w:b w:val="0"/>
        <w:i w:val="0"/>
        <w:sz w:val="20"/>
      </w:rPr>
    </w:lvl>
  </w:abstractNum>
  <w:abstractNum w:abstractNumId="28" w15:restartNumberingAfterBreak="0">
    <w:nsid w:val="674F370E"/>
    <w:multiLevelType w:val="multilevel"/>
    <w:tmpl w:val="674F370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suff w:val="space"/>
      <w:lvlText w:val="%1.%2.%3."/>
      <w:lvlJc w:val="left"/>
      <w:pPr>
        <w:tabs>
          <w:tab w:val="left" w:pos="0"/>
        </w:tabs>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B1D1232"/>
    <w:multiLevelType w:val="multilevel"/>
    <w:tmpl w:val="6B1D1232"/>
    <w:lvl w:ilvl="0">
      <w:start w:val="1"/>
      <w:numFmt w:val="decimal"/>
      <w:lvlText w:val="%1."/>
      <w:lvlJc w:val="left"/>
      <w:pPr>
        <w:tabs>
          <w:tab w:val="left" w:pos="567"/>
        </w:tabs>
        <w:ind w:left="567" w:hanging="567"/>
      </w:pPr>
      <w:rPr>
        <w:rFonts w:ascii="Times New Roman" w:hAnsi="Times New Roman" w:cs="Times New Roman" w:hint="default"/>
        <w:b/>
        <w:bCs/>
        <w:i w:val="0"/>
        <w:iCs w:val="0"/>
        <w:sz w:val="24"/>
        <w:szCs w:val="24"/>
      </w:rPr>
    </w:lvl>
    <w:lvl w:ilvl="1">
      <w:start w:val="1"/>
      <w:numFmt w:val="decimal"/>
      <w:pStyle w:val="Level2"/>
      <w:lvlText w:val="%1.%2"/>
      <w:lvlJc w:val="left"/>
      <w:pPr>
        <w:tabs>
          <w:tab w:val="left" w:pos="1248"/>
        </w:tabs>
        <w:ind w:left="1248" w:hanging="680"/>
      </w:pPr>
      <w:rPr>
        <w:rFonts w:ascii="Times New Roman" w:hAnsi="Times New Roman" w:cs="Times New Roman" w:hint="default"/>
        <w:b w:val="0"/>
        <w:bCs w:val="0"/>
        <w:i w:val="0"/>
        <w:iCs w:val="0"/>
        <w:sz w:val="24"/>
        <w:szCs w:val="24"/>
      </w:rPr>
    </w:lvl>
    <w:lvl w:ilvl="2">
      <w:start w:val="1"/>
      <w:numFmt w:val="decimal"/>
      <w:pStyle w:val="Level3"/>
      <w:lvlText w:val="%1.%2.%3"/>
      <w:lvlJc w:val="left"/>
      <w:pPr>
        <w:tabs>
          <w:tab w:val="left" w:pos="2212"/>
        </w:tabs>
        <w:ind w:left="2212" w:hanging="794"/>
      </w:pPr>
      <w:rPr>
        <w:rFonts w:ascii="Times New Roman" w:hAnsi="Times New Roman" w:cs="Times New Roman" w:hint="default"/>
        <w:b w:val="0"/>
        <w:bCs w:val="0"/>
        <w:i w:val="0"/>
        <w:iCs w:val="0"/>
        <w:sz w:val="24"/>
        <w:szCs w:val="24"/>
      </w:rPr>
    </w:lvl>
    <w:lvl w:ilvl="3">
      <w:start w:val="1"/>
      <w:numFmt w:val="lowerRoman"/>
      <w:pStyle w:val="Level4"/>
      <w:lvlText w:val="(%4)"/>
      <w:lvlJc w:val="left"/>
      <w:pPr>
        <w:tabs>
          <w:tab w:val="left" w:pos="2525"/>
        </w:tabs>
        <w:ind w:left="2525" w:hanging="681"/>
      </w:pPr>
      <w:rPr>
        <w:rFonts w:ascii="Times New Roman" w:hAnsi="Times New Roman" w:cs="Times New Roman" w:hint="default"/>
      </w:rPr>
    </w:lvl>
    <w:lvl w:ilvl="4">
      <w:start w:val="1"/>
      <w:numFmt w:val="lowerLetter"/>
      <w:pStyle w:val="Level5"/>
      <w:lvlText w:val="(%5)"/>
      <w:lvlJc w:val="left"/>
      <w:pPr>
        <w:tabs>
          <w:tab w:val="left" w:pos="3289"/>
        </w:tabs>
        <w:ind w:left="3289" w:hanging="567"/>
      </w:pPr>
      <w:rPr>
        <w:rFonts w:ascii="Times New Roman" w:hAnsi="Times New Roman" w:cs="Times New Roman" w:hint="default"/>
      </w:rPr>
    </w:lvl>
    <w:lvl w:ilvl="5">
      <w:start w:val="1"/>
      <w:numFmt w:val="upperRoman"/>
      <w:pStyle w:val="Level6"/>
      <w:lvlText w:val="(%6)"/>
      <w:lvlJc w:val="left"/>
      <w:pPr>
        <w:tabs>
          <w:tab w:val="left" w:pos="3969"/>
        </w:tabs>
        <w:ind w:left="3969" w:hanging="680"/>
      </w:pPr>
      <w:rPr>
        <w:rFonts w:ascii="Times New Roman" w:hAnsi="Times New Roman" w:cs="Times New Roman" w:hint="default"/>
      </w:rPr>
    </w:lvl>
    <w:lvl w:ilvl="6">
      <w:start w:val="1"/>
      <w:numFmt w:val="none"/>
      <w:pStyle w:val="Level7"/>
      <w:lvlText w:val=""/>
      <w:lvlJc w:val="left"/>
      <w:pPr>
        <w:tabs>
          <w:tab w:val="left" w:pos="3969"/>
        </w:tabs>
        <w:ind w:left="3969" w:hanging="680"/>
      </w:pPr>
      <w:rPr>
        <w:rFonts w:ascii="Times New Roman" w:hAnsi="Times New Roman" w:cs="Times New Roman" w:hint="default"/>
      </w:rPr>
    </w:lvl>
    <w:lvl w:ilvl="7">
      <w:start w:val="1"/>
      <w:numFmt w:val="none"/>
      <w:pStyle w:val="Level8"/>
      <w:lvlText w:val=""/>
      <w:lvlJc w:val="left"/>
      <w:pPr>
        <w:tabs>
          <w:tab w:val="left" w:pos="3969"/>
        </w:tabs>
        <w:ind w:left="3969" w:hanging="680"/>
      </w:pPr>
      <w:rPr>
        <w:rFonts w:ascii="Times New Roman" w:hAnsi="Times New Roman" w:cs="Times New Roman" w:hint="default"/>
      </w:rPr>
    </w:lvl>
    <w:lvl w:ilvl="8">
      <w:start w:val="1"/>
      <w:numFmt w:val="none"/>
      <w:pStyle w:val="Level9"/>
      <w:lvlText w:val=""/>
      <w:lvlJc w:val="left"/>
      <w:pPr>
        <w:tabs>
          <w:tab w:val="left" w:pos="3969"/>
        </w:tabs>
        <w:ind w:left="3969" w:hanging="680"/>
      </w:pPr>
      <w:rPr>
        <w:rFonts w:ascii="Times New Roman" w:hAnsi="Times New Roman" w:cs="Times New Roman" w:hint="default"/>
      </w:rPr>
    </w:lvl>
  </w:abstractNum>
  <w:abstractNum w:abstractNumId="30" w15:restartNumberingAfterBreak="0">
    <w:nsid w:val="7DE3542C"/>
    <w:multiLevelType w:val="multilevel"/>
    <w:tmpl w:val="7DE3542C"/>
    <w:lvl w:ilvl="0">
      <w:start w:val="1"/>
      <w:numFmt w:val="bullet"/>
      <w:lvlText w:val=""/>
      <w:lvlJc w:val="left"/>
      <w:pPr>
        <w:tabs>
          <w:tab w:val="left" w:pos="2852"/>
        </w:tabs>
        <w:ind w:left="2852" w:hanging="360"/>
      </w:pPr>
      <w:rPr>
        <w:rFonts w:ascii="Symbol" w:hAnsi="Symbol" w:hint="default"/>
      </w:rPr>
    </w:lvl>
    <w:lvl w:ilvl="1">
      <w:start w:val="1"/>
      <w:numFmt w:val="bullet"/>
      <w:lvlText w:val="o"/>
      <w:lvlJc w:val="left"/>
      <w:pPr>
        <w:tabs>
          <w:tab w:val="left" w:pos="3572"/>
        </w:tabs>
        <w:ind w:left="3572" w:hanging="360"/>
      </w:pPr>
      <w:rPr>
        <w:rFonts w:ascii="Courier New" w:hAnsi="Courier New" w:hint="default"/>
      </w:rPr>
    </w:lvl>
    <w:lvl w:ilvl="2">
      <w:start w:val="1"/>
      <w:numFmt w:val="bullet"/>
      <w:lvlText w:val=""/>
      <w:lvlJc w:val="left"/>
      <w:pPr>
        <w:tabs>
          <w:tab w:val="left" w:pos="4292"/>
        </w:tabs>
        <w:ind w:left="4292" w:hanging="360"/>
      </w:pPr>
      <w:rPr>
        <w:rFonts w:ascii="Wingdings" w:hAnsi="Wingdings" w:hint="default"/>
      </w:rPr>
    </w:lvl>
    <w:lvl w:ilvl="3">
      <w:start w:val="1"/>
      <w:numFmt w:val="bullet"/>
      <w:lvlText w:val=""/>
      <w:lvlJc w:val="left"/>
      <w:pPr>
        <w:tabs>
          <w:tab w:val="left" w:pos="5012"/>
        </w:tabs>
        <w:ind w:left="5012" w:hanging="360"/>
      </w:pPr>
      <w:rPr>
        <w:rFonts w:ascii="Symbol" w:hAnsi="Symbol" w:hint="default"/>
      </w:rPr>
    </w:lvl>
    <w:lvl w:ilvl="4">
      <w:start w:val="1"/>
      <w:numFmt w:val="bullet"/>
      <w:lvlText w:val="o"/>
      <w:lvlJc w:val="left"/>
      <w:pPr>
        <w:tabs>
          <w:tab w:val="left" w:pos="5732"/>
        </w:tabs>
        <w:ind w:left="5732" w:hanging="360"/>
      </w:pPr>
      <w:rPr>
        <w:rFonts w:ascii="Courier New" w:hAnsi="Courier New" w:hint="default"/>
      </w:rPr>
    </w:lvl>
    <w:lvl w:ilvl="5">
      <w:start w:val="1"/>
      <w:numFmt w:val="bullet"/>
      <w:lvlText w:val=""/>
      <w:lvlJc w:val="left"/>
      <w:pPr>
        <w:tabs>
          <w:tab w:val="left" w:pos="6452"/>
        </w:tabs>
        <w:ind w:left="6452" w:hanging="360"/>
      </w:pPr>
      <w:rPr>
        <w:rFonts w:ascii="Wingdings" w:hAnsi="Wingdings" w:hint="default"/>
      </w:rPr>
    </w:lvl>
    <w:lvl w:ilvl="6">
      <w:start w:val="1"/>
      <w:numFmt w:val="bullet"/>
      <w:lvlText w:val=""/>
      <w:lvlJc w:val="left"/>
      <w:pPr>
        <w:tabs>
          <w:tab w:val="left" w:pos="7172"/>
        </w:tabs>
        <w:ind w:left="7172" w:hanging="360"/>
      </w:pPr>
      <w:rPr>
        <w:rFonts w:ascii="Symbol" w:hAnsi="Symbol" w:hint="default"/>
      </w:rPr>
    </w:lvl>
    <w:lvl w:ilvl="7">
      <w:start w:val="1"/>
      <w:numFmt w:val="bullet"/>
      <w:lvlText w:val="o"/>
      <w:lvlJc w:val="left"/>
      <w:pPr>
        <w:tabs>
          <w:tab w:val="left" w:pos="7892"/>
        </w:tabs>
        <w:ind w:left="7892" w:hanging="360"/>
      </w:pPr>
      <w:rPr>
        <w:rFonts w:ascii="Courier New" w:hAnsi="Courier New" w:hint="default"/>
      </w:rPr>
    </w:lvl>
    <w:lvl w:ilvl="8">
      <w:start w:val="1"/>
      <w:numFmt w:val="bullet"/>
      <w:lvlText w:val=""/>
      <w:lvlJc w:val="left"/>
      <w:pPr>
        <w:tabs>
          <w:tab w:val="left" w:pos="8612"/>
        </w:tabs>
        <w:ind w:left="8612" w:hanging="360"/>
      </w:pPr>
      <w:rPr>
        <w:rFonts w:ascii="Wingdings" w:hAnsi="Wingdings" w:hint="default"/>
      </w:rPr>
    </w:lvl>
  </w:abstractNum>
  <w:abstractNum w:abstractNumId="31" w15:restartNumberingAfterBreak="0">
    <w:nsid w:val="7E002CAB"/>
    <w:multiLevelType w:val="multilevel"/>
    <w:tmpl w:val="7E002CAB"/>
    <w:lvl w:ilvl="0">
      <w:start w:val="1"/>
      <w:numFmt w:val="lowerRoman"/>
      <w:lvlText w:val="%1."/>
      <w:lvlJc w:val="right"/>
      <w:pPr>
        <w:tabs>
          <w:tab w:val="left" w:pos="2640"/>
        </w:tabs>
        <w:ind w:left="2640" w:hanging="18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147AE6"/>
    <w:multiLevelType w:val="multilevel"/>
    <w:tmpl w:val="7F147AE6"/>
    <w:lvl w:ilvl="0">
      <w:start w:val="1"/>
      <w:numFmt w:val="lowerRoman"/>
      <w:lvlText w:val="%1."/>
      <w:lvlJc w:val="right"/>
      <w:pPr>
        <w:tabs>
          <w:tab w:val="left" w:pos="2640"/>
        </w:tabs>
        <w:ind w:left="2640" w:hanging="18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9"/>
  </w:num>
  <w:num w:numId="4">
    <w:abstractNumId w:val="2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4"/>
  </w:num>
  <w:num w:numId="8">
    <w:abstractNumId w:val="11"/>
  </w:num>
  <w:num w:numId="9">
    <w:abstractNumId w:val="16"/>
  </w:num>
  <w:num w:numId="10">
    <w:abstractNumId w:val="10"/>
  </w:num>
  <w:num w:numId="11">
    <w:abstractNumId w:val="6"/>
  </w:num>
  <w:num w:numId="12">
    <w:abstractNumId w:val="1"/>
  </w:num>
  <w:num w:numId="13">
    <w:abstractNumId w:val="31"/>
  </w:num>
  <w:num w:numId="14">
    <w:abstractNumId w:val="19"/>
  </w:num>
  <w:num w:numId="15">
    <w:abstractNumId w:val="32"/>
  </w:num>
  <w:num w:numId="16">
    <w:abstractNumId w:val="9"/>
  </w:num>
  <w:num w:numId="17">
    <w:abstractNumId w:val="8"/>
  </w:num>
  <w:num w:numId="18">
    <w:abstractNumId w:val="7"/>
  </w:num>
  <w:num w:numId="19">
    <w:abstractNumId w:val="30"/>
  </w:num>
  <w:num w:numId="20">
    <w:abstractNumId w:val="17"/>
  </w:num>
  <w:num w:numId="21">
    <w:abstractNumId w:val="23"/>
  </w:num>
  <w:num w:numId="22">
    <w:abstractNumId w:val="22"/>
  </w:num>
  <w:num w:numId="23">
    <w:abstractNumId w:val="15"/>
  </w:num>
  <w:num w:numId="24">
    <w:abstractNumId w:val="26"/>
  </w:num>
  <w:num w:numId="25">
    <w:abstractNumId w:val="24"/>
  </w:num>
  <w:num w:numId="26">
    <w:abstractNumId w:val="18"/>
  </w:num>
  <w:num w:numId="27">
    <w:abstractNumId w:val="20"/>
  </w:num>
  <w:num w:numId="28">
    <w:abstractNumId w:val="2"/>
  </w:num>
  <w:num w:numId="29">
    <w:abstractNumId w:val="0"/>
  </w:num>
  <w:num w:numId="30">
    <w:abstractNumId w:val="21"/>
  </w:num>
  <w:num w:numId="31">
    <w:abstractNumId w:val="12"/>
  </w:num>
  <w:num w:numId="32">
    <w:abstractNumId w:val="13"/>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white">
      <v:fill color="white"/>
    </o:shapedefaults>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AB2"/>
    <w:rsid w:val="00001660"/>
    <w:rsid w:val="00010EE0"/>
    <w:rsid w:val="00013971"/>
    <w:rsid w:val="00013BAC"/>
    <w:rsid w:val="00016C08"/>
    <w:rsid w:val="000174FB"/>
    <w:rsid w:val="00022948"/>
    <w:rsid w:val="000239DE"/>
    <w:rsid w:val="00023F13"/>
    <w:rsid w:val="00025A00"/>
    <w:rsid w:val="00031E40"/>
    <w:rsid w:val="00032585"/>
    <w:rsid w:val="000354F9"/>
    <w:rsid w:val="00036AF6"/>
    <w:rsid w:val="000407C5"/>
    <w:rsid w:val="00040A77"/>
    <w:rsid w:val="0004413B"/>
    <w:rsid w:val="00046E22"/>
    <w:rsid w:val="00052FFF"/>
    <w:rsid w:val="00055210"/>
    <w:rsid w:val="000630E9"/>
    <w:rsid w:val="000634A1"/>
    <w:rsid w:val="00065B61"/>
    <w:rsid w:val="00065C84"/>
    <w:rsid w:val="000722AC"/>
    <w:rsid w:val="00072B28"/>
    <w:rsid w:val="000732D3"/>
    <w:rsid w:val="00074BB1"/>
    <w:rsid w:val="00081F5C"/>
    <w:rsid w:val="00083222"/>
    <w:rsid w:val="000841BE"/>
    <w:rsid w:val="000871D0"/>
    <w:rsid w:val="00087C37"/>
    <w:rsid w:val="00087D75"/>
    <w:rsid w:val="00091E13"/>
    <w:rsid w:val="000A016E"/>
    <w:rsid w:val="000A0BC8"/>
    <w:rsid w:val="000A285E"/>
    <w:rsid w:val="000A345B"/>
    <w:rsid w:val="000B09D6"/>
    <w:rsid w:val="000B3FAE"/>
    <w:rsid w:val="000C58A9"/>
    <w:rsid w:val="000C67AD"/>
    <w:rsid w:val="000D29B9"/>
    <w:rsid w:val="000D2E94"/>
    <w:rsid w:val="000E0C52"/>
    <w:rsid w:val="000E22BA"/>
    <w:rsid w:val="000E3EB9"/>
    <w:rsid w:val="000E4CEE"/>
    <w:rsid w:val="000E4E94"/>
    <w:rsid w:val="000F0D11"/>
    <w:rsid w:val="000F5F43"/>
    <w:rsid w:val="000F70CE"/>
    <w:rsid w:val="000F7EEA"/>
    <w:rsid w:val="001001CD"/>
    <w:rsid w:val="00105446"/>
    <w:rsid w:val="00115F22"/>
    <w:rsid w:val="00116C00"/>
    <w:rsid w:val="0012210C"/>
    <w:rsid w:val="0012320A"/>
    <w:rsid w:val="001237D5"/>
    <w:rsid w:val="001254B7"/>
    <w:rsid w:val="00126904"/>
    <w:rsid w:val="00126BFF"/>
    <w:rsid w:val="001351F1"/>
    <w:rsid w:val="00135ACE"/>
    <w:rsid w:val="001376C3"/>
    <w:rsid w:val="00140008"/>
    <w:rsid w:val="00143D85"/>
    <w:rsid w:val="00143E4C"/>
    <w:rsid w:val="00147E8D"/>
    <w:rsid w:val="001519ED"/>
    <w:rsid w:val="0015468F"/>
    <w:rsid w:val="00160E18"/>
    <w:rsid w:val="00163547"/>
    <w:rsid w:val="0016450E"/>
    <w:rsid w:val="00166CE8"/>
    <w:rsid w:val="00166E98"/>
    <w:rsid w:val="0017273E"/>
    <w:rsid w:val="001727B0"/>
    <w:rsid w:val="00176902"/>
    <w:rsid w:val="00181220"/>
    <w:rsid w:val="00181599"/>
    <w:rsid w:val="001842BF"/>
    <w:rsid w:val="00186E0B"/>
    <w:rsid w:val="0019329F"/>
    <w:rsid w:val="00193C58"/>
    <w:rsid w:val="0019771C"/>
    <w:rsid w:val="001A12FC"/>
    <w:rsid w:val="001A14FE"/>
    <w:rsid w:val="001A33EE"/>
    <w:rsid w:val="001A4A0D"/>
    <w:rsid w:val="001B35D1"/>
    <w:rsid w:val="001B52BD"/>
    <w:rsid w:val="001C0B1F"/>
    <w:rsid w:val="001C12BF"/>
    <w:rsid w:val="001C2CEE"/>
    <w:rsid w:val="001C6A7E"/>
    <w:rsid w:val="001D0983"/>
    <w:rsid w:val="001D0F89"/>
    <w:rsid w:val="001D135F"/>
    <w:rsid w:val="001D201C"/>
    <w:rsid w:val="001D2FCB"/>
    <w:rsid w:val="001D35C4"/>
    <w:rsid w:val="001D74EE"/>
    <w:rsid w:val="001E064A"/>
    <w:rsid w:val="001E1027"/>
    <w:rsid w:val="001E2CDB"/>
    <w:rsid w:val="001E3242"/>
    <w:rsid w:val="001F144F"/>
    <w:rsid w:val="001F2DF8"/>
    <w:rsid w:val="001F4C98"/>
    <w:rsid w:val="001F7AA1"/>
    <w:rsid w:val="00202956"/>
    <w:rsid w:val="00204C54"/>
    <w:rsid w:val="00210703"/>
    <w:rsid w:val="002107B8"/>
    <w:rsid w:val="0021183D"/>
    <w:rsid w:val="0021255D"/>
    <w:rsid w:val="00215025"/>
    <w:rsid w:val="00215C77"/>
    <w:rsid w:val="00220F41"/>
    <w:rsid w:val="002222FE"/>
    <w:rsid w:val="002238A7"/>
    <w:rsid w:val="00231D0A"/>
    <w:rsid w:val="00234A40"/>
    <w:rsid w:val="00241ED9"/>
    <w:rsid w:val="00242C7B"/>
    <w:rsid w:val="00244350"/>
    <w:rsid w:val="00253A70"/>
    <w:rsid w:val="00255126"/>
    <w:rsid w:val="002601C5"/>
    <w:rsid w:val="00262197"/>
    <w:rsid w:val="00263348"/>
    <w:rsid w:val="002701DF"/>
    <w:rsid w:val="002704E8"/>
    <w:rsid w:val="0027339D"/>
    <w:rsid w:val="002743A1"/>
    <w:rsid w:val="00285D57"/>
    <w:rsid w:val="00287A18"/>
    <w:rsid w:val="00291AC0"/>
    <w:rsid w:val="00294FE3"/>
    <w:rsid w:val="002951C1"/>
    <w:rsid w:val="002952D3"/>
    <w:rsid w:val="00295B71"/>
    <w:rsid w:val="002A0CD3"/>
    <w:rsid w:val="002A1D7C"/>
    <w:rsid w:val="002A2622"/>
    <w:rsid w:val="002A51FC"/>
    <w:rsid w:val="002A7557"/>
    <w:rsid w:val="002B179D"/>
    <w:rsid w:val="002B277B"/>
    <w:rsid w:val="002B3BF2"/>
    <w:rsid w:val="002B6462"/>
    <w:rsid w:val="002B6F3A"/>
    <w:rsid w:val="002C07C3"/>
    <w:rsid w:val="002C0C58"/>
    <w:rsid w:val="002C5A7E"/>
    <w:rsid w:val="002C60C5"/>
    <w:rsid w:val="002C6780"/>
    <w:rsid w:val="002C7E96"/>
    <w:rsid w:val="002D012A"/>
    <w:rsid w:val="002D1613"/>
    <w:rsid w:val="002D27BD"/>
    <w:rsid w:val="002D323C"/>
    <w:rsid w:val="002D59CC"/>
    <w:rsid w:val="002D5B59"/>
    <w:rsid w:val="002E06AB"/>
    <w:rsid w:val="002E5E69"/>
    <w:rsid w:val="002E72DD"/>
    <w:rsid w:val="002F267A"/>
    <w:rsid w:val="002F365D"/>
    <w:rsid w:val="002F5CE2"/>
    <w:rsid w:val="002F67F3"/>
    <w:rsid w:val="003004A3"/>
    <w:rsid w:val="00304620"/>
    <w:rsid w:val="003048B6"/>
    <w:rsid w:val="00305219"/>
    <w:rsid w:val="00305AD3"/>
    <w:rsid w:val="003123D9"/>
    <w:rsid w:val="0031286A"/>
    <w:rsid w:val="00312CFB"/>
    <w:rsid w:val="003204D6"/>
    <w:rsid w:val="003227EE"/>
    <w:rsid w:val="00322CEB"/>
    <w:rsid w:val="00323909"/>
    <w:rsid w:val="0032394F"/>
    <w:rsid w:val="003244EC"/>
    <w:rsid w:val="00332E5C"/>
    <w:rsid w:val="0033390B"/>
    <w:rsid w:val="00340E3B"/>
    <w:rsid w:val="0034175E"/>
    <w:rsid w:val="00346376"/>
    <w:rsid w:val="00357D49"/>
    <w:rsid w:val="00365109"/>
    <w:rsid w:val="0036530C"/>
    <w:rsid w:val="003718D3"/>
    <w:rsid w:val="003722EA"/>
    <w:rsid w:val="0037718E"/>
    <w:rsid w:val="00380CE5"/>
    <w:rsid w:val="003849F7"/>
    <w:rsid w:val="00387F35"/>
    <w:rsid w:val="0039135F"/>
    <w:rsid w:val="00391DAF"/>
    <w:rsid w:val="00393237"/>
    <w:rsid w:val="003962B0"/>
    <w:rsid w:val="003A358E"/>
    <w:rsid w:val="003A5D36"/>
    <w:rsid w:val="003B65C2"/>
    <w:rsid w:val="003B6708"/>
    <w:rsid w:val="003B6994"/>
    <w:rsid w:val="003C0C9A"/>
    <w:rsid w:val="003C1D7C"/>
    <w:rsid w:val="003C342B"/>
    <w:rsid w:val="003C6008"/>
    <w:rsid w:val="003C7947"/>
    <w:rsid w:val="003D0B52"/>
    <w:rsid w:val="003D3B95"/>
    <w:rsid w:val="003D4638"/>
    <w:rsid w:val="003D4E58"/>
    <w:rsid w:val="003D7395"/>
    <w:rsid w:val="003D78EB"/>
    <w:rsid w:val="003E1CCB"/>
    <w:rsid w:val="003E1FC9"/>
    <w:rsid w:val="003E2597"/>
    <w:rsid w:val="003E300E"/>
    <w:rsid w:val="003E3F7E"/>
    <w:rsid w:val="003E6000"/>
    <w:rsid w:val="003F372D"/>
    <w:rsid w:val="003F455E"/>
    <w:rsid w:val="003F59BD"/>
    <w:rsid w:val="003F6FA4"/>
    <w:rsid w:val="00404EB2"/>
    <w:rsid w:val="00417AA1"/>
    <w:rsid w:val="00420F5D"/>
    <w:rsid w:val="004229A0"/>
    <w:rsid w:val="004250B9"/>
    <w:rsid w:val="00427277"/>
    <w:rsid w:val="00432C24"/>
    <w:rsid w:val="00433AEA"/>
    <w:rsid w:val="004372C3"/>
    <w:rsid w:val="00440721"/>
    <w:rsid w:val="00445378"/>
    <w:rsid w:val="00451E4E"/>
    <w:rsid w:val="0045615A"/>
    <w:rsid w:val="004613ED"/>
    <w:rsid w:val="0046300D"/>
    <w:rsid w:val="00463704"/>
    <w:rsid w:val="0046588D"/>
    <w:rsid w:val="00465BCB"/>
    <w:rsid w:val="0047101E"/>
    <w:rsid w:val="00472243"/>
    <w:rsid w:val="004758FE"/>
    <w:rsid w:val="004768F9"/>
    <w:rsid w:val="00481E1B"/>
    <w:rsid w:val="00483493"/>
    <w:rsid w:val="0048627A"/>
    <w:rsid w:val="00493D2E"/>
    <w:rsid w:val="00494515"/>
    <w:rsid w:val="004A036F"/>
    <w:rsid w:val="004A3CAC"/>
    <w:rsid w:val="004B1E82"/>
    <w:rsid w:val="004B2D6A"/>
    <w:rsid w:val="004B38C1"/>
    <w:rsid w:val="004B6C0D"/>
    <w:rsid w:val="004C14C9"/>
    <w:rsid w:val="004C2E8C"/>
    <w:rsid w:val="004C5155"/>
    <w:rsid w:val="004C6261"/>
    <w:rsid w:val="004D3822"/>
    <w:rsid w:val="004D4F05"/>
    <w:rsid w:val="004E2359"/>
    <w:rsid w:val="004E54FF"/>
    <w:rsid w:val="004E6481"/>
    <w:rsid w:val="004F157C"/>
    <w:rsid w:val="004F297B"/>
    <w:rsid w:val="004F3B6B"/>
    <w:rsid w:val="004F58B7"/>
    <w:rsid w:val="004F7884"/>
    <w:rsid w:val="00502237"/>
    <w:rsid w:val="00506B13"/>
    <w:rsid w:val="00507F28"/>
    <w:rsid w:val="0051309B"/>
    <w:rsid w:val="00514A7B"/>
    <w:rsid w:val="00523742"/>
    <w:rsid w:val="00527EB1"/>
    <w:rsid w:val="005305DE"/>
    <w:rsid w:val="00532AC3"/>
    <w:rsid w:val="00535B27"/>
    <w:rsid w:val="00537904"/>
    <w:rsid w:val="00537C0E"/>
    <w:rsid w:val="00541C1F"/>
    <w:rsid w:val="00544ABA"/>
    <w:rsid w:val="0054554A"/>
    <w:rsid w:val="00552FFE"/>
    <w:rsid w:val="00564C23"/>
    <w:rsid w:val="00564EFB"/>
    <w:rsid w:val="0056507E"/>
    <w:rsid w:val="00566BC7"/>
    <w:rsid w:val="0056726D"/>
    <w:rsid w:val="005675ED"/>
    <w:rsid w:val="00567B26"/>
    <w:rsid w:val="00571D49"/>
    <w:rsid w:val="00572EEE"/>
    <w:rsid w:val="0058778E"/>
    <w:rsid w:val="0059052A"/>
    <w:rsid w:val="005905F1"/>
    <w:rsid w:val="00592622"/>
    <w:rsid w:val="005955A8"/>
    <w:rsid w:val="00596C73"/>
    <w:rsid w:val="005A53D7"/>
    <w:rsid w:val="005B5EEC"/>
    <w:rsid w:val="005C1675"/>
    <w:rsid w:val="005C264C"/>
    <w:rsid w:val="005C2725"/>
    <w:rsid w:val="005C4BB0"/>
    <w:rsid w:val="005C6C05"/>
    <w:rsid w:val="005C7C1E"/>
    <w:rsid w:val="005D0123"/>
    <w:rsid w:val="005D136D"/>
    <w:rsid w:val="005D5AB2"/>
    <w:rsid w:val="005D61A9"/>
    <w:rsid w:val="005E5F9A"/>
    <w:rsid w:val="005F2917"/>
    <w:rsid w:val="005F417A"/>
    <w:rsid w:val="005F6CF5"/>
    <w:rsid w:val="00600699"/>
    <w:rsid w:val="00601821"/>
    <w:rsid w:val="00610A6D"/>
    <w:rsid w:val="0061563F"/>
    <w:rsid w:val="00623297"/>
    <w:rsid w:val="00623A2D"/>
    <w:rsid w:val="0062436D"/>
    <w:rsid w:val="006255BA"/>
    <w:rsid w:val="0063078D"/>
    <w:rsid w:val="006328BF"/>
    <w:rsid w:val="00634175"/>
    <w:rsid w:val="006345D9"/>
    <w:rsid w:val="0063583E"/>
    <w:rsid w:val="00647278"/>
    <w:rsid w:val="00653840"/>
    <w:rsid w:val="006546F2"/>
    <w:rsid w:val="00662A9B"/>
    <w:rsid w:val="006652AA"/>
    <w:rsid w:val="00666D9D"/>
    <w:rsid w:val="00667B16"/>
    <w:rsid w:val="00673B59"/>
    <w:rsid w:val="00676849"/>
    <w:rsid w:val="00677984"/>
    <w:rsid w:val="006810B4"/>
    <w:rsid w:val="00683D95"/>
    <w:rsid w:val="0069216B"/>
    <w:rsid w:val="0069448C"/>
    <w:rsid w:val="00694BA4"/>
    <w:rsid w:val="006A1CFC"/>
    <w:rsid w:val="006A3944"/>
    <w:rsid w:val="006A3CE5"/>
    <w:rsid w:val="006A4962"/>
    <w:rsid w:val="006A4FFB"/>
    <w:rsid w:val="006A516C"/>
    <w:rsid w:val="006A7CF2"/>
    <w:rsid w:val="006B1396"/>
    <w:rsid w:val="006B15B1"/>
    <w:rsid w:val="006B570A"/>
    <w:rsid w:val="006B5928"/>
    <w:rsid w:val="006C2017"/>
    <w:rsid w:val="006D018A"/>
    <w:rsid w:val="006D2442"/>
    <w:rsid w:val="006D38E1"/>
    <w:rsid w:val="006D540C"/>
    <w:rsid w:val="006D6ADE"/>
    <w:rsid w:val="006E1D95"/>
    <w:rsid w:val="006E2FC3"/>
    <w:rsid w:val="006E3F70"/>
    <w:rsid w:val="006E57D3"/>
    <w:rsid w:val="006F1D6F"/>
    <w:rsid w:val="006F2B42"/>
    <w:rsid w:val="006F6125"/>
    <w:rsid w:val="006F7B70"/>
    <w:rsid w:val="006F7DC7"/>
    <w:rsid w:val="00701D28"/>
    <w:rsid w:val="00717D45"/>
    <w:rsid w:val="00717E59"/>
    <w:rsid w:val="00721D23"/>
    <w:rsid w:val="00723676"/>
    <w:rsid w:val="00731179"/>
    <w:rsid w:val="00732E04"/>
    <w:rsid w:val="0073405D"/>
    <w:rsid w:val="0073546A"/>
    <w:rsid w:val="00740AD2"/>
    <w:rsid w:val="00742D1A"/>
    <w:rsid w:val="007449B2"/>
    <w:rsid w:val="0074528D"/>
    <w:rsid w:val="0075176E"/>
    <w:rsid w:val="00751C09"/>
    <w:rsid w:val="007559EE"/>
    <w:rsid w:val="00755B8B"/>
    <w:rsid w:val="00764739"/>
    <w:rsid w:val="00767308"/>
    <w:rsid w:val="0077025B"/>
    <w:rsid w:val="0077477A"/>
    <w:rsid w:val="00775F15"/>
    <w:rsid w:val="00776903"/>
    <w:rsid w:val="00790F88"/>
    <w:rsid w:val="00791134"/>
    <w:rsid w:val="00794408"/>
    <w:rsid w:val="00795586"/>
    <w:rsid w:val="00796D26"/>
    <w:rsid w:val="00796E36"/>
    <w:rsid w:val="007978A4"/>
    <w:rsid w:val="007A29AD"/>
    <w:rsid w:val="007A4462"/>
    <w:rsid w:val="007B2F58"/>
    <w:rsid w:val="007B31D9"/>
    <w:rsid w:val="007B5A98"/>
    <w:rsid w:val="007B5C56"/>
    <w:rsid w:val="007C171D"/>
    <w:rsid w:val="007C37DC"/>
    <w:rsid w:val="007C7EDB"/>
    <w:rsid w:val="007D268D"/>
    <w:rsid w:val="007E1882"/>
    <w:rsid w:val="007F100D"/>
    <w:rsid w:val="007F2CBB"/>
    <w:rsid w:val="00801D13"/>
    <w:rsid w:val="00802D39"/>
    <w:rsid w:val="0080791F"/>
    <w:rsid w:val="008126AE"/>
    <w:rsid w:val="00815465"/>
    <w:rsid w:val="008154C6"/>
    <w:rsid w:val="0081731C"/>
    <w:rsid w:val="00822B92"/>
    <w:rsid w:val="00837C80"/>
    <w:rsid w:val="0084493D"/>
    <w:rsid w:val="00853F24"/>
    <w:rsid w:val="00854FD4"/>
    <w:rsid w:val="00864068"/>
    <w:rsid w:val="00864EA3"/>
    <w:rsid w:val="008708D7"/>
    <w:rsid w:val="00870A04"/>
    <w:rsid w:val="00871274"/>
    <w:rsid w:val="00875B53"/>
    <w:rsid w:val="008778A1"/>
    <w:rsid w:val="00881FCD"/>
    <w:rsid w:val="00884764"/>
    <w:rsid w:val="00884DC0"/>
    <w:rsid w:val="00886EDE"/>
    <w:rsid w:val="00887814"/>
    <w:rsid w:val="00892E2B"/>
    <w:rsid w:val="0089554B"/>
    <w:rsid w:val="008A43FF"/>
    <w:rsid w:val="008A61D4"/>
    <w:rsid w:val="008A6E56"/>
    <w:rsid w:val="008B2623"/>
    <w:rsid w:val="008C15B6"/>
    <w:rsid w:val="008C2A02"/>
    <w:rsid w:val="008C31A8"/>
    <w:rsid w:val="008C48F5"/>
    <w:rsid w:val="008C4ED0"/>
    <w:rsid w:val="008C795D"/>
    <w:rsid w:val="008D360B"/>
    <w:rsid w:val="008D3B1C"/>
    <w:rsid w:val="008D4185"/>
    <w:rsid w:val="008D4281"/>
    <w:rsid w:val="008E2318"/>
    <w:rsid w:val="008F3674"/>
    <w:rsid w:val="009025F1"/>
    <w:rsid w:val="00920C60"/>
    <w:rsid w:val="0092623D"/>
    <w:rsid w:val="009272EF"/>
    <w:rsid w:val="00927956"/>
    <w:rsid w:val="00930484"/>
    <w:rsid w:val="00930E8F"/>
    <w:rsid w:val="00933682"/>
    <w:rsid w:val="00941172"/>
    <w:rsid w:val="00942245"/>
    <w:rsid w:val="00942577"/>
    <w:rsid w:val="009426E6"/>
    <w:rsid w:val="009530D2"/>
    <w:rsid w:val="009545A8"/>
    <w:rsid w:val="0095493D"/>
    <w:rsid w:val="0095534F"/>
    <w:rsid w:val="00956055"/>
    <w:rsid w:val="00956321"/>
    <w:rsid w:val="00961109"/>
    <w:rsid w:val="00961CF2"/>
    <w:rsid w:val="00962279"/>
    <w:rsid w:val="009642AF"/>
    <w:rsid w:val="00975C43"/>
    <w:rsid w:val="00976290"/>
    <w:rsid w:val="0098035D"/>
    <w:rsid w:val="009810B5"/>
    <w:rsid w:val="00982F51"/>
    <w:rsid w:val="00983F55"/>
    <w:rsid w:val="00984950"/>
    <w:rsid w:val="00985CCF"/>
    <w:rsid w:val="00992786"/>
    <w:rsid w:val="00993D72"/>
    <w:rsid w:val="00994562"/>
    <w:rsid w:val="00994ED5"/>
    <w:rsid w:val="0099511F"/>
    <w:rsid w:val="00995950"/>
    <w:rsid w:val="00995A1B"/>
    <w:rsid w:val="009A052A"/>
    <w:rsid w:val="009A0E75"/>
    <w:rsid w:val="009A273D"/>
    <w:rsid w:val="009A3F06"/>
    <w:rsid w:val="009A45FD"/>
    <w:rsid w:val="009A4CD8"/>
    <w:rsid w:val="009C25AA"/>
    <w:rsid w:val="009D006E"/>
    <w:rsid w:val="009D1294"/>
    <w:rsid w:val="009D4333"/>
    <w:rsid w:val="009D78FE"/>
    <w:rsid w:val="009E3A3C"/>
    <w:rsid w:val="009E5A97"/>
    <w:rsid w:val="009F1497"/>
    <w:rsid w:val="009F7378"/>
    <w:rsid w:val="00A00FDD"/>
    <w:rsid w:val="00A049C9"/>
    <w:rsid w:val="00A052D7"/>
    <w:rsid w:val="00A11122"/>
    <w:rsid w:val="00A166EA"/>
    <w:rsid w:val="00A16964"/>
    <w:rsid w:val="00A21632"/>
    <w:rsid w:val="00A219CE"/>
    <w:rsid w:val="00A32F0E"/>
    <w:rsid w:val="00A368A1"/>
    <w:rsid w:val="00A40753"/>
    <w:rsid w:val="00A43ECF"/>
    <w:rsid w:val="00A448F4"/>
    <w:rsid w:val="00A44D6B"/>
    <w:rsid w:val="00A463B3"/>
    <w:rsid w:val="00A47069"/>
    <w:rsid w:val="00A47A38"/>
    <w:rsid w:val="00A53842"/>
    <w:rsid w:val="00A553CC"/>
    <w:rsid w:val="00A6039B"/>
    <w:rsid w:val="00A61A67"/>
    <w:rsid w:val="00A61B2A"/>
    <w:rsid w:val="00A66F77"/>
    <w:rsid w:val="00A739CC"/>
    <w:rsid w:val="00A8383B"/>
    <w:rsid w:val="00A84AAB"/>
    <w:rsid w:val="00A916B3"/>
    <w:rsid w:val="00A91F0C"/>
    <w:rsid w:val="00A93290"/>
    <w:rsid w:val="00A94A91"/>
    <w:rsid w:val="00A95693"/>
    <w:rsid w:val="00AA0C1A"/>
    <w:rsid w:val="00AA2753"/>
    <w:rsid w:val="00AA3576"/>
    <w:rsid w:val="00AA6187"/>
    <w:rsid w:val="00AA77B8"/>
    <w:rsid w:val="00AB0259"/>
    <w:rsid w:val="00AB14A4"/>
    <w:rsid w:val="00AC1884"/>
    <w:rsid w:val="00AC24C9"/>
    <w:rsid w:val="00AC413F"/>
    <w:rsid w:val="00AC69DE"/>
    <w:rsid w:val="00AC7B75"/>
    <w:rsid w:val="00AD0774"/>
    <w:rsid w:val="00AD2F47"/>
    <w:rsid w:val="00AD3FBD"/>
    <w:rsid w:val="00AE186D"/>
    <w:rsid w:val="00AF2921"/>
    <w:rsid w:val="00AF57C5"/>
    <w:rsid w:val="00B00A0E"/>
    <w:rsid w:val="00B023B7"/>
    <w:rsid w:val="00B114B6"/>
    <w:rsid w:val="00B14807"/>
    <w:rsid w:val="00B20B6E"/>
    <w:rsid w:val="00B2396D"/>
    <w:rsid w:val="00B23C8F"/>
    <w:rsid w:val="00B24362"/>
    <w:rsid w:val="00B26901"/>
    <w:rsid w:val="00B27936"/>
    <w:rsid w:val="00B31381"/>
    <w:rsid w:val="00B33A9B"/>
    <w:rsid w:val="00B41958"/>
    <w:rsid w:val="00B41E91"/>
    <w:rsid w:val="00B43427"/>
    <w:rsid w:val="00B43A14"/>
    <w:rsid w:val="00B4614F"/>
    <w:rsid w:val="00B5064C"/>
    <w:rsid w:val="00B5393A"/>
    <w:rsid w:val="00B546CD"/>
    <w:rsid w:val="00B6441E"/>
    <w:rsid w:val="00B64E1C"/>
    <w:rsid w:val="00B67BC3"/>
    <w:rsid w:val="00B772CD"/>
    <w:rsid w:val="00B83E1A"/>
    <w:rsid w:val="00B85FC6"/>
    <w:rsid w:val="00B90E5C"/>
    <w:rsid w:val="00B94A14"/>
    <w:rsid w:val="00BA11A5"/>
    <w:rsid w:val="00BA24F2"/>
    <w:rsid w:val="00BA2A6F"/>
    <w:rsid w:val="00BA2F7E"/>
    <w:rsid w:val="00BB05F9"/>
    <w:rsid w:val="00BB0B46"/>
    <w:rsid w:val="00BC1F1F"/>
    <w:rsid w:val="00BC41A8"/>
    <w:rsid w:val="00BC5522"/>
    <w:rsid w:val="00BC71E8"/>
    <w:rsid w:val="00BD0F3E"/>
    <w:rsid w:val="00BD1491"/>
    <w:rsid w:val="00BD4A35"/>
    <w:rsid w:val="00BE2076"/>
    <w:rsid w:val="00BE42CD"/>
    <w:rsid w:val="00BF140C"/>
    <w:rsid w:val="00BF24F5"/>
    <w:rsid w:val="00BF30A2"/>
    <w:rsid w:val="00BF387E"/>
    <w:rsid w:val="00BF4C95"/>
    <w:rsid w:val="00C009F6"/>
    <w:rsid w:val="00C06335"/>
    <w:rsid w:val="00C204E0"/>
    <w:rsid w:val="00C24B78"/>
    <w:rsid w:val="00C31F38"/>
    <w:rsid w:val="00C3301B"/>
    <w:rsid w:val="00C33288"/>
    <w:rsid w:val="00C34F8C"/>
    <w:rsid w:val="00C45AD5"/>
    <w:rsid w:val="00C46B37"/>
    <w:rsid w:val="00C51C51"/>
    <w:rsid w:val="00C52432"/>
    <w:rsid w:val="00C527F1"/>
    <w:rsid w:val="00C52FF5"/>
    <w:rsid w:val="00C53FAE"/>
    <w:rsid w:val="00C577CD"/>
    <w:rsid w:val="00C64973"/>
    <w:rsid w:val="00C6611F"/>
    <w:rsid w:val="00C67A56"/>
    <w:rsid w:val="00C73AD4"/>
    <w:rsid w:val="00C8369B"/>
    <w:rsid w:val="00C953C6"/>
    <w:rsid w:val="00C97C06"/>
    <w:rsid w:val="00C97CE4"/>
    <w:rsid w:val="00CA2B1E"/>
    <w:rsid w:val="00CA47AE"/>
    <w:rsid w:val="00CB036C"/>
    <w:rsid w:val="00CB12D3"/>
    <w:rsid w:val="00CB7D34"/>
    <w:rsid w:val="00CB7FCB"/>
    <w:rsid w:val="00CC13D6"/>
    <w:rsid w:val="00CC2B2E"/>
    <w:rsid w:val="00CC7160"/>
    <w:rsid w:val="00CD38F7"/>
    <w:rsid w:val="00CD4948"/>
    <w:rsid w:val="00CD76BC"/>
    <w:rsid w:val="00CE0F2E"/>
    <w:rsid w:val="00CE2F9B"/>
    <w:rsid w:val="00CE469E"/>
    <w:rsid w:val="00CF0DBD"/>
    <w:rsid w:val="00CF2B24"/>
    <w:rsid w:val="00CF3D09"/>
    <w:rsid w:val="00D0132D"/>
    <w:rsid w:val="00D04FC4"/>
    <w:rsid w:val="00D0607F"/>
    <w:rsid w:val="00D06674"/>
    <w:rsid w:val="00D06BC7"/>
    <w:rsid w:val="00D10F99"/>
    <w:rsid w:val="00D110C2"/>
    <w:rsid w:val="00D155D1"/>
    <w:rsid w:val="00D162AD"/>
    <w:rsid w:val="00D20F00"/>
    <w:rsid w:val="00D234AF"/>
    <w:rsid w:val="00D314A3"/>
    <w:rsid w:val="00D321B2"/>
    <w:rsid w:val="00D32B63"/>
    <w:rsid w:val="00D374A9"/>
    <w:rsid w:val="00D40BC0"/>
    <w:rsid w:val="00D4157E"/>
    <w:rsid w:val="00D424BF"/>
    <w:rsid w:val="00D44262"/>
    <w:rsid w:val="00D50C98"/>
    <w:rsid w:val="00D5126A"/>
    <w:rsid w:val="00D512E8"/>
    <w:rsid w:val="00D513A8"/>
    <w:rsid w:val="00D531DC"/>
    <w:rsid w:val="00D563EA"/>
    <w:rsid w:val="00D6171A"/>
    <w:rsid w:val="00D62B3C"/>
    <w:rsid w:val="00D63E0E"/>
    <w:rsid w:val="00D64A17"/>
    <w:rsid w:val="00D65262"/>
    <w:rsid w:val="00D663E6"/>
    <w:rsid w:val="00D6691E"/>
    <w:rsid w:val="00D72A95"/>
    <w:rsid w:val="00D74AEA"/>
    <w:rsid w:val="00D7768D"/>
    <w:rsid w:val="00D82214"/>
    <w:rsid w:val="00D82965"/>
    <w:rsid w:val="00D94719"/>
    <w:rsid w:val="00D948B3"/>
    <w:rsid w:val="00D95A11"/>
    <w:rsid w:val="00DA1C32"/>
    <w:rsid w:val="00DA25C4"/>
    <w:rsid w:val="00DA6608"/>
    <w:rsid w:val="00DB2187"/>
    <w:rsid w:val="00DB4303"/>
    <w:rsid w:val="00DB47FD"/>
    <w:rsid w:val="00DC0D74"/>
    <w:rsid w:val="00DC11CA"/>
    <w:rsid w:val="00DC3F36"/>
    <w:rsid w:val="00DC3FBE"/>
    <w:rsid w:val="00DC6B39"/>
    <w:rsid w:val="00DD1F63"/>
    <w:rsid w:val="00DD234A"/>
    <w:rsid w:val="00DD5A21"/>
    <w:rsid w:val="00DE4B34"/>
    <w:rsid w:val="00DE5AE2"/>
    <w:rsid w:val="00DE6C1C"/>
    <w:rsid w:val="00DF5DC2"/>
    <w:rsid w:val="00DF6F88"/>
    <w:rsid w:val="00E022E5"/>
    <w:rsid w:val="00E0381B"/>
    <w:rsid w:val="00E1131E"/>
    <w:rsid w:val="00E128AF"/>
    <w:rsid w:val="00E21000"/>
    <w:rsid w:val="00E22A62"/>
    <w:rsid w:val="00E256E3"/>
    <w:rsid w:val="00E32325"/>
    <w:rsid w:val="00E3378B"/>
    <w:rsid w:val="00E4127E"/>
    <w:rsid w:val="00E413C5"/>
    <w:rsid w:val="00E41FD6"/>
    <w:rsid w:val="00E42DB8"/>
    <w:rsid w:val="00E43683"/>
    <w:rsid w:val="00E43D30"/>
    <w:rsid w:val="00E5388C"/>
    <w:rsid w:val="00E564FE"/>
    <w:rsid w:val="00E573BE"/>
    <w:rsid w:val="00E65A8B"/>
    <w:rsid w:val="00E67A07"/>
    <w:rsid w:val="00E70525"/>
    <w:rsid w:val="00E72B22"/>
    <w:rsid w:val="00E804D0"/>
    <w:rsid w:val="00E82932"/>
    <w:rsid w:val="00E83520"/>
    <w:rsid w:val="00E91416"/>
    <w:rsid w:val="00E91994"/>
    <w:rsid w:val="00E92CD9"/>
    <w:rsid w:val="00E947D6"/>
    <w:rsid w:val="00EA2370"/>
    <w:rsid w:val="00EA3264"/>
    <w:rsid w:val="00EB3FEF"/>
    <w:rsid w:val="00EB53B2"/>
    <w:rsid w:val="00EC1CA0"/>
    <w:rsid w:val="00EC5160"/>
    <w:rsid w:val="00ED1892"/>
    <w:rsid w:val="00ED2AED"/>
    <w:rsid w:val="00ED2BC2"/>
    <w:rsid w:val="00ED2BE4"/>
    <w:rsid w:val="00ED2F3C"/>
    <w:rsid w:val="00ED6550"/>
    <w:rsid w:val="00EE2721"/>
    <w:rsid w:val="00EE28D5"/>
    <w:rsid w:val="00EE5ADF"/>
    <w:rsid w:val="00EF038E"/>
    <w:rsid w:val="00EF1800"/>
    <w:rsid w:val="00EF6190"/>
    <w:rsid w:val="00EF6CAB"/>
    <w:rsid w:val="00EF7691"/>
    <w:rsid w:val="00F0322A"/>
    <w:rsid w:val="00F05A63"/>
    <w:rsid w:val="00F10ECE"/>
    <w:rsid w:val="00F13AAD"/>
    <w:rsid w:val="00F1473D"/>
    <w:rsid w:val="00F15495"/>
    <w:rsid w:val="00F16156"/>
    <w:rsid w:val="00F1718E"/>
    <w:rsid w:val="00F225F8"/>
    <w:rsid w:val="00F236EB"/>
    <w:rsid w:val="00F25028"/>
    <w:rsid w:val="00F25385"/>
    <w:rsid w:val="00F32076"/>
    <w:rsid w:val="00F326F0"/>
    <w:rsid w:val="00F41C65"/>
    <w:rsid w:val="00F467EA"/>
    <w:rsid w:val="00F50A35"/>
    <w:rsid w:val="00F5123B"/>
    <w:rsid w:val="00F517A2"/>
    <w:rsid w:val="00F51C39"/>
    <w:rsid w:val="00F52BE6"/>
    <w:rsid w:val="00F55D6B"/>
    <w:rsid w:val="00F60E14"/>
    <w:rsid w:val="00F659E6"/>
    <w:rsid w:val="00F65BA0"/>
    <w:rsid w:val="00F674DB"/>
    <w:rsid w:val="00F707A7"/>
    <w:rsid w:val="00F754E5"/>
    <w:rsid w:val="00F76C5F"/>
    <w:rsid w:val="00F83CFF"/>
    <w:rsid w:val="00F867DC"/>
    <w:rsid w:val="00FA06C5"/>
    <w:rsid w:val="00FA221E"/>
    <w:rsid w:val="00FA2E06"/>
    <w:rsid w:val="00FA5E9D"/>
    <w:rsid w:val="00FB251B"/>
    <w:rsid w:val="00FB2E55"/>
    <w:rsid w:val="00FB4077"/>
    <w:rsid w:val="00FC3165"/>
    <w:rsid w:val="00FD083E"/>
    <w:rsid w:val="00FD1491"/>
    <w:rsid w:val="00FD5DC9"/>
    <w:rsid w:val="00FE2853"/>
    <w:rsid w:val="00FE5C5D"/>
    <w:rsid w:val="00FE61C3"/>
    <w:rsid w:val="00FF29E9"/>
    <w:rsid w:val="0381423B"/>
    <w:rsid w:val="09267726"/>
    <w:rsid w:val="0CD63EF4"/>
    <w:rsid w:val="13434F53"/>
    <w:rsid w:val="134E0964"/>
    <w:rsid w:val="13601987"/>
    <w:rsid w:val="153B3F0D"/>
    <w:rsid w:val="15532C0C"/>
    <w:rsid w:val="157C6C05"/>
    <w:rsid w:val="16521C65"/>
    <w:rsid w:val="18B85A4A"/>
    <w:rsid w:val="18BF3EF6"/>
    <w:rsid w:val="1C872176"/>
    <w:rsid w:val="1F6F6ECB"/>
    <w:rsid w:val="20C81854"/>
    <w:rsid w:val="26E420CD"/>
    <w:rsid w:val="27D624CB"/>
    <w:rsid w:val="28311BC8"/>
    <w:rsid w:val="28902F18"/>
    <w:rsid w:val="298561AB"/>
    <w:rsid w:val="2FCE3457"/>
    <w:rsid w:val="3030502B"/>
    <w:rsid w:val="309F1F4A"/>
    <w:rsid w:val="311D426F"/>
    <w:rsid w:val="330F51F8"/>
    <w:rsid w:val="35CF4647"/>
    <w:rsid w:val="39497D9D"/>
    <w:rsid w:val="39824D13"/>
    <w:rsid w:val="3B4448CF"/>
    <w:rsid w:val="3D283688"/>
    <w:rsid w:val="3EB91318"/>
    <w:rsid w:val="3EBA2CF4"/>
    <w:rsid w:val="3FEC132C"/>
    <w:rsid w:val="402D1041"/>
    <w:rsid w:val="41A63A30"/>
    <w:rsid w:val="41BF457B"/>
    <w:rsid w:val="441B049D"/>
    <w:rsid w:val="4513655C"/>
    <w:rsid w:val="47AB0F4D"/>
    <w:rsid w:val="49646E3A"/>
    <w:rsid w:val="4A2870EE"/>
    <w:rsid w:val="4A6C6EE9"/>
    <w:rsid w:val="4C8D625B"/>
    <w:rsid w:val="4D5760F8"/>
    <w:rsid w:val="4D5F6E23"/>
    <w:rsid w:val="4F4250CE"/>
    <w:rsid w:val="55361EDD"/>
    <w:rsid w:val="559F08C3"/>
    <w:rsid w:val="5E6A2F13"/>
    <w:rsid w:val="5E76179E"/>
    <w:rsid w:val="5E84014A"/>
    <w:rsid w:val="62B708DC"/>
    <w:rsid w:val="65834996"/>
    <w:rsid w:val="69263907"/>
    <w:rsid w:val="6BA93BCD"/>
    <w:rsid w:val="6CE9601A"/>
    <w:rsid w:val="6DAC2FD6"/>
    <w:rsid w:val="70757FF6"/>
    <w:rsid w:val="713E0FAB"/>
    <w:rsid w:val="719F5EC6"/>
    <w:rsid w:val="72354D03"/>
    <w:rsid w:val="73D74B24"/>
    <w:rsid w:val="740F38B6"/>
    <w:rsid w:val="75260B5F"/>
    <w:rsid w:val="76F854DD"/>
    <w:rsid w:val="77B30F75"/>
    <w:rsid w:val="77FB4763"/>
    <w:rsid w:val="793D381D"/>
    <w:rsid w:val="79F62075"/>
    <w:rsid w:val="79FD387C"/>
    <w:rsid w:val="7A03275B"/>
    <w:rsid w:val="7B4414B7"/>
    <w:rsid w:val="7B6F0724"/>
    <w:rsid w:val="7D4C6582"/>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14:docId w14:val="715620D9"/>
  <w15:docId w15:val="{862028AF-C997-40C5-A46B-4D2487BF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qFormat="1"/>
    <w:lsdException w:name="Body Text 3" w:semiHidden="1" w:uiPriority="0" w:qFormat="1"/>
    <w:lsdException w:name="Body Text Indent 2" w:semiHidden="1" w:uiPriority="0" w:qFormat="1"/>
    <w:lsdException w:name="Body Text Indent 3" w:semiHidden="1" w:uiPriority="0" w:qFormat="1"/>
    <w:lsdException w:name="Block Text" w:semiHidden="1" w:uiPriority="0" w:qFormat="1"/>
    <w:lsdException w:name="Hyperlink" w:qFormat="1"/>
    <w:lsdException w:name="FollowedHyperlink" w:semiHidden="1" w:uiPriority="0" w:qFormat="1"/>
    <w:lsdException w:name="Strong" w:uiPriority="22"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vertAlign w:val="superscript"/>
      <w:lang w:eastAsia="ar-SA"/>
    </w:rPr>
  </w:style>
  <w:style w:type="paragraph" w:styleId="Ttulo1">
    <w:name w:val="heading 1"/>
    <w:basedOn w:val="Normal"/>
    <w:next w:val="Normal"/>
    <w:qFormat/>
    <w:pPr>
      <w:keepNext/>
      <w:spacing w:before="120" w:after="120"/>
      <w:jc w:val="both"/>
      <w:outlineLvl w:val="0"/>
    </w:pPr>
    <w:rPr>
      <w:vertAlign w:val="baseline"/>
    </w:rPr>
  </w:style>
  <w:style w:type="paragraph" w:styleId="Ttulo2">
    <w:name w:val="heading 2"/>
    <w:basedOn w:val="Normal"/>
    <w:next w:val="Normal"/>
    <w:qFormat/>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pPr>
      <w:keepNext/>
      <w:tabs>
        <w:tab w:val="left"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pPr>
      <w:keepNext/>
      <w:tabs>
        <w:tab w:val="left" w:pos="0"/>
      </w:tabs>
      <w:spacing w:before="120" w:after="120"/>
      <w:ind w:left="864" w:hanging="864"/>
      <w:jc w:val="both"/>
      <w:outlineLvl w:val="3"/>
    </w:pPr>
    <w:rPr>
      <w:b/>
      <w:vertAlign w:val="baseline"/>
    </w:rPr>
  </w:style>
  <w:style w:type="paragraph" w:styleId="Ttulo5">
    <w:name w:val="heading 5"/>
    <w:basedOn w:val="Normal"/>
    <w:next w:val="Normal"/>
    <w:qFormat/>
    <w:pPr>
      <w:keepNext/>
      <w:tabs>
        <w:tab w:val="left" w:pos="0"/>
      </w:tabs>
      <w:spacing w:before="120" w:after="120"/>
      <w:ind w:left="1008" w:hanging="1008"/>
      <w:jc w:val="both"/>
      <w:outlineLvl w:val="4"/>
    </w:pPr>
    <w:rPr>
      <w:vertAlign w:val="baseline"/>
    </w:rPr>
  </w:style>
  <w:style w:type="paragraph" w:styleId="Ttulo6">
    <w:name w:val="heading 6"/>
    <w:basedOn w:val="Normal"/>
    <w:next w:val="Normal"/>
    <w:qFormat/>
    <w:pPr>
      <w:keepNext/>
      <w:tabs>
        <w:tab w:val="left" w:pos="0"/>
      </w:tabs>
      <w:ind w:left="1152" w:hanging="1152"/>
      <w:outlineLvl w:val="5"/>
    </w:pPr>
    <w:rPr>
      <w:b/>
      <w:vertAlign w:val="baseline"/>
    </w:rPr>
  </w:style>
  <w:style w:type="paragraph" w:styleId="Ttulo7">
    <w:name w:val="heading 7"/>
    <w:basedOn w:val="Normal"/>
    <w:next w:val="Normal"/>
    <w:qFormat/>
    <w:pPr>
      <w:keepNext/>
      <w:numPr>
        <w:ilvl w:val="6"/>
        <w:numId w:val="1"/>
      </w:numPr>
      <w:spacing w:before="120" w:after="120"/>
      <w:jc w:val="center"/>
      <w:outlineLvl w:val="6"/>
    </w:pPr>
    <w:rPr>
      <w:b/>
      <w:vertAlign w:val="baseline"/>
    </w:rPr>
  </w:style>
  <w:style w:type="paragraph" w:styleId="Ttulo8">
    <w:name w:val="heading 8"/>
    <w:basedOn w:val="Normal"/>
    <w:next w:val="Normal"/>
    <w:qFormat/>
    <w:pPr>
      <w:keepNext/>
      <w:tabs>
        <w:tab w:val="left"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pPr>
      <w:keepNext/>
      <w:tabs>
        <w:tab w:val="left"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nkVisitado">
    <w:name w:val="FollowedHyperlink"/>
    <w:semiHidden/>
    <w:qFormat/>
    <w:rPr>
      <w:color w:val="800080"/>
      <w:u w:val="single"/>
    </w:rPr>
  </w:style>
  <w:style w:type="character" w:styleId="Hyperlink">
    <w:name w:val="Hyperlink"/>
    <w:uiPriority w:val="99"/>
    <w:qFormat/>
    <w:rPr>
      <w:color w:val="0000FF"/>
      <w:u w:val="single"/>
    </w:rPr>
  </w:style>
  <w:style w:type="character" w:styleId="Nmerodepgina">
    <w:name w:val="page number"/>
    <w:basedOn w:val="WW-Fontepargpadro1"/>
    <w:semiHidden/>
    <w:qFormat/>
  </w:style>
  <w:style w:type="character" w:customStyle="1" w:styleId="WW-Fontepargpadro1">
    <w:name w:val="WW-Fonte parág. padrão1"/>
    <w:qFormat/>
  </w:style>
  <w:style w:type="paragraph" w:styleId="Sumrio2">
    <w:name w:val="toc 2"/>
    <w:basedOn w:val="Normal"/>
    <w:next w:val="Normal"/>
    <w:uiPriority w:val="39"/>
    <w:unhideWhenUsed/>
    <w:qFormat/>
    <w:pPr>
      <w:suppressAutoHyphens w:val="0"/>
      <w:spacing w:after="100" w:line="259" w:lineRule="auto"/>
      <w:ind w:left="220"/>
    </w:pPr>
    <w:rPr>
      <w:rFonts w:asciiTheme="minorHAnsi" w:eastAsiaTheme="minorEastAsia" w:hAnsiTheme="minorHAnsi"/>
      <w:sz w:val="22"/>
      <w:szCs w:val="22"/>
      <w:vertAlign w:val="baseline"/>
      <w:lang w:eastAsia="pt-BR"/>
    </w:rPr>
  </w:style>
  <w:style w:type="paragraph" w:styleId="Lista">
    <w:name w:val="List"/>
    <w:basedOn w:val="Corpodetexto"/>
    <w:semiHidden/>
    <w:qFormat/>
    <w:rPr>
      <w:rFonts w:cs="Tahoma"/>
    </w:rPr>
  </w:style>
  <w:style w:type="paragraph" w:styleId="Corpodetexto">
    <w:name w:val="Body Text"/>
    <w:basedOn w:val="Normal"/>
    <w:semiHidden/>
    <w:qFormat/>
    <w:pPr>
      <w:tabs>
        <w:tab w:val="left" w:pos="2694"/>
      </w:tabs>
      <w:spacing w:before="120" w:after="120"/>
      <w:jc w:val="both"/>
    </w:pPr>
    <w:rPr>
      <w:vertAlign w:val="baseline"/>
    </w:rPr>
  </w:style>
  <w:style w:type="paragraph" w:styleId="Textoembloco">
    <w:name w:val="Block Text"/>
    <w:basedOn w:val="Normal"/>
    <w:semiHidden/>
    <w:qFormat/>
    <w:pPr>
      <w:ind w:left="284" w:right="217"/>
      <w:jc w:val="both"/>
    </w:pPr>
    <w:rPr>
      <w:b/>
      <w:vertAlign w:val="baseline"/>
    </w:rPr>
  </w:style>
  <w:style w:type="paragraph" w:styleId="Recuodecorpodetexto2">
    <w:name w:val="Body Text Indent 2"/>
    <w:basedOn w:val="Normal"/>
    <w:semiHidden/>
    <w:qFormat/>
    <w:pPr>
      <w:spacing w:line="360" w:lineRule="auto"/>
      <w:ind w:left="1021" w:hanging="1021"/>
      <w:jc w:val="both"/>
    </w:pPr>
    <w:rPr>
      <w:vertAlign w:val="baseline"/>
    </w:rPr>
  </w:style>
  <w:style w:type="paragraph" w:styleId="Ttulo">
    <w:name w:val="Title"/>
    <w:basedOn w:val="Normal"/>
    <w:next w:val="Subttulo"/>
    <w:qFormat/>
    <w:pPr>
      <w:jc w:val="center"/>
    </w:pPr>
    <w:rPr>
      <w:u w:val="single"/>
      <w:vertAlign w:val="baseline"/>
    </w:rPr>
  </w:style>
  <w:style w:type="paragraph" w:styleId="Subttulo">
    <w:name w:val="Subtitle"/>
    <w:basedOn w:val="Ttulo"/>
    <w:next w:val="Corpodetexto"/>
    <w:qFormat/>
    <w:rPr>
      <w:i/>
      <w:iCs/>
    </w:rPr>
  </w:style>
  <w:style w:type="paragraph" w:styleId="NormalWeb">
    <w:name w:val="Normal (Web)"/>
    <w:basedOn w:val="Normal"/>
    <w:uiPriority w:val="99"/>
    <w:semiHidden/>
    <w:qFormat/>
    <w:pPr>
      <w:spacing w:before="100" w:after="100"/>
    </w:pPr>
    <w:rPr>
      <w:rFonts w:ascii="Arial Unicode MS" w:eastAsia="Arial Unicode MS" w:hAnsi="Arial Unicode MS"/>
      <w:vertAlign w:val="baseline"/>
    </w:rPr>
  </w:style>
  <w:style w:type="paragraph" w:styleId="TextosemFormatao">
    <w:name w:val="Plain Text"/>
    <w:basedOn w:val="Normal"/>
    <w:semiHidden/>
    <w:qFormat/>
    <w:rPr>
      <w:rFonts w:ascii="Courier New" w:hAnsi="Courier New"/>
      <w:sz w:val="20"/>
      <w:vertAlign w:val="baseline"/>
    </w:rPr>
  </w:style>
  <w:style w:type="paragraph" w:styleId="Corpodetexto3">
    <w:name w:val="Body Text 3"/>
    <w:basedOn w:val="Normal"/>
    <w:semiHidden/>
    <w:qFormat/>
    <w:pPr>
      <w:spacing w:before="120" w:after="120"/>
      <w:jc w:val="both"/>
    </w:pPr>
    <w:rPr>
      <w:b/>
      <w:sz w:val="28"/>
      <w:vertAlign w:val="baseline"/>
    </w:rPr>
  </w:style>
  <w:style w:type="paragraph" w:styleId="Pr-formataoHTML">
    <w:name w:val="HTML Preformatted"/>
    <w:basedOn w:val="Normal"/>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vertAlign w:val="baseline"/>
      <w:lang w:eastAsia="pt-BR" w:bidi="pt-BR"/>
    </w:rPr>
  </w:style>
  <w:style w:type="paragraph" w:styleId="Corpodetexto2">
    <w:name w:val="Body Text 2"/>
    <w:basedOn w:val="Normal"/>
    <w:semiHidden/>
    <w:qFormat/>
    <w:pPr>
      <w:widowControl w:val="0"/>
      <w:spacing w:before="120" w:after="120"/>
      <w:jc w:val="both"/>
    </w:pPr>
    <w:rPr>
      <w:vertAlign w:val="baseline"/>
    </w:rPr>
  </w:style>
  <w:style w:type="paragraph" w:styleId="Cabealho">
    <w:name w:val="header"/>
    <w:basedOn w:val="Normal"/>
    <w:link w:val="CabealhoChar"/>
    <w:semiHidden/>
    <w:qFormat/>
    <w:pPr>
      <w:tabs>
        <w:tab w:val="center" w:pos="4252"/>
        <w:tab w:val="right" w:pos="8504"/>
      </w:tabs>
    </w:pPr>
  </w:style>
  <w:style w:type="paragraph" w:styleId="Rodap">
    <w:name w:val="footer"/>
    <w:basedOn w:val="Normal"/>
    <w:semiHidden/>
    <w:qFormat/>
    <w:pPr>
      <w:tabs>
        <w:tab w:val="center" w:pos="4252"/>
        <w:tab w:val="right" w:pos="8504"/>
      </w:tabs>
    </w:pPr>
  </w:style>
  <w:style w:type="paragraph" w:styleId="Legenda">
    <w:name w:val="caption"/>
    <w:basedOn w:val="Normal"/>
    <w:next w:val="Normal"/>
    <w:qFormat/>
    <w:pPr>
      <w:suppressLineNumbers/>
      <w:spacing w:before="120" w:after="120"/>
    </w:pPr>
    <w:rPr>
      <w:rFonts w:cs="Tahoma"/>
      <w:i/>
      <w:iCs/>
      <w:szCs w:val="24"/>
    </w:rPr>
  </w:style>
  <w:style w:type="paragraph" w:styleId="Recuodecorpodetexto3">
    <w:name w:val="Body Text Indent 3"/>
    <w:basedOn w:val="Normal"/>
    <w:semiHidden/>
    <w:qFormat/>
    <w:pPr>
      <w:spacing w:before="120" w:after="120"/>
      <w:ind w:left="3686" w:hanging="1418"/>
      <w:jc w:val="both"/>
    </w:pPr>
    <w:rPr>
      <w:vertAlign w:val="baseline"/>
    </w:rPr>
  </w:style>
  <w:style w:type="paragraph" w:styleId="Sumrio3">
    <w:name w:val="toc 3"/>
    <w:basedOn w:val="Normal"/>
    <w:next w:val="Normal"/>
    <w:uiPriority w:val="39"/>
    <w:unhideWhenUsed/>
    <w:qFormat/>
    <w:pPr>
      <w:spacing w:after="100"/>
      <w:ind w:left="480"/>
    </w:pPr>
  </w:style>
  <w:style w:type="paragraph" w:styleId="Numerada3">
    <w:name w:val="List Number 3"/>
    <w:basedOn w:val="Normal"/>
    <w:uiPriority w:val="99"/>
    <w:semiHidden/>
    <w:unhideWhenUsed/>
    <w:qFormat/>
    <w:pPr>
      <w:numPr>
        <w:numId w:val="2"/>
      </w:numPr>
      <w:contextualSpacing/>
    </w:pPr>
  </w:style>
  <w:style w:type="paragraph" w:styleId="Textodebalo">
    <w:name w:val="Balloon Text"/>
    <w:basedOn w:val="Normal"/>
    <w:semiHidden/>
    <w:unhideWhenUsed/>
    <w:qFormat/>
    <w:rPr>
      <w:rFonts w:ascii="Tahoma" w:hAnsi="Tahoma" w:cs="Tahoma"/>
      <w:sz w:val="16"/>
      <w:szCs w:val="16"/>
    </w:rPr>
  </w:style>
  <w:style w:type="paragraph" w:styleId="Sumrio1">
    <w:name w:val="toc 1"/>
    <w:basedOn w:val="Normal"/>
    <w:next w:val="Normal"/>
    <w:uiPriority w:val="39"/>
    <w:unhideWhenUsed/>
    <w:qFormat/>
    <w:pPr>
      <w:tabs>
        <w:tab w:val="left" w:pos="480"/>
        <w:tab w:val="right" w:leader="dot" w:pos="9626"/>
      </w:tabs>
      <w:spacing w:after="100"/>
    </w:pPr>
  </w:style>
  <w:style w:type="paragraph" w:styleId="Recuodecorpodetexto">
    <w:name w:val="Body Text Indent"/>
    <w:basedOn w:val="Normal"/>
    <w:semiHidden/>
    <w:qFormat/>
    <w:pPr>
      <w:spacing w:before="120" w:after="120"/>
      <w:ind w:left="1296" w:hanging="20"/>
      <w:jc w:val="both"/>
    </w:pPr>
    <w:rPr>
      <w:vertAlign w:val="baseline"/>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4z0">
    <w:name w:val="WW8Num4z0"/>
    <w:qFormat/>
  </w:style>
  <w:style w:type="character" w:customStyle="1" w:styleId="WW8Num10z0">
    <w:name w:val="WW8Num10z0"/>
    <w:qFormat/>
    <w:rPr>
      <w:rFonts w:ascii="Symbol" w:hAnsi="Symbol"/>
    </w:rPr>
  </w:style>
  <w:style w:type="character" w:customStyle="1" w:styleId="WW8Num17z0">
    <w:name w:val="WW8Num17z0"/>
    <w:qFormat/>
    <w:rPr>
      <w:rFonts w:ascii="Symbol" w:hAnsi="Symbol"/>
    </w:rPr>
  </w:style>
  <w:style w:type="character" w:customStyle="1" w:styleId="WW8Num17z1">
    <w:name w:val="WW8Num17z1"/>
    <w:qFormat/>
    <w:rPr>
      <w:rFonts w:ascii="Times New Roman" w:hAnsi="Times New Roman" w:cs="Times New Roman"/>
    </w:rPr>
  </w:style>
  <w:style w:type="character" w:customStyle="1" w:styleId="WW8Num17z2">
    <w:name w:val="WW8Num17z2"/>
    <w:qFormat/>
    <w:rPr>
      <w:rFonts w:ascii="Wingdings" w:hAnsi="Wingdings"/>
    </w:rPr>
  </w:style>
  <w:style w:type="character" w:customStyle="1" w:styleId="WW8Num17z4">
    <w:name w:val="WW8Num17z4"/>
    <w:qFormat/>
    <w:rPr>
      <w:rFonts w:ascii="Courier New" w:hAnsi="Courier New"/>
    </w:rPr>
  </w:style>
  <w:style w:type="character" w:customStyle="1" w:styleId="WW8Num18z0">
    <w:name w:val="WW8Num18z0"/>
    <w:qFormat/>
    <w:rPr>
      <w:rFonts w:ascii="Symbol" w:hAnsi="Symbol"/>
    </w:rPr>
  </w:style>
  <w:style w:type="character" w:customStyle="1" w:styleId="WW8Num23z0">
    <w:name w:val="WW8Num23z0"/>
    <w:qFormat/>
    <w:rPr>
      <w:rFonts w:ascii="Symbol" w:hAnsi="Symbol"/>
    </w:rPr>
  </w:style>
  <w:style w:type="character" w:customStyle="1" w:styleId="WW8Num23z2">
    <w:name w:val="WW8Num23z2"/>
    <w:qFormat/>
    <w:rPr>
      <w:rFonts w:ascii="Wingdings" w:hAnsi="Wingdings"/>
    </w:rPr>
  </w:style>
  <w:style w:type="character" w:customStyle="1" w:styleId="WW8Num23z4">
    <w:name w:val="WW8Num23z4"/>
    <w:qFormat/>
    <w:rPr>
      <w:rFonts w:ascii="Courier New" w:hAnsi="Courier New"/>
    </w:rPr>
  </w:style>
  <w:style w:type="character" w:customStyle="1" w:styleId="WW8Num24z0">
    <w:name w:val="WW8Num24z0"/>
    <w:qFormat/>
    <w:rPr>
      <w:rFonts w:ascii="Symbol" w:hAnsi="Symbol"/>
    </w:rPr>
  </w:style>
  <w:style w:type="character" w:customStyle="1" w:styleId="WW-Fontepargpadro">
    <w:name w:val="WW-Fonte parág. padrão"/>
    <w:qFormat/>
  </w:style>
  <w:style w:type="character" w:customStyle="1" w:styleId="WW8Num14z0">
    <w:name w:val="WW8Num14z0"/>
    <w:qFormat/>
    <w:rPr>
      <w:rFonts w:ascii="Symbol" w:hAnsi="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rPr>
  </w:style>
  <w:style w:type="character" w:customStyle="1" w:styleId="WW8Num21z0">
    <w:name w:val="WW8Num21z0"/>
    <w:qFormat/>
    <w:rPr>
      <w:rFonts w:ascii="Symbol" w:hAnsi="Symbol"/>
    </w:rPr>
  </w:style>
  <w:style w:type="character" w:customStyle="1" w:styleId="WW8Num22z0">
    <w:name w:val="WW8Num22z0"/>
    <w:qFormat/>
  </w:style>
  <w:style w:type="character" w:customStyle="1" w:styleId="WW8Num25z0">
    <w:name w:val="WW8Num25z0"/>
    <w:qFormat/>
    <w:rPr>
      <w:rFonts w:ascii="Symbol" w:hAnsi="Symbol"/>
    </w:rPr>
  </w:style>
  <w:style w:type="character" w:customStyle="1" w:styleId="WW8Num27z0">
    <w:name w:val="WW8Num27z0"/>
    <w:qFormat/>
    <w:rPr>
      <w:rFonts w:ascii="Symbol" w:hAnsi="Symbol"/>
    </w:rPr>
  </w:style>
  <w:style w:type="character" w:customStyle="1" w:styleId="WW8Num28z0">
    <w:name w:val="WW8Num28z0"/>
    <w:qFormat/>
    <w:rPr>
      <w:rFonts w:ascii="Symbol" w:hAnsi="Symbol"/>
    </w:rPr>
  </w:style>
  <w:style w:type="character" w:customStyle="1" w:styleId="WW8Num28z1">
    <w:name w:val="WW8Num28z1"/>
    <w:qFormat/>
    <w:rPr>
      <w:rFonts w:ascii="Courier New" w:hAnsi="Courier New"/>
    </w:rPr>
  </w:style>
  <w:style w:type="character" w:customStyle="1" w:styleId="WW8Num28z2">
    <w:name w:val="WW8Num28z2"/>
    <w:qFormat/>
    <w:rPr>
      <w:rFonts w:ascii="Wingdings" w:hAnsi="Wingdings"/>
    </w:rPr>
  </w:style>
  <w:style w:type="character" w:customStyle="1" w:styleId="WW8Num29z0">
    <w:name w:val="WW8Num29z0"/>
    <w:qFormat/>
    <w:rPr>
      <w:rFonts w:ascii="Symbol" w:hAnsi="Symbol"/>
    </w:rPr>
  </w:style>
  <w:style w:type="character" w:customStyle="1" w:styleId="WW8Num35z0">
    <w:name w:val="WW8Num35z0"/>
    <w:qFormat/>
    <w:rPr>
      <w:rFonts w:ascii="Symbol" w:hAnsi="Symbol"/>
      <w:color w:val="auto"/>
    </w:rPr>
  </w:style>
  <w:style w:type="character" w:customStyle="1" w:styleId="WW8Num35z1">
    <w:name w:val="WW8Num35z1"/>
    <w:qFormat/>
    <w:rPr>
      <w:rFonts w:ascii="Courier New" w:hAnsi="Courier New"/>
    </w:rPr>
  </w:style>
  <w:style w:type="character" w:customStyle="1" w:styleId="WW8Num35z2">
    <w:name w:val="WW8Num35z2"/>
    <w:qFormat/>
    <w:rPr>
      <w:rFonts w:ascii="Wingdings" w:hAnsi="Wingdings"/>
    </w:rPr>
  </w:style>
  <w:style w:type="character" w:customStyle="1" w:styleId="WW8Num35z3">
    <w:name w:val="WW8Num35z3"/>
    <w:qFormat/>
    <w:rPr>
      <w:rFonts w:ascii="Symbol" w:hAnsi="Symbol"/>
    </w:rPr>
  </w:style>
  <w:style w:type="character" w:customStyle="1" w:styleId="WW8Num38z0">
    <w:name w:val="WW8Num38z0"/>
    <w:qFormat/>
    <w:rPr>
      <w:rFonts w:ascii="Symbol" w:hAnsi="Symbol"/>
    </w:rPr>
  </w:style>
  <w:style w:type="character" w:customStyle="1" w:styleId="WW8Num38z2">
    <w:name w:val="WW8Num38z2"/>
    <w:qFormat/>
    <w:rPr>
      <w:rFonts w:ascii="Wingdings" w:hAnsi="Wingdings"/>
    </w:rPr>
  </w:style>
  <w:style w:type="character" w:customStyle="1" w:styleId="WW8Num38z4">
    <w:name w:val="WW8Num38z4"/>
    <w:qFormat/>
    <w:rPr>
      <w:rFonts w:ascii="Courier New" w:hAnsi="Courier New" w:cs="Lucida Sans Unicode"/>
    </w:rPr>
  </w:style>
  <w:style w:type="character" w:customStyle="1" w:styleId="WW8Num40z0">
    <w:name w:val="WW8Num40z0"/>
    <w:qFormat/>
    <w:rPr>
      <w:rFonts w:ascii="Symbol" w:hAnsi="Symbol"/>
    </w:rPr>
  </w:style>
  <w:style w:type="character" w:customStyle="1" w:styleId="WW8Num41z0">
    <w:name w:val="WW8Num41z0"/>
    <w:qFormat/>
    <w:rPr>
      <w:rFonts w:ascii="Symbol" w:hAnsi="Symbol"/>
    </w:rPr>
  </w:style>
  <w:style w:type="character" w:customStyle="1" w:styleId="WW8Num44z0">
    <w:name w:val="WW8Num44z0"/>
    <w:qFormat/>
    <w:rPr>
      <w:rFonts w:ascii="Symbol" w:hAnsi="Symbol"/>
      <w:color w:val="auto"/>
    </w:rPr>
  </w:style>
  <w:style w:type="character" w:customStyle="1" w:styleId="WW8Num44z1">
    <w:name w:val="WW8Num44z1"/>
    <w:qFormat/>
    <w:rPr>
      <w:rFonts w:ascii="Courier New" w:hAnsi="Courier New"/>
    </w:rPr>
  </w:style>
  <w:style w:type="character" w:customStyle="1" w:styleId="WW8Num44z2">
    <w:name w:val="WW8Num44z2"/>
    <w:qFormat/>
    <w:rPr>
      <w:rFonts w:ascii="Wingdings" w:hAnsi="Wingdings"/>
    </w:rPr>
  </w:style>
  <w:style w:type="character" w:customStyle="1" w:styleId="WW8Num44z3">
    <w:name w:val="WW8Num44z3"/>
    <w:qFormat/>
    <w:rPr>
      <w:rFonts w:ascii="Symbol" w:hAnsi="Symbol"/>
    </w:rPr>
  </w:style>
  <w:style w:type="character" w:customStyle="1" w:styleId="WW8Num46z0">
    <w:name w:val="WW8Num46z0"/>
    <w:qFormat/>
    <w:rPr>
      <w:rFonts w:ascii="Wingdings" w:hAnsi="Wingdings"/>
    </w:rPr>
  </w:style>
  <w:style w:type="character" w:customStyle="1" w:styleId="WW8Num46z1">
    <w:name w:val="WW8Num46z1"/>
    <w:qFormat/>
    <w:rPr>
      <w:rFonts w:ascii="Courier New" w:hAnsi="Courier New"/>
    </w:rPr>
  </w:style>
  <w:style w:type="character" w:customStyle="1" w:styleId="WW8Num46z3">
    <w:name w:val="WW8Num46z3"/>
    <w:qFormat/>
    <w:rPr>
      <w:rFonts w:ascii="Symbol" w:hAnsi="Symbol"/>
    </w:rPr>
  </w:style>
  <w:style w:type="character" w:customStyle="1" w:styleId="WW8Num48z0">
    <w:name w:val="WW8Num48z0"/>
    <w:qFormat/>
    <w:rPr>
      <w:rFonts w:ascii="Symbol" w:hAnsi="Symbol"/>
    </w:rPr>
  </w:style>
  <w:style w:type="character" w:customStyle="1" w:styleId="WW8Num49z0">
    <w:name w:val="WW8Num49z0"/>
    <w:qFormat/>
    <w:rPr>
      <w:rFonts w:ascii="Symbol" w:hAnsi="Symbol"/>
    </w:rPr>
  </w:style>
  <w:style w:type="character" w:customStyle="1" w:styleId="WW8Num51z0">
    <w:name w:val="WW8Num51z0"/>
    <w:qFormat/>
    <w:rPr>
      <w:rFonts w:ascii="Symbol" w:hAnsi="Symbol"/>
    </w:rPr>
  </w:style>
  <w:style w:type="character" w:customStyle="1" w:styleId="WW8Num52z0">
    <w:name w:val="WW8Num52z0"/>
    <w:qFormat/>
    <w:rPr>
      <w:rFonts w:ascii="Symbol" w:hAnsi="Symbol"/>
    </w:rPr>
  </w:style>
  <w:style w:type="character" w:customStyle="1" w:styleId="WW8Num53z0">
    <w:name w:val="WW8Num53z0"/>
    <w:qFormat/>
    <w:rPr>
      <w:rFonts w:ascii="Symbol" w:hAnsi="Symbol"/>
      <w:color w:val="auto"/>
    </w:rPr>
  </w:style>
  <w:style w:type="character" w:customStyle="1" w:styleId="WW8Num53z1">
    <w:name w:val="WW8Num53z1"/>
    <w:qFormat/>
    <w:rPr>
      <w:rFonts w:ascii="Courier New" w:hAnsi="Courier New"/>
    </w:rPr>
  </w:style>
  <w:style w:type="character" w:customStyle="1" w:styleId="WW8Num53z2">
    <w:name w:val="WW8Num53z2"/>
    <w:qFormat/>
    <w:rPr>
      <w:rFonts w:ascii="Wingdings" w:hAnsi="Wingdings"/>
    </w:rPr>
  </w:style>
  <w:style w:type="character" w:customStyle="1" w:styleId="WW8Num53z3">
    <w:name w:val="WW8Num53z3"/>
    <w:qFormat/>
    <w:rPr>
      <w:rFonts w:ascii="Symbol" w:hAnsi="Symbol"/>
    </w:rPr>
  </w:style>
  <w:style w:type="character" w:customStyle="1" w:styleId="WW8Num56z0">
    <w:name w:val="WW8Num56z0"/>
    <w:qFormat/>
    <w:rPr>
      <w:rFonts w:ascii="Symbol" w:hAnsi="Symbol"/>
    </w:rPr>
  </w:style>
  <w:style w:type="character" w:customStyle="1" w:styleId="WW8Num57z0">
    <w:name w:val="WW8Num57z0"/>
    <w:qFormat/>
    <w:rPr>
      <w:rFonts w:ascii="Symbol" w:hAnsi="Symbol"/>
    </w:rPr>
  </w:style>
  <w:style w:type="character" w:customStyle="1" w:styleId="WW8Num59z0">
    <w:name w:val="WW8Num59z0"/>
    <w:qFormat/>
    <w:rPr>
      <w:rFonts w:ascii="Symbol" w:hAnsi="Symbol"/>
      <w:color w:val="auto"/>
    </w:rPr>
  </w:style>
  <w:style w:type="character" w:customStyle="1" w:styleId="WW8Num59z1">
    <w:name w:val="WW8Num59z1"/>
    <w:qFormat/>
    <w:rPr>
      <w:rFonts w:ascii="Courier New" w:hAnsi="Courier New"/>
    </w:rPr>
  </w:style>
  <w:style w:type="character" w:customStyle="1" w:styleId="WW8Num59z2">
    <w:name w:val="WW8Num59z2"/>
    <w:qFormat/>
    <w:rPr>
      <w:rFonts w:ascii="Wingdings" w:hAnsi="Wingdings"/>
    </w:rPr>
  </w:style>
  <w:style w:type="character" w:customStyle="1" w:styleId="WW8Num59z3">
    <w:name w:val="WW8Num59z3"/>
    <w:qFormat/>
    <w:rPr>
      <w:rFonts w:ascii="Symbol" w:hAnsi="Symbol"/>
    </w:rPr>
  </w:style>
  <w:style w:type="character" w:customStyle="1" w:styleId="WW8Num61z0">
    <w:name w:val="WW8Num61z0"/>
    <w:qFormat/>
    <w:rPr>
      <w:rFonts w:ascii="Symbol" w:hAnsi="Symbol"/>
    </w:rPr>
  </w:style>
  <w:style w:type="character" w:customStyle="1" w:styleId="WW8Num62z0">
    <w:name w:val="WW8Num62z0"/>
    <w:qFormat/>
    <w:rPr>
      <w:rFonts w:ascii="Symbol" w:hAnsi="Symbol"/>
    </w:rPr>
  </w:style>
  <w:style w:type="character" w:customStyle="1" w:styleId="WW8Num62z1">
    <w:name w:val="WW8Num62z1"/>
    <w:qFormat/>
    <w:rPr>
      <w:rFonts w:ascii="Courier New" w:hAnsi="Courier New"/>
    </w:rPr>
  </w:style>
  <w:style w:type="character" w:customStyle="1" w:styleId="WW8Num62z2">
    <w:name w:val="WW8Num62z2"/>
    <w:qFormat/>
    <w:rPr>
      <w:rFonts w:ascii="Wingdings" w:hAnsi="Wingdings"/>
    </w:rPr>
  </w:style>
  <w:style w:type="character" w:customStyle="1" w:styleId="WW8Num63z0">
    <w:name w:val="WW8Num63z0"/>
    <w:qFormat/>
    <w:rPr>
      <w:rFonts w:ascii="Symbol" w:hAnsi="Symbol"/>
    </w:rPr>
  </w:style>
  <w:style w:type="character" w:customStyle="1" w:styleId="WW8Num63z1">
    <w:name w:val="WW8Num63z1"/>
    <w:qFormat/>
    <w:rPr>
      <w:rFonts w:ascii="Courier New" w:hAnsi="Courier New"/>
    </w:rPr>
  </w:style>
  <w:style w:type="character" w:customStyle="1" w:styleId="WW8Num63z2">
    <w:name w:val="WW8Num63z2"/>
    <w:qFormat/>
    <w:rPr>
      <w:rFonts w:ascii="Wingdings" w:hAnsi="Wingdings"/>
    </w:rPr>
  </w:style>
  <w:style w:type="character" w:customStyle="1" w:styleId="WW8Num65z0">
    <w:name w:val="WW8Num65z0"/>
    <w:qFormat/>
    <w:rPr>
      <w:rFonts w:ascii="Symbol" w:hAnsi="Symbol"/>
      <w:color w:val="auto"/>
    </w:rPr>
  </w:style>
  <w:style w:type="character" w:customStyle="1" w:styleId="WW8Num65z1">
    <w:name w:val="WW8Num65z1"/>
    <w:qFormat/>
    <w:rPr>
      <w:rFonts w:ascii="Courier New" w:hAnsi="Courier New"/>
    </w:rPr>
  </w:style>
  <w:style w:type="character" w:customStyle="1" w:styleId="WW8Num65z2">
    <w:name w:val="WW8Num65z2"/>
    <w:qFormat/>
    <w:rPr>
      <w:rFonts w:ascii="Wingdings" w:hAnsi="Wingdings"/>
    </w:rPr>
  </w:style>
  <w:style w:type="character" w:customStyle="1" w:styleId="WW8Num65z3">
    <w:name w:val="WW8Num65z3"/>
    <w:qFormat/>
    <w:rPr>
      <w:rFonts w:ascii="Symbol" w:hAnsi="Symbol"/>
    </w:rPr>
  </w:style>
  <w:style w:type="character" w:customStyle="1" w:styleId="WW8Num68z0">
    <w:name w:val="WW8Num68z0"/>
    <w:qFormat/>
    <w:rPr>
      <w:rFonts w:ascii="Symbol" w:hAnsi="Symbol"/>
    </w:rPr>
  </w:style>
  <w:style w:type="character" w:customStyle="1" w:styleId="WW8Num70z0">
    <w:name w:val="WW8Num70z0"/>
    <w:qFormat/>
    <w:rPr>
      <w:rFonts w:ascii="Symbol" w:hAnsi="Symbol"/>
    </w:rPr>
  </w:style>
  <w:style w:type="character" w:customStyle="1" w:styleId="WW8Num70z1">
    <w:name w:val="WW8Num70z1"/>
    <w:qFormat/>
    <w:rPr>
      <w:rFonts w:ascii="Courier New" w:hAnsi="Courier New"/>
    </w:rPr>
  </w:style>
  <w:style w:type="character" w:customStyle="1" w:styleId="WW8Num70z2">
    <w:name w:val="WW8Num70z2"/>
    <w:qFormat/>
    <w:rPr>
      <w:rFonts w:ascii="Wingdings" w:hAnsi="Wingdings"/>
    </w:rPr>
  </w:style>
  <w:style w:type="character" w:customStyle="1" w:styleId="WW8Num72z0">
    <w:name w:val="WW8Num72z0"/>
    <w:qFormat/>
    <w:rPr>
      <w:rFonts w:ascii="Symbol" w:hAnsi="Symbol"/>
    </w:rPr>
  </w:style>
  <w:style w:type="character" w:customStyle="1" w:styleId="WW8Num72z1">
    <w:name w:val="WW8Num72z1"/>
    <w:qFormat/>
    <w:rPr>
      <w:rFonts w:ascii="Courier New" w:hAnsi="Courier New"/>
    </w:rPr>
  </w:style>
  <w:style w:type="character" w:customStyle="1" w:styleId="WW8Num72z2">
    <w:name w:val="WW8Num72z2"/>
    <w:qFormat/>
    <w:rPr>
      <w:rFonts w:ascii="Wingdings" w:hAnsi="Wingdings"/>
    </w:rPr>
  </w:style>
  <w:style w:type="character" w:customStyle="1" w:styleId="WW8Num74z1">
    <w:name w:val="WW8Num74z1"/>
    <w:qFormat/>
    <w:rPr>
      <w:rFonts w:ascii="Times New Roman" w:hAnsi="Times New Roman"/>
      <w:sz w:val="26"/>
    </w:rPr>
  </w:style>
  <w:style w:type="character" w:customStyle="1" w:styleId="WW8Num76z0">
    <w:name w:val="WW8Num76z0"/>
    <w:qFormat/>
    <w:rPr>
      <w:rFonts w:ascii="Symbol" w:hAnsi="Symbol"/>
    </w:rPr>
  </w:style>
  <w:style w:type="character" w:customStyle="1" w:styleId="WW8Num77z0">
    <w:name w:val="WW8Num77z0"/>
    <w:qFormat/>
    <w:rPr>
      <w:rFonts w:ascii="Symbol" w:hAnsi="Symbol"/>
    </w:rPr>
  </w:style>
  <w:style w:type="character" w:customStyle="1" w:styleId="WW8Num82z0">
    <w:name w:val="WW8Num82z0"/>
    <w:qFormat/>
    <w:rPr>
      <w:rFonts w:ascii="Symbol" w:hAnsi="Symbol"/>
    </w:rPr>
  </w:style>
  <w:style w:type="character" w:customStyle="1" w:styleId="WW8Num83z0">
    <w:name w:val="WW8Num83z0"/>
    <w:qFormat/>
    <w:rPr>
      <w:rFonts w:ascii="Symbol" w:hAnsi="Symbol"/>
    </w:rPr>
  </w:style>
  <w:style w:type="character" w:customStyle="1" w:styleId="WW8Num83z1">
    <w:name w:val="WW8Num83z1"/>
    <w:qFormat/>
    <w:rPr>
      <w:rFonts w:ascii="Courier New" w:hAnsi="Courier New"/>
    </w:rPr>
  </w:style>
  <w:style w:type="character" w:customStyle="1" w:styleId="WW8Num83z2">
    <w:name w:val="WW8Num83z2"/>
    <w:qFormat/>
    <w:rPr>
      <w:rFonts w:ascii="Wingdings" w:hAnsi="Wingdings"/>
    </w:rPr>
  </w:style>
  <w:style w:type="character" w:customStyle="1" w:styleId="WW8Num86z0">
    <w:name w:val="WW8Num86z0"/>
    <w:qFormat/>
    <w:rPr>
      <w:rFonts w:ascii="Symbol" w:hAnsi="Symbol"/>
    </w:rPr>
  </w:style>
  <w:style w:type="character" w:customStyle="1" w:styleId="WW8Num86z1">
    <w:name w:val="WW8Num86z1"/>
    <w:qFormat/>
    <w:rPr>
      <w:rFonts w:ascii="Courier New" w:hAnsi="Courier New" w:cs="StarSymbol"/>
    </w:rPr>
  </w:style>
  <w:style w:type="character" w:customStyle="1" w:styleId="WW8Num86z2">
    <w:name w:val="WW8Num86z2"/>
    <w:qFormat/>
    <w:rPr>
      <w:rFonts w:ascii="Wingdings" w:hAnsi="Wingdings"/>
    </w:rPr>
  </w:style>
  <w:style w:type="character" w:customStyle="1" w:styleId="WW8Num87z1">
    <w:name w:val="WW8Num87z1"/>
    <w:qFormat/>
    <w:rPr>
      <w:rFonts w:ascii="Courier New" w:hAnsi="Courier New"/>
    </w:rPr>
  </w:style>
  <w:style w:type="character" w:customStyle="1" w:styleId="WW8Num87z2">
    <w:name w:val="WW8Num87z2"/>
    <w:qFormat/>
    <w:rPr>
      <w:rFonts w:ascii="Wingdings" w:hAnsi="Wingdings"/>
    </w:rPr>
  </w:style>
  <w:style w:type="character" w:customStyle="1" w:styleId="WW8Num87z3">
    <w:name w:val="WW8Num87z3"/>
    <w:qFormat/>
    <w:rPr>
      <w:rFonts w:ascii="Symbol" w:hAnsi="Symbol"/>
    </w:rPr>
  </w:style>
  <w:style w:type="character" w:customStyle="1" w:styleId="WW8Num88z0">
    <w:name w:val="WW8Num88z0"/>
    <w:qFormat/>
    <w:rPr>
      <w:rFonts w:ascii="Symbol" w:hAnsi="Symbol"/>
    </w:rPr>
  </w:style>
  <w:style w:type="character" w:customStyle="1" w:styleId="WW8Num88z1">
    <w:name w:val="WW8Num88z1"/>
    <w:qFormat/>
    <w:rPr>
      <w:rFonts w:ascii="Courier New" w:hAnsi="Courier New"/>
    </w:rPr>
  </w:style>
  <w:style w:type="character" w:customStyle="1" w:styleId="WW8Num88z2">
    <w:name w:val="WW8Num88z2"/>
    <w:qFormat/>
    <w:rPr>
      <w:rFonts w:ascii="Wingdings" w:hAnsi="Wingdings"/>
    </w:rPr>
  </w:style>
  <w:style w:type="character" w:customStyle="1" w:styleId="WW8Num89z1">
    <w:name w:val="WW8Num89z1"/>
    <w:qFormat/>
  </w:style>
  <w:style w:type="character" w:customStyle="1" w:styleId="WW8Num91z0">
    <w:name w:val="WW8Num91z0"/>
    <w:qFormat/>
    <w:rPr>
      <w:rFonts w:ascii="Symbol" w:hAnsi="Symbol"/>
    </w:rPr>
  </w:style>
  <w:style w:type="character" w:customStyle="1" w:styleId="WW8Num92z0">
    <w:name w:val="WW8Num92z0"/>
    <w:qFormat/>
    <w:rPr>
      <w:rFonts w:ascii="Symbol" w:hAnsi="Symbol"/>
    </w:rPr>
  </w:style>
  <w:style w:type="character" w:customStyle="1" w:styleId="WW8Num92z1">
    <w:name w:val="WW8Num92z1"/>
    <w:qFormat/>
    <w:rPr>
      <w:rFonts w:ascii="Courier New" w:hAnsi="Courier New"/>
    </w:rPr>
  </w:style>
  <w:style w:type="character" w:customStyle="1" w:styleId="WW8Num92z2">
    <w:name w:val="WW8Num92z2"/>
    <w:qFormat/>
    <w:rPr>
      <w:rFonts w:ascii="Times New Roman" w:eastAsia="Times New Roman" w:hAnsi="Times New Roman" w:cs="Times New Roman"/>
    </w:rPr>
  </w:style>
  <w:style w:type="character" w:customStyle="1" w:styleId="WW8Num92z5">
    <w:name w:val="WW8Num92z5"/>
    <w:qFormat/>
    <w:rPr>
      <w:rFonts w:ascii="Wingdings" w:hAnsi="Wingdings"/>
    </w:rPr>
  </w:style>
  <w:style w:type="character" w:customStyle="1" w:styleId="WW8Num93z0">
    <w:name w:val="WW8Num93z0"/>
    <w:qFormat/>
    <w:rPr>
      <w:rFonts w:ascii="Symbol" w:hAnsi="Symbol"/>
    </w:rPr>
  </w:style>
  <w:style w:type="character" w:customStyle="1" w:styleId="WW8Num93z1">
    <w:name w:val="WW8Num93z1"/>
    <w:qFormat/>
    <w:rPr>
      <w:rFonts w:ascii="Courier New" w:hAnsi="Courier New"/>
    </w:rPr>
  </w:style>
  <w:style w:type="character" w:customStyle="1" w:styleId="WW8Num93z2">
    <w:name w:val="WW8Num93z2"/>
    <w:qFormat/>
    <w:rPr>
      <w:rFonts w:ascii="Wingdings" w:hAnsi="Wingdings"/>
    </w:rPr>
  </w:style>
  <w:style w:type="character" w:customStyle="1" w:styleId="WW8Num99z0">
    <w:name w:val="WW8Num99z0"/>
    <w:qFormat/>
    <w:rPr>
      <w:rFonts w:ascii="Symbol" w:hAnsi="Symbol"/>
    </w:rPr>
  </w:style>
  <w:style w:type="character" w:customStyle="1" w:styleId="WW8Num99z1">
    <w:name w:val="WW8Num99z1"/>
    <w:qFormat/>
    <w:rPr>
      <w:rFonts w:ascii="Courier New" w:hAnsi="Courier New"/>
    </w:rPr>
  </w:style>
  <w:style w:type="character" w:customStyle="1" w:styleId="WW8Num99z2">
    <w:name w:val="WW8Num99z2"/>
    <w:qFormat/>
    <w:rPr>
      <w:rFonts w:ascii="Wingdings" w:hAnsi="Wingdings"/>
    </w:rPr>
  </w:style>
  <w:style w:type="character" w:customStyle="1" w:styleId="WW8Num100z0">
    <w:name w:val="WW8Num100z0"/>
    <w:qFormat/>
    <w:rPr>
      <w:rFonts w:ascii="Symbol" w:hAnsi="Symbol"/>
    </w:rPr>
  </w:style>
  <w:style w:type="character" w:customStyle="1" w:styleId="WW8Num101z0">
    <w:name w:val="WW8Num101z0"/>
    <w:qFormat/>
    <w:rPr>
      <w:rFonts w:ascii="Symbol" w:hAnsi="Symbol"/>
    </w:rPr>
  </w:style>
  <w:style w:type="character" w:customStyle="1" w:styleId="WW8Num101z1">
    <w:name w:val="WW8Num101z1"/>
    <w:qFormat/>
    <w:rPr>
      <w:rFonts w:ascii="Times New Roman" w:eastAsia="Times New Roman" w:hAnsi="Times New Roman" w:cs="Times New Roman"/>
    </w:rPr>
  </w:style>
  <w:style w:type="character" w:customStyle="1" w:styleId="WW8Num101z2">
    <w:name w:val="WW8Num101z2"/>
    <w:qFormat/>
    <w:rPr>
      <w:rFonts w:ascii="Wingdings" w:hAnsi="Wingdings"/>
    </w:rPr>
  </w:style>
  <w:style w:type="character" w:customStyle="1" w:styleId="WW8Num101z4">
    <w:name w:val="WW8Num101z4"/>
    <w:qFormat/>
    <w:rPr>
      <w:rFonts w:ascii="Courier New" w:hAnsi="Courier New"/>
    </w:rPr>
  </w:style>
  <w:style w:type="character" w:customStyle="1" w:styleId="WW8Num102z0">
    <w:name w:val="WW8Num102z0"/>
    <w:qFormat/>
    <w:rPr>
      <w:rFonts w:ascii="Symbol" w:hAnsi="Symbol"/>
    </w:rPr>
  </w:style>
  <w:style w:type="character" w:customStyle="1" w:styleId="WW8Num103z0">
    <w:name w:val="WW8Num103z0"/>
    <w:qFormat/>
    <w:rPr>
      <w:rFonts w:ascii="Symbol" w:hAnsi="Symbol"/>
    </w:rPr>
  </w:style>
  <w:style w:type="character" w:customStyle="1" w:styleId="WW8Num103z1">
    <w:name w:val="WW8Num103z1"/>
    <w:qFormat/>
    <w:rPr>
      <w:rFonts w:ascii="Courier New" w:hAnsi="Courier New"/>
    </w:rPr>
  </w:style>
  <w:style w:type="character" w:customStyle="1" w:styleId="WW8Num103z2">
    <w:name w:val="WW8Num103z2"/>
    <w:qFormat/>
    <w:rPr>
      <w:rFonts w:ascii="Wingdings" w:hAnsi="Wingdings"/>
    </w:rPr>
  </w:style>
  <w:style w:type="character" w:customStyle="1" w:styleId="WW8Num104z0">
    <w:name w:val="WW8Num104z0"/>
    <w:qFormat/>
    <w:rPr>
      <w:rFonts w:ascii="Symbol" w:hAnsi="Symbol"/>
    </w:rPr>
  </w:style>
  <w:style w:type="character" w:customStyle="1" w:styleId="WW8Num104z1">
    <w:name w:val="WW8Num104z1"/>
    <w:qFormat/>
    <w:rPr>
      <w:rFonts w:ascii="Courier New" w:hAnsi="Courier New"/>
    </w:rPr>
  </w:style>
  <w:style w:type="character" w:customStyle="1" w:styleId="WW8Num104z2">
    <w:name w:val="WW8Num104z2"/>
    <w:qFormat/>
    <w:rPr>
      <w:rFonts w:ascii="Wingdings" w:hAnsi="Wingdings"/>
    </w:rPr>
  </w:style>
  <w:style w:type="character" w:customStyle="1" w:styleId="WW8Num105z0">
    <w:name w:val="WW8Num105z0"/>
    <w:qFormat/>
    <w:rPr>
      <w:rFonts w:ascii="Symbol" w:hAnsi="Symbol"/>
    </w:rPr>
  </w:style>
  <w:style w:type="character" w:customStyle="1" w:styleId="WW8Num106z0">
    <w:name w:val="WW8Num106z0"/>
    <w:qFormat/>
    <w:rPr>
      <w:rFonts w:ascii="Symbol" w:hAnsi="Symbol"/>
    </w:rPr>
  </w:style>
  <w:style w:type="character" w:customStyle="1" w:styleId="WW8Num106z1">
    <w:name w:val="WW8Num106z1"/>
    <w:qFormat/>
    <w:rPr>
      <w:rFonts w:ascii="Courier New" w:hAnsi="Courier New"/>
    </w:rPr>
  </w:style>
  <w:style w:type="character" w:customStyle="1" w:styleId="WW8Num106z2">
    <w:name w:val="WW8Num106z2"/>
    <w:qFormat/>
    <w:rPr>
      <w:rFonts w:ascii="Wingdings" w:hAnsi="Wingdings"/>
    </w:rPr>
  </w:style>
  <w:style w:type="character" w:customStyle="1" w:styleId="WW8Num109z0">
    <w:name w:val="WW8Num109z0"/>
    <w:qFormat/>
    <w:rPr>
      <w:rFonts w:ascii="Symbol" w:hAnsi="Symbol"/>
      <w:color w:val="auto"/>
    </w:rPr>
  </w:style>
  <w:style w:type="character" w:customStyle="1" w:styleId="WW8Num109z1">
    <w:name w:val="WW8Num109z1"/>
    <w:qFormat/>
    <w:rPr>
      <w:rFonts w:ascii="Courier New" w:hAnsi="Courier New"/>
    </w:rPr>
  </w:style>
  <w:style w:type="character" w:customStyle="1" w:styleId="WW8Num109z2">
    <w:name w:val="WW8Num109z2"/>
    <w:qFormat/>
    <w:rPr>
      <w:rFonts w:ascii="Wingdings" w:hAnsi="Wingdings"/>
    </w:rPr>
  </w:style>
  <w:style w:type="character" w:customStyle="1" w:styleId="WW8Num109z3">
    <w:name w:val="WW8Num109z3"/>
    <w:qFormat/>
    <w:rPr>
      <w:rFonts w:ascii="Symbol" w:hAnsi="Symbol"/>
    </w:rPr>
  </w:style>
  <w:style w:type="character" w:customStyle="1" w:styleId="WW8Num111z0">
    <w:name w:val="WW8Num111z0"/>
    <w:qFormat/>
    <w:rPr>
      <w:rFonts w:ascii="Symbol" w:hAnsi="Symbol"/>
    </w:rPr>
  </w:style>
  <w:style w:type="character" w:customStyle="1" w:styleId="WW8Num112z0">
    <w:name w:val="WW8Num112z0"/>
    <w:qFormat/>
    <w:rPr>
      <w:rFonts w:ascii="Symbol" w:hAnsi="Symbol"/>
    </w:rPr>
  </w:style>
  <w:style w:type="character" w:customStyle="1" w:styleId="WW8Num114z0">
    <w:name w:val="WW8Num114z0"/>
    <w:qFormat/>
    <w:rPr>
      <w:rFonts w:ascii="Symbol" w:hAnsi="Symbol"/>
    </w:rPr>
  </w:style>
  <w:style w:type="character" w:customStyle="1" w:styleId="WW8Num115z0">
    <w:name w:val="WW8Num115z0"/>
    <w:qFormat/>
    <w:rPr>
      <w:rFonts w:ascii="Symbol" w:hAnsi="Symbol"/>
    </w:rPr>
  </w:style>
  <w:style w:type="character" w:customStyle="1" w:styleId="WW8Num116z0">
    <w:name w:val="WW8Num116z0"/>
    <w:qFormat/>
    <w:rPr>
      <w:rFonts w:ascii="Symbol" w:hAnsi="Symbol"/>
      <w:color w:val="auto"/>
    </w:rPr>
  </w:style>
  <w:style w:type="character" w:customStyle="1" w:styleId="WW8Num116z1">
    <w:name w:val="WW8Num116z1"/>
    <w:qFormat/>
    <w:rPr>
      <w:rFonts w:ascii="Courier New" w:hAnsi="Courier New"/>
    </w:rPr>
  </w:style>
  <w:style w:type="character" w:customStyle="1" w:styleId="WW8Num116z2">
    <w:name w:val="WW8Num116z2"/>
    <w:qFormat/>
    <w:rPr>
      <w:rFonts w:ascii="Wingdings" w:hAnsi="Wingdings"/>
    </w:rPr>
  </w:style>
  <w:style w:type="character" w:customStyle="1" w:styleId="WW8Num116z3">
    <w:name w:val="WW8Num116z3"/>
    <w:qFormat/>
    <w:rPr>
      <w:rFonts w:ascii="Symbol" w:hAnsi="Symbol"/>
    </w:rPr>
  </w:style>
  <w:style w:type="character" w:customStyle="1" w:styleId="WW8Num117z0">
    <w:name w:val="WW8Num117z0"/>
    <w:qFormat/>
    <w:rPr>
      <w:rFonts w:ascii="Symbol" w:hAnsi="Symbol"/>
    </w:rPr>
  </w:style>
  <w:style w:type="character" w:customStyle="1" w:styleId="WW8Num118z0">
    <w:name w:val="WW8Num118z0"/>
    <w:qFormat/>
    <w:rPr>
      <w:rFonts w:ascii="Symbol" w:hAnsi="Symbol"/>
      <w:color w:val="auto"/>
    </w:rPr>
  </w:style>
  <w:style w:type="character" w:customStyle="1" w:styleId="WW8Num118z1">
    <w:name w:val="WW8Num118z1"/>
    <w:qFormat/>
    <w:rPr>
      <w:rFonts w:ascii="Courier New" w:hAnsi="Courier New"/>
    </w:rPr>
  </w:style>
  <w:style w:type="character" w:customStyle="1" w:styleId="WW8Num118z2">
    <w:name w:val="WW8Num118z2"/>
    <w:qFormat/>
    <w:rPr>
      <w:rFonts w:ascii="Wingdings" w:hAnsi="Wingdings"/>
    </w:rPr>
  </w:style>
  <w:style w:type="character" w:customStyle="1" w:styleId="WW8Num118z3">
    <w:name w:val="WW8Num118z3"/>
    <w:qFormat/>
    <w:rPr>
      <w:rFonts w:ascii="Symbol" w:hAnsi="Symbol"/>
    </w:rPr>
  </w:style>
  <w:style w:type="character" w:customStyle="1" w:styleId="WW8Num119z0">
    <w:name w:val="WW8Num119z0"/>
    <w:qFormat/>
    <w:rPr>
      <w:rFonts w:ascii="Symbol" w:hAnsi="Symbol"/>
    </w:rPr>
  </w:style>
  <w:style w:type="character" w:customStyle="1" w:styleId="WW8Num121z0">
    <w:name w:val="WW8Num121z0"/>
    <w:qFormat/>
    <w:rPr>
      <w:rFonts w:ascii="Symbol" w:hAnsi="Symbol"/>
    </w:rPr>
  </w:style>
  <w:style w:type="character" w:customStyle="1" w:styleId="WW8Num122z0">
    <w:name w:val="WW8Num122z0"/>
    <w:qFormat/>
    <w:rPr>
      <w:rFonts w:ascii="Symbol" w:hAnsi="Symbol"/>
    </w:rPr>
  </w:style>
  <w:style w:type="character" w:customStyle="1" w:styleId="WW8Num122z1">
    <w:name w:val="WW8Num122z1"/>
    <w:qFormat/>
    <w:rPr>
      <w:rFonts w:ascii="Courier New" w:hAnsi="Courier New" w:cs="Courier New"/>
    </w:rPr>
  </w:style>
  <w:style w:type="character" w:customStyle="1" w:styleId="WW8Num122z2">
    <w:name w:val="WW8Num122z2"/>
    <w:qFormat/>
    <w:rPr>
      <w:rFonts w:ascii="Wingdings" w:hAnsi="Wingdings"/>
    </w:rPr>
  </w:style>
  <w:style w:type="character" w:customStyle="1" w:styleId="WW8Num124z0">
    <w:name w:val="WW8Num124z0"/>
    <w:qFormat/>
    <w:rPr>
      <w:rFonts w:ascii="Symbol" w:hAnsi="Symbol"/>
    </w:rPr>
  </w:style>
  <w:style w:type="character" w:customStyle="1" w:styleId="WW8Num124z1">
    <w:name w:val="WW8Num124z1"/>
    <w:qFormat/>
    <w:rPr>
      <w:rFonts w:ascii="Courier New" w:hAnsi="Courier New"/>
    </w:rPr>
  </w:style>
  <w:style w:type="character" w:customStyle="1" w:styleId="WW8Num124z2">
    <w:name w:val="WW8Num124z2"/>
    <w:qFormat/>
    <w:rPr>
      <w:rFonts w:ascii="Wingdings" w:hAnsi="Wingdings"/>
    </w:rPr>
  </w:style>
  <w:style w:type="character" w:customStyle="1" w:styleId="WW8Num128z0">
    <w:name w:val="WW8Num128z0"/>
    <w:qFormat/>
    <w:rPr>
      <w:rFonts w:ascii="Symbol" w:hAnsi="Symbol"/>
    </w:rPr>
  </w:style>
  <w:style w:type="character" w:customStyle="1" w:styleId="WW8Num129z0">
    <w:name w:val="WW8Num129z0"/>
    <w:qFormat/>
    <w:rPr>
      <w:rFonts w:ascii="Symbol" w:hAnsi="Symbol"/>
    </w:rPr>
  </w:style>
  <w:style w:type="character" w:customStyle="1" w:styleId="WW8Num130z0">
    <w:name w:val="WW8Num130z0"/>
    <w:qFormat/>
    <w:rPr>
      <w:rFonts w:ascii="Symbol" w:hAnsi="Symbol"/>
    </w:rPr>
  </w:style>
  <w:style w:type="character" w:customStyle="1" w:styleId="WW8Num132z0">
    <w:name w:val="WW8Num132z0"/>
    <w:qFormat/>
    <w:rPr>
      <w:rFonts w:ascii="Bookman Old Style" w:hAnsi="Bookman Old Style"/>
    </w:rPr>
  </w:style>
  <w:style w:type="character" w:customStyle="1" w:styleId="WW8Num136z0">
    <w:name w:val="WW8Num136z0"/>
    <w:qFormat/>
    <w:rPr>
      <w:rFonts w:ascii="Symbol" w:hAnsi="Symbol"/>
    </w:rPr>
  </w:style>
  <w:style w:type="character" w:customStyle="1" w:styleId="WW8Num137z0">
    <w:name w:val="WW8Num137z0"/>
    <w:qFormat/>
    <w:rPr>
      <w:rFonts w:ascii="Symbol" w:hAnsi="Symbol"/>
    </w:rPr>
  </w:style>
  <w:style w:type="character" w:customStyle="1" w:styleId="WW8Num137z1">
    <w:name w:val="WW8Num137z1"/>
    <w:qFormat/>
    <w:rPr>
      <w:rFonts w:ascii="Courier New" w:hAnsi="Courier New"/>
    </w:rPr>
  </w:style>
  <w:style w:type="character" w:customStyle="1" w:styleId="WW8Num137z2">
    <w:name w:val="WW8Num137z2"/>
    <w:qFormat/>
    <w:rPr>
      <w:rFonts w:ascii="Wingdings" w:hAnsi="Wingdings"/>
    </w:rPr>
  </w:style>
  <w:style w:type="character" w:customStyle="1" w:styleId="WW8Num138z0">
    <w:name w:val="WW8Num138z0"/>
    <w:qFormat/>
    <w:rPr>
      <w:rFonts w:ascii="Symbol" w:hAnsi="Symbol"/>
    </w:rPr>
  </w:style>
  <w:style w:type="character" w:customStyle="1" w:styleId="WW8Num140z0">
    <w:name w:val="WW8Num140z0"/>
    <w:qFormat/>
    <w:rPr>
      <w:rFonts w:ascii="Symbol" w:hAnsi="Symbol"/>
    </w:rPr>
  </w:style>
  <w:style w:type="character" w:customStyle="1" w:styleId="WW8Num142z0">
    <w:name w:val="WW8Num142z0"/>
    <w:qFormat/>
    <w:rPr>
      <w:rFonts w:ascii="Symbol" w:hAnsi="Symbol"/>
    </w:rPr>
  </w:style>
  <w:style w:type="character" w:customStyle="1" w:styleId="WW8Num142z1">
    <w:name w:val="WW8Num142z1"/>
    <w:qFormat/>
    <w:rPr>
      <w:rFonts w:ascii="Courier New" w:hAnsi="Courier New"/>
    </w:rPr>
  </w:style>
  <w:style w:type="character" w:customStyle="1" w:styleId="WW8Num142z2">
    <w:name w:val="WW8Num142z2"/>
    <w:qFormat/>
    <w:rPr>
      <w:rFonts w:ascii="Wingdings" w:hAnsi="Wingdings"/>
    </w:rPr>
  </w:style>
  <w:style w:type="character" w:customStyle="1" w:styleId="WW8Num144z0">
    <w:name w:val="WW8Num144z0"/>
    <w:qFormat/>
    <w:rPr>
      <w:rFonts w:ascii="Symbol" w:hAnsi="Symbol"/>
    </w:rPr>
  </w:style>
  <w:style w:type="character" w:customStyle="1" w:styleId="WW8Num144z1">
    <w:name w:val="WW8Num144z1"/>
    <w:qFormat/>
    <w:rPr>
      <w:rFonts w:ascii="Courier New" w:hAnsi="Courier New" w:cs="StarSymbol"/>
    </w:rPr>
  </w:style>
  <w:style w:type="character" w:customStyle="1" w:styleId="WW8Num144z2">
    <w:name w:val="WW8Num144z2"/>
    <w:qFormat/>
    <w:rPr>
      <w:rFonts w:ascii="Wingdings" w:hAnsi="Wingdings"/>
    </w:rPr>
  </w:style>
  <w:style w:type="character" w:customStyle="1" w:styleId="WW8Num150z0">
    <w:name w:val="WW8Num150z0"/>
    <w:qFormat/>
    <w:rPr>
      <w:rFonts w:ascii="Symbol" w:hAnsi="Symbol"/>
    </w:rPr>
  </w:style>
  <w:style w:type="character" w:customStyle="1" w:styleId="WW8Num152z0">
    <w:name w:val="WW8Num152z0"/>
    <w:qFormat/>
    <w:rPr>
      <w:rFonts w:ascii="Symbol" w:hAnsi="Symbol"/>
    </w:rPr>
  </w:style>
  <w:style w:type="character" w:customStyle="1" w:styleId="WW8Num152z2">
    <w:name w:val="WW8Num152z2"/>
    <w:qFormat/>
    <w:rPr>
      <w:rFonts w:ascii="Wingdings" w:hAnsi="Wingdings"/>
    </w:rPr>
  </w:style>
  <w:style w:type="character" w:customStyle="1" w:styleId="WW8Num152z4">
    <w:name w:val="WW8Num152z4"/>
    <w:qFormat/>
    <w:rPr>
      <w:rFonts w:ascii="Courier New" w:hAnsi="Courier New"/>
    </w:rPr>
  </w:style>
  <w:style w:type="character" w:customStyle="1" w:styleId="WW8Num153z0">
    <w:name w:val="WW8Num153z0"/>
    <w:qFormat/>
    <w:rPr>
      <w:rFonts w:ascii="Symbol" w:hAnsi="Symbol"/>
    </w:rPr>
  </w:style>
  <w:style w:type="character" w:customStyle="1" w:styleId="WW8Num153z1">
    <w:name w:val="WW8Num153z1"/>
    <w:qFormat/>
    <w:rPr>
      <w:rFonts w:ascii="Courier New" w:hAnsi="Courier New"/>
    </w:rPr>
  </w:style>
  <w:style w:type="character" w:customStyle="1" w:styleId="WW8Num153z2">
    <w:name w:val="WW8Num153z2"/>
    <w:qFormat/>
    <w:rPr>
      <w:rFonts w:ascii="Wingdings" w:hAnsi="Wingdings"/>
    </w:rPr>
  </w:style>
  <w:style w:type="character" w:customStyle="1" w:styleId="WW8Num154z0">
    <w:name w:val="WW8Num154z0"/>
    <w:qFormat/>
    <w:rPr>
      <w:rFonts w:ascii="Times New Roman" w:eastAsia="Times New Roman" w:hAnsi="Times New Roman" w:cs="Times New Roman"/>
    </w:rPr>
  </w:style>
  <w:style w:type="character" w:customStyle="1" w:styleId="WW8Num154z1">
    <w:name w:val="WW8Num154z1"/>
    <w:qFormat/>
    <w:rPr>
      <w:rFonts w:ascii="Courier New" w:hAnsi="Courier New"/>
    </w:rPr>
  </w:style>
  <w:style w:type="character" w:customStyle="1" w:styleId="WW8Num154z2">
    <w:name w:val="WW8Num154z2"/>
    <w:qFormat/>
    <w:rPr>
      <w:rFonts w:ascii="Wingdings" w:hAnsi="Wingdings"/>
    </w:rPr>
  </w:style>
  <w:style w:type="character" w:customStyle="1" w:styleId="WW8Num154z3">
    <w:name w:val="WW8Num154z3"/>
    <w:qFormat/>
    <w:rPr>
      <w:rFonts w:ascii="Symbol" w:hAnsi="Symbol"/>
    </w:rPr>
  </w:style>
  <w:style w:type="character" w:customStyle="1" w:styleId="WW8Num155z0">
    <w:name w:val="WW8Num155z0"/>
    <w:qFormat/>
    <w:rPr>
      <w:rFonts w:ascii="Symbol" w:hAnsi="Symbol"/>
    </w:rPr>
  </w:style>
  <w:style w:type="character" w:customStyle="1" w:styleId="WW8Num159z0">
    <w:name w:val="WW8Num159z0"/>
    <w:qFormat/>
    <w:rPr>
      <w:rFonts w:ascii="Symbol" w:hAnsi="Symbol"/>
    </w:rPr>
  </w:style>
  <w:style w:type="character" w:customStyle="1" w:styleId="WW8Num159z1">
    <w:name w:val="WW8Num159z1"/>
    <w:qFormat/>
    <w:rPr>
      <w:rFonts w:ascii="Courier New" w:hAnsi="Courier New"/>
    </w:rPr>
  </w:style>
  <w:style w:type="character" w:customStyle="1" w:styleId="WW8Num159z2">
    <w:name w:val="WW8Num159z2"/>
    <w:qFormat/>
    <w:rPr>
      <w:rFonts w:ascii="Wingdings" w:hAnsi="Wingdings"/>
    </w:rPr>
  </w:style>
  <w:style w:type="character" w:customStyle="1" w:styleId="WW8Num161z0">
    <w:name w:val="WW8Num161z0"/>
    <w:qFormat/>
    <w:rPr>
      <w:rFonts w:ascii="Symbol" w:hAnsi="Symbol"/>
    </w:rPr>
  </w:style>
  <w:style w:type="character" w:customStyle="1" w:styleId="WW8Num161z1">
    <w:name w:val="WW8Num161z1"/>
    <w:qFormat/>
    <w:rPr>
      <w:rFonts w:ascii="Courier New" w:hAnsi="Courier New"/>
    </w:rPr>
  </w:style>
  <w:style w:type="character" w:customStyle="1" w:styleId="WW8Num161z2">
    <w:name w:val="WW8Num161z2"/>
    <w:qFormat/>
    <w:rPr>
      <w:rFonts w:ascii="Wingdings" w:hAnsi="Wingdings"/>
    </w:rPr>
  </w:style>
  <w:style w:type="character" w:customStyle="1" w:styleId="WW8NumSt132z0">
    <w:name w:val="WW8NumSt132z0"/>
    <w:qFormat/>
    <w:rPr>
      <w:rFonts w:ascii="Wingdings 2" w:hAnsi="Wingdings 2"/>
    </w:rPr>
  </w:style>
  <w:style w:type="character" w:customStyle="1" w:styleId="WW8NumSt133z0">
    <w:name w:val="WW8NumSt133z0"/>
    <w:qFormat/>
    <w:rPr>
      <w:rFonts w:ascii="Wingdings" w:hAnsi="Wingdings"/>
    </w:rPr>
  </w:style>
  <w:style w:type="character" w:customStyle="1" w:styleId="WW8Num5z0">
    <w:name w:val="WW8Num5z0"/>
    <w:qFormat/>
    <w:rPr>
      <w:rFonts w:ascii="Symbol" w:hAnsi="Symbol" w:cs="Arial"/>
      <w:color w:val="000000"/>
    </w:rPr>
  </w:style>
  <w:style w:type="character" w:customStyle="1" w:styleId="WW8Num8z0">
    <w:name w:val="WW8Num8z0"/>
    <w:qFormat/>
    <w:rPr>
      <w:rFonts w:ascii="Times New Roman" w:hAnsi="Times New Roman"/>
    </w:rPr>
  </w:style>
  <w:style w:type="character" w:customStyle="1" w:styleId="WW8Num9z0">
    <w:name w:val="WW8Num9z0"/>
    <w:qFormat/>
  </w:style>
  <w:style w:type="paragraph" w:customStyle="1" w:styleId="ndice">
    <w:name w:val="Índice"/>
    <w:basedOn w:val="Normal"/>
    <w:qFormat/>
    <w:pPr>
      <w:suppressLineNumbers/>
    </w:pPr>
    <w:rPr>
      <w:rFonts w:cs="Tahoma"/>
    </w:rPr>
  </w:style>
  <w:style w:type="paragraph" w:customStyle="1" w:styleId="TEXTO">
    <w:name w:val="TEXTO"/>
    <w:basedOn w:val="Normal"/>
    <w:qFormat/>
    <w:pPr>
      <w:tabs>
        <w:tab w:val="left" w:pos="1986"/>
      </w:tabs>
      <w:ind w:left="993"/>
      <w:jc w:val="both"/>
    </w:pPr>
    <w:rPr>
      <w:rFonts w:ascii="CG Times" w:hAnsi="CG Times"/>
      <w:kern w:val="1"/>
      <w:vertAlign w:val="baseline"/>
    </w:rPr>
  </w:style>
  <w:style w:type="paragraph" w:customStyle="1" w:styleId="Item">
    <w:name w:val="Item"/>
    <w:basedOn w:val="Normal"/>
    <w:qFormat/>
    <w:pPr>
      <w:tabs>
        <w:tab w:val="left" w:pos="425"/>
      </w:tabs>
      <w:ind w:left="425" w:hanging="425"/>
    </w:pPr>
    <w:rPr>
      <w:rFonts w:ascii="Arial" w:hAnsi="Arial"/>
      <w:b/>
      <w:u w:val="single"/>
      <w:vertAlign w:val="baseline"/>
    </w:rPr>
  </w:style>
  <w:style w:type="paragraph" w:customStyle="1" w:styleId="SubItem">
    <w:name w:val="SubItem"/>
    <w:basedOn w:val="Normal"/>
    <w:qFormat/>
    <w:pPr>
      <w:tabs>
        <w:tab w:val="left" w:pos="425"/>
      </w:tabs>
      <w:spacing w:before="240"/>
      <w:ind w:left="425" w:hanging="425"/>
    </w:pPr>
    <w:rPr>
      <w:rFonts w:ascii="Arial" w:hAnsi="Arial"/>
      <w:vertAlign w:val="baseline"/>
    </w:rPr>
  </w:style>
  <w:style w:type="paragraph" w:customStyle="1" w:styleId="Corpodetexto31">
    <w:name w:val="Corpo de texto 31"/>
    <w:basedOn w:val="Normal"/>
    <w:qFormat/>
    <w:pPr>
      <w:spacing w:line="270" w:lineRule="exact"/>
      <w:jc w:val="both"/>
    </w:pPr>
    <w:rPr>
      <w:rFonts w:ascii="Arial" w:hAnsi="Arial"/>
      <w:vertAlign w:val="baseline"/>
    </w:rPr>
  </w:style>
  <w:style w:type="paragraph" w:customStyle="1" w:styleId="Estilo5">
    <w:name w:val="Estilo5"/>
    <w:basedOn w:val="Normal"/>
    <w:qFormat/>
    <w:pPr>
      <w:widowControl w:val="0"/>
      <w:tabs>
        <w:tab w:val="left" w:pos="360"/>
        <w:tab w:val="left" w:pos="720"/>
      </w:tabs>
      <w:ind w:left="360" w:hanging="360"/>
      <w:jc w:val="both"/>
    </w:pPr>
    <w:rPr>
      <w:vertAlign w:val="baseline"/>
    </w:rPr>
  </w:style>
  <w:style w:type="paragraph" w:customStyle="1" w:styleId="Contedodatabela">
    <w:name w:val="Conteúdo da tabela"/>
    <w:basedOn w:val="Normal"/>
    <w:qFormat/>
    <w:pPr>
      <w:widowControl w:val="0"/>
      <w:suppressLineNumbers/>
    </w:pPr>
    <w:rPr>
      <w:rFonts w:eastAsia="Lucida Sans Unicode"/>
      <w:vertAlign w:val="baseline"/>
    </w:rPr>
  </w:style>
  <w:style w:type="paragraph" w:customStyle="1" w:styleId="Ttulodatabela">
    <w:name w:val="Título da tabela"/>
    <w:basedOn w:val="Contedodatabela"/>
    <w:qFormat/>
    <w:pPr>
      <w:jc w:val="center"/>
    </w:pPr>
    <w:rPr>
      <w:b/>
    </w:rPr>
  </w:style>
  <w:style w:type="paragraph" w:customStyle="1" w:styleId="TextosemFormatao1">
    <w:name w:val="Texto sem Formatação1"/>
    <w:basedOn w:val="Normal"/>
    <w:qFormat/>
    <w:pPr>
      <w:widowControl w:val="0"/>
    </w:pPr>
    <w:rPr>
      <w:rFonts w:ascii="Courier New" w:eastAsia="Courier New" w:hAnsi="Courier New"/>
      <w:sz w:val="20"/>
      <w:vertAlign w:val="baseline"/>
    </w:rPr>
  </w:style>
  <w:style w:type="paragraph" w:customStyle="1" w:styleId="TextosemFormatao11">
    <w:name w:val="Texto sem Formatação11"/>
    <w:basedOn w:val="Normal"/>
    <w:qFormat/>
    <w:rPr>
      <w:rFonts w:ascii="Courier New" w:hAnsi="Courier New"/>
      <w:sz w:val="20"/>
      <w:vertAlign w:val="baseline"/>
    </w:rPr>
  </w:style>
  <w:style w:type="paragraph" w:customStyle="1" w:styleId="Recuodecorpodetexto21">
    <w:name w:val="Recuo de corpo de texto 21"/>
    <w:basedOn w:val="Normal"/>
    <w:qFormat/>
    <w:pPr>
      <w:ind w:left="708" w:firstLine="1"/>
    </w:pPr>
    <w:rPr>
      <w:rFonts w:ascii="Arial" w:hAnsi="Arial"/>
      <w:vertAlign w:val="baseline"/>
    </w:rPr>
  </w:style>
  <w:style w:type="paragraph" w:customStyle="1" w:styleId="Corpodetexto21">
    <w:name w:val="Corpo de texto 21"/>
    <w:basedOn w:val="Normal"/>
    <w:qFormat/>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customStyle="1" w:styleId="Contedodequadro">
    <w:name w:val="Conteúdo de quadro"/>
    <w:basedOn w:val="Corpodetexto"/>
    <w:qFormat/>
  </w:style>
  <w:style w:type="paragraph" w:customStyle="1" w:styleId="Contedodetabela">
    <w:name w:val="Conteúdo de tabela"/>
    <w:basedOn w:val="Normal"/>
    <w:qFormat/>
    <w:pPr>
      <w:suppressLineNumbers/>
    </w:pPr>
  </w:style>
  <w:style w:type="paragraph" w:customStyle="1" w:styleId="Ttulodetabela">
    <w:name w:val="Título de tabela"/>
    <w:basedOn w:val="Contedodetabela"/>
    <w:qFormat/>
    <w:pPr>
      <w:jc w:val="center"/>
    </w:pPr>
    <w:rPr>
      <w:b/>
      <w:bCs/>
    </w:rPr>
  </w:style>
  <w:style w:type="character" w:customStyle="1" w:styleId="TextodebaloChar">
    <w:name w:val="Texto de balão Char"/>
    <w:semiHidden/>
    <w:qFormat/>
    <w:rPr>
      <w:rFonts w:ascii="Tahoma" w:hAnsi="Tahoma" w:cs="Tahoma"/>
      <w:sz w:val="16"/>
      <w:szCs w:val="16"/>
      <w:vertAlign w:val="superscript"/>
      <w:lang w:eastAsia="ar-SA"/>
    </w:rPr>
  </w:style>
  <w:style w:type="paragraph" w:styleId="PargrafodaLista">
    <w:name w:val="List Paragraph"/>
    <w:basedOn w:val="Normal"/>
    <w:qFormat/>
    <w:pPr>
      <w:ind w:left="708"/>
    </w:pPr>
  </w:style>
  <w:style w:type="paragraph" w:customStyle="1" w:styleId="OmniPage1794">
    <w:name w:val="OmniPage #1794"/>
    <w:qFormat/>
    <w:pPr>
      <w:tabs>
        <w:tab w:val="left" w:pos="484"/>
        <w:tab w:val="right" w:pos="8149"/>
      </w:tabs>
      <w:spacing w:line="352" w:lineRule="exact"/>
    </w:pPr>
    <w:rPr>
      <w:sz w:val="24"/>
      <w:lang w:val="en-US"/>
    </w:rPr>
  </w:style>
  <w:style w:type="paragraph" w:customStyle="1" w:styleId="PT">
    <w:name w:val="PT"/>
    <w:basedOn w:val="Normal"/>
    <w:qFormat/>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customStyle="1" w:styleId="apple-style-span">
    <w:name w:val="apple-style-span"/>
    <w:basedOn w:val="Fontepargpadro"/>
    <w:qFormat/>
  </w:style>
  <w:style w:type="paragraph" w:customStyle="1" w:styleId="western">
    <w:name w:val="western"/>
    <w:basedOn w:val="Normal"/>
    <w:qFormat/>
    <w:pPr>
      <w:suppressAutoHyphens w:val="0"/>
      <w:spacing w:before="100" w:beforeAutospacing="1" w:after="100" w:afterAutospacing="1"/>
    </w:pPr>
    <w:rPr>
      <w:szCs w:val="24"/>
      <w:vertAlign w:val="baseline"/>
      <w:lang w:eastAsia="pt-BR"/>
    </w:rPr>
  </w:style>
  <w:style w:type="paragraph" w:customStyle="1" w:styleId="Level2">
    <w:name w:val="Level 2"/>
    <w:basedOn w:val="Normal"/>
    <w:qFormat/>
    <w:pPr>
      <w:numPr>
        <w:ilvl w:val="1"/>
        <w:numId w:val="3"/>
      </w:numPr>
      <w:suppressAutoHyphens w:val="0"/>
      <w:spacing w:after="140" w:line="290" w:lineRule="auto"/>
      <w:jc w:val="both"/>
    </w:pPr>
    <w:rPr>
      <w:rFonts w:ascii="Arial" w:hAnsi="Arial" w:cs="Arial"/>
      <w:kern w:val="20"/>
      <w:sz w:val="20"/>
      <w:vertAlign w:val="baseline"/>
      <w:lang w:eastAsia="en-US"/>
    </w:rPr>
  </w:style>
  <w:style w:type="paragraph" w:customStyle="1" w:styleId="Level3">
    <w:name w:val="Level 3"/>
    <w:basedOn w:val="Normal"/>
    <w:qFormat/>
    <w:pPr>
      <w:numPr>
        <w:ilvl w:val="2"/>
        <w:numId w:val="3"/>
      </w:numPr>
      <w:suppressAutoHyphens w:val="0"/>
      <w:spacing w:after="140" w:line="290" w:lineRule="auto"/>
      <w:jc w:val="both"/>
    </w:pPr>
    <w:rPr>
      <w:rFonts w:ascii="Arial" w:hAnsi="Arial" w:cs="Arial"/>
      <w:kern w:val="20"/>
      <w:sz w:val="20"/>
      <w:vertAlign w:val="baseline"/>
      <w:lang w:eastAsia="en-US"/>
    </w:rPr>
  </w:style>
  <w:style w:type="paragraph" w:customStyle="1" w:styleId="Level4">
    <w:name w:val="Level 4"/>
    <w:basedOn w:val="Normal"/>
    <w:qFormat/>
    <w:pPr>
      <w:numPr>
        <w:ilvl w:val="3"/>
        <w:numId w:val="3"/>
      </w:numPr>
      <w:suppressAutoHyphens w:val="0"/>
      <w:spacing w:after="140" w:line="290" w:lineRule="auto"/>
      <w:jc w:val="both"/>
    </w:pPr>
    <w:rPr>
      <w:rFonts w:ascii="Arial" w:hAnsi="Arial" w:cs="Arial"/>
      <w:kern w:val="20"/>
      <w:sz w:val="20"/>
      <w:vertAlign w:val="baseline"/>
      <w:lang w:eastAsia="en-US"/>
    </w:rPr>
  </w:style>
  <w:style w:type="paragraph" w:customStyle="1" w:styleId="Level5">
    <w:name w:val="Level 5"/>
    <w:basedOn w:val="Normal"/>
    <w:qFormat/>
    <w:pPr>
      <w:numPr>
        <w:ilvl w:val="4"/>
        <w:numId w:val="3"/>
      </w:numPr>
      <w:suppressAutoHyphens w:val="0"/>
      <w:spacing w:after="140" w:line="290" w:lineRule="auto"/>
      <w:jc w:val="both"/>
    </w:pPr>
    <w:rPr>
      <w:rFonts w:ascii="Arial" w:hAnsi="Arial" w:cs="Arial"/>
      <w:kern w:val="20"/>
      <w:sz w:val="20"/>
      <w:vertAlign w:val="baseline"/>
      <w:lang w:eastAsia="en-US"/>
    </w:rPr>
  </w:style>
  <w:style w:type="paragraph" w:customStyle="1" w:styleId="Level6">
    <w:name w:val="Level 6"/>
    <w:basedOn w:val="Normal"/>
    <w:qFormat/>
    <w:pPr>
      <w:numPr>
        <w:ilvl w:val="5"/>
        <w:numId w:val="3"/>
      </w:numPr>
      <w:suppressAutoHyphens w:val="0"/>
      <w:spacing w:after="140" w:line="290" w:lineRule="auto"/>
      <w:jc w:val="both"/>
    </w:pPr>
    <w:rPr>
      <w:rFonts w:ascii="Arial" w:hAnsi="Arial" w:cs="Arial"/>
      <w:kern w:val="20"/>
      <w:sz w:val="20"/>
      <w:vertAlign w:val="baseline"/>
      <w:lang w:eastAsia="en-US"/>
    </w:rPr>
  </w:style>
  <w:style w:type="paragraph" w:customStyle="1" w:styleId="Level7">
    <w:name w:val="Level 7"/>
    <w:basedOn w:val="Normal"/>
    <w:qFormat/>
    <w:pPr>
      <w:numPr>
        <w:ilvl w:val="6"/>
        <w:numId w:val="3"/>
      </w:numPr>
      <w:suppressAutoHyphens w:val="0"/>
      <w:spacing w:after="140" w:line="290" w:lineRule="auto"/>
      <w:jc w:val="both"/>
      <w:outlineLvl w:val="6"/>
    </w:pPr>
    <w:rPr>
      <w:rFonts w:ascii="Arial" w:hAnsi="Arial" w:cs="Arial"/>
      <w:kern w:val="20"/>
      <w:sz w:val="20"/>
      <w:vertAlign w:val="baseline"/>
      <w:lang w:eastAsia="en-US"/>
    </w:rPr>
  </w:style>
  <w:style w:type="paragraph" w:customStyle="1" w:styleId="Level8">
    <w:name w:val="Level 8"/>
    <w:basedOn w:val="Normal"/>
    <w:qFormat/>
    <w:pPr>
      <w:numPr>
        <w:ilvl w:val="7"/>
        <w:numId w:val="3"/>
      </w:numPr>
      <w:suppressAutoHyphens w:val="0"/>
      <w:spacing w:after="140" w:line="290" w:lineRule="auto"/>
      <w:jc w:val="both"/>
      <w:outlineLvl w:val="7"/>
    </w:pPr>
    <w:rPr>
      <w:rFonts w:ascii="Arial" w:hAnsi="Arial" w:cs="Arial"/>
      <w:kern w:val="20"/>
      <w:sz w:val="20"/>
      <w:vertAlign w:val="baseline"/>
      <w:lang w:eastAsia="en-US"/>
    </w:rPr>
  </w:style>
  <w:style w:type="paragraph" w:customStyle="1" w:styleId="Level9">
    <w:name w:val="Level 9"/>
    <w:basedOn w:val="Normal"/>
    <w:qFormat/>
    <w:pPr>
      <w:numPr>
        <w:ilvl w:val="8"/>
        <w:numId w:val="3"/>
      </w:numPr>
      <w:suppressAutoHyphens w:val="0"/>
      <w:spacing w:after="140" w:line="290" w:lineRule="auto"/>
      <w:jc w:val="both"/>
      <w:outlineLvl w:val="8"/>
    </w:pPr>
    <w:rPr>
      <w:rFonts w:ascii="Arial" w:hAnsi="Arial" w:cs="Arial"/>
      <w:kern w:val="20"/>
      <w:sz w:val="20"/>
      <w:vertAlign w:val="baseline"/>
      <w:lang w:eastAsia="en-US"/>
    </w:rPr>
  </w:style>
  <w:style w:type="paragraph" w:customStyle="1" w:styleId="Body3">
    <w:name w:val="Body 3"/>
    <w:basedOn w:val="Normal"/>
    <w:qFormat/>
    <w:pPr>
      <w:numPr>
        <w:numId w:val="4"/>
      </w:numPr>
      <w:tabs>
        <w:tab w:val="clear" w:pos="1929"/>
      </w:tabs>
      <w:suppressAutoHyphens w:val="0"/>
      <w:spacing w:after="140" w:line="290" w:lineRule="auto"/>
      <w:ind w:left="2041" w:firstLine="0"/>
      <w:jc w:val="both"/>
    </w:pPr>
    <w:rPr>
      <w:rFonts w:ascii="Arial" w:hAnsi="Arial"/>
      <w:kern w:val="20"/>
      <w:sz w:val="20"/>
      <w:szCs w:val="24"/>
      <w:vertAlign w:val="baseline"/>
      <w:lang w:eastAsia="en-US"/>
    </w:rPr>
  </w:style>
  <w:style w:type="paragraph" w:customStyle="1" w:styleId="Corpodetexto311">
    <w:name w:val="Corpo de texto 311"/>
    <w:basedOn w:val="Normal"/>
    <w:qFormat/>
    <w:pPr>
      <w:spacing w:line="270" w:lineRule="exact"/>
      <w:jc w:val="both"/>
    </w:pPr>
    <w:rPr>
      <w:rFonts w:ascii="Arial" w:hAnsi="Arial"/>
      <w:vertAlign w:val="baseline"/>
    </w:rPr>
  </w:style>
  <w:style w:type="paragraph" w:customStyle="1" w:styleId="WW-Corpodetexto212">
    <w:name w:val="WW-Corpo de texto 212"/>
    <w:basedOn w:val="Normal"/>
    <w:qFormat/>
    <w:pPr>
      <w:tabs>
        <w:tab w:val="left" w:pos="0"/>
        <w:tab w:val="left" w:pos="9639"/>
      </w:tabs>
      <w:ind w:right="-2"/>
      <w:jc w:val="both"/>
    </w:pPr>
    <w:rPr>
      <w:vertAlign w:val="baseline"/>
      <w:lang w:eastAsia="pt-BR"/>
    </w:rPr>
  </w:style>
  <w:style w:type="character" w:customStyle="1" w:styleId="CabealhoChar">
    <w:name w:val="Cabeçalho Char"/>
    <w:link w:val="Cabealho"/>
    <w:semiHidden/>
    <w:qFormat/>
    <w:rPr>
      <w:sz w:val="24"/>
      <w:vertAlign w:val="superscript"/>
      <w:lang w:eastAsia="ar-SA"/>
    </w:rPr>
  </w:style>
  <w:style w:type="character" w:customStyle="1" w:styleId="MenoPendente1">
    <w:name w:val="Menção Pendente1"/>
    <w:basedOn w:val="Fontepargpadro"/>
    <w:uiPriority w:val="99"/>
    <w:semiHidden/>
    <w:unhideWhenUsed/>
    <w:qFormat/>
    <w:rPr>
      <w:color w:val="605E5C"/>
      <w:shd w:val="clear" w:color="auto" w:fill="E1DFDD"/>
    </w:rPr>
  </w:style>
  <w:style w:type="paragraph" w:customStyle="1" w:styleId="Level1">
    <w:name w:val="Level 1"/>
    <w:basedOn w:val="Normal"/>
    <w:qFormat/>
    <w:pPr>
      <w:tabs>
        <w:tab w:val="left" w:pos="567"/>
      </w:tabs>
      <w:suppressAutoHyphens w:val="0"/>
      <w:spacing w:after="140" w:line="290" w:lineRule="auto"/>
      <w:ind w:left="567" w:hanging="567"/>
      <w:jc w:val="both"/>
    </w:pPr>
    <w:rPr>
      <w:rFonts w:ascii="Arial" w:hAnsi="Arial"/>
      <w:kern w:val="20"/>
      <w:sz w:val="20"/>
      <w:szCs w:val="28"/>
      <w:vertAlign w:val="baseline"/>
      <w:lang w:eastAsia="en-US"/>
    </w:rPr>
  </w:style>
  <w:style w:type="paragraph" w:customStyle="1" w:styleId="Body">
    <w:name w:val="Body"/>
    <w:basedOn w:val="Normal"/>
    <w:qFormat/>
    <w:pPr>
      <w:suppressAutoHyphens w:val="0"/>
      <w:spacing w:after="140" w:line="290" w:lineRule="auto"/>
      <w:jc w:val="both"/>
    </w:pPr>
    <w:rPr>
      <w:rFonts w:ascii="Arial" w:hAnsi="Arial"/>
      <w:kern w:val="20"/>
      <w:sz w:val="20"/>
      <w:szCs w:val="24"/>
      <w:vertAlign w:val="baseline"/>
      <w:lang w:eastAsia="en-US"/>
    </w:rPr>
  </w:style>
  <w:style w:type="paragraph" w:customStyle="1" w:styleId="CabealhodoSumrio1">
    <w:name w:val="Cabeçalho do Sumário1"/>
    <w:basedOn w:val="Ttulo1"/>
    <w:next w:val="Normal"/>
    <w:uiPriority w:val="39"/>
    <w:unhideWhenUsed/>
    <w:qFormat/>
    <w:pPr>
      <w:keepLines/>
      <w:suppressAutoHyphens w:val="0"/>
      <w:spacing w:before="240" w:after="0" w:line="259" w:lineRule="auto"/>
      <w:jc w:val="left"/>
      <w:outlineLvl w:val="9"/>
    </w:pPr>
    <w:rPr>
      <w:rFonts w:asciiTheme="majorHAnsi" w:eastAsiaTheme="majorEastAsia" w:hAnsiTheme="majorHAnsi" w:cstheme="majorBidi"/>
      <w:color w:val="365F91" w:themeColor="accent1" w:themeShade="BF"/>
      <w:sz w:val="32"/>
      <w:szCs w:val="32"/>
      <w:lang w:eastAsia="pt-BR"/>
    </w:rPr>
  </w:style>
  <w:style w:type="paragraph" w:customStyle="1" w:styleId="WW-Recuodecorpodetexto2">
    <w:name w:val="WW-Recuo de corpo de texto 2"/>
    <w:basedOn w:val="Normal"/>
    <w:qFormat/>
    <w:pPr>
      <w:ind w:left="4956"/>
    </w:pPr>
    <w:rPr>
      <w:b/>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devasf.gov.br/" TargetMode="External"/><Relationship Id="rId18" Type="http://schemas.openxmlformats.org/officeDocument/2006/relationships/hyperlink" Target="http://www.codevasf.gov.br"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codevasf.gov.br/" TargetMode="External"/><Relationship Id="rId7" Type="http://schemas.openxmlformats.org/officeDocument/2006/relationships/footnotes" Target="footnotes.xml"/><Relationship Id="rId12" Type="http://schemas.openxmlformats.org/officeDocument/2006/relationships/hyperlink" Target="mailto:licitacao@codevasf.gov.br" TargetMode="External"/><Relationship Id="rId17" Type="http://schemas.openxmlformats.org/officeDocument/2006/relationships/hyperlink" Target="mailto:licitacao@codevasf.gov.br"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codevasf.gov.br"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codevasf.gov.br"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mailto:2a.sl@codevasf.gov.b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licitacao@codevasf.gov.br"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3F482-EEDF-4E2D-963C-C67BEDCDD62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40</Pages>
  <Words>11886</Words>
  <Characters>64185</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Joao Carlos de Souza Machado</cp:lastModifiedBy>
  <cp:revision>22</cp:revision>
  <cp:lastPrinted>2023-07-25T19:45:00Z</cp:lastPrinted>
  <dcterms:created xsi:type="dcterms:W3CDTF">2023-06-05T18:16:00Z</dcterms:created>
  <dcterms:modified xsi:type="dcterms:W3CDTF">2023-08-14T17:51:00Z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1046-11.2.0.11537</vt:lpwstr>
  </property>
  <property fmtid="{D5CDD505-2E9C-101B-9397-08002B2CF9AE}" pid="3" name="ICV">
    <vt:lpwstr>8FE6E288891341A5A6549774C0E1BB3F</vt:lpwstr>
  </property>
</Properties>
</file>